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BE17AD" w:rsidRDefault="00C01594">
      <w:pPr>
        <w:rPr>
          <w:rFonts w:asciiTheme="minorHAnsi" w:hAnsiTheme="minorHAnsi" w:cstheme="minorHAnsi"/>
          <w:b/>
          <w:sz w:val="22"/>
          <w:szCs w:val="22"/>
          <w:lang w:val="sl-SI" w:eastAsia="en-US"/>
        </w:rPr>
      </w:pPr>
    </w:p>
    <w:p w14:paraId="648D6550" w14:textId="173F90DB" w:rsidR="001D6EDC" w:rsidRPr="00BE17AD" w:rsidRDefault="001D6EDC">
      <w:pPr>
        <w:rPr>
          <w:rFonts w:asciiTheme="minorHAnsi" w:hAnsiTheme="minorHAnsi" w:cstheme="minorHAnsi"/>
          <w:b/>
          <w:sz w:val="22"/>
          <w:szCs w:val="22"/>
          <w:lang w:val="sl-SI" w:eastAsia="en-US"/>
        </w:rPr>
      </w:pPr>
    </w:p>
    <w:p w14:paraId="702808FA" w14:textId="602CE9C9" w:rsidR="000F473C" w:rsidRPr="00BE17AD" w:rsidRDefault="000F473C" w:rsidP="000F473C">
      <w:pPr>
        <w:spacing w:line="276" w:lineRule="auto"/>
        <w:rPr>
          <w:rFonts w:asciiTheme="minorHAnsi" w:hAnsiTheme="minorHAnsi" w:cstheme="minorHAnsi"/>
          <w:sz w:val="22"/>
          <w:szCs w:val="22"/>
          <w:lang w:val="sl-SI" w:eastAsia="en-US"/>
        </w:rPr>
      </w:pPr>
      <w:bookmarkStart w:id="0" w:name="_Hlk176707331"/>
      <w:r w:rsidRPr="00FA29F1">
        <w:rPr>
          <w:rFonts w:asciiTheme="minorHAnsi" w:hAnsiTheme="minorHAnsi" w:cstheme="minorHAnsi"/>
          <w:sz w:val="22"/>
          <w:szCs w:val="22"/>
          <w:lang w:val="sl-SI" w:eastAsia="en-US"/>
        </w:rPr>
        <w:t xml:space="preserve">Datum:  </w:t>
      </w:r>
      <w:r w:rsidR="00045AEC">
        <w:rPr>
          <w:rFonts w:asciiTheme="minorHAnsi" w:hAnsiTheme="minorHAnsi" w:cstheme="minorHAnsi"/>
          <w:sz w:val="22"/>
          <w:szCs w:val="22"/>
          <w:lang w:val="sl-SI" w:eastAsia="en-US"/>
        </w:rPr>
        <w:t>12</w:t>
      </w:r>
      <w:r w:rsidRPr="00FA29F1">
        <w:rPr>
          <w:rFonts w:asciiTheme="minorHAnsi" w:hAnsiTheme="minorHAnsi" w:cstheme="minorHAnsi"/>
          <w:sz w:val="22"/>
          <w:szCs w:val="22"/>
          <w:lang w:val="sl-SI" w:eastAsia="en-US"/>
        </w:rPr>
        <w:t xml:space="preserve">. </w:t>
      </w:r>
      <w:r w:rsidR="0067731F" w:rsidRPr="00FA29F1">
        <w:rPr>
          <w:rFonts w:asciiTheme="minorHAnsi" w:hAnsiTheme="minorHAnsi" w:cstheme="minorHAnsi"/>
          <w:sz w:val="22"/>
          <w:szCs w:val="22"/>
          <w:lang w:val="sl-SI" w:eastAsia="en-US"/>
        </w:rPr>
        <w:t>12</w:t>
      </w:r>
      <w:r w:rsidRPr="00FA29F1">
        <w:rPr>
          <w:rFonts w:asciiTheme="minorHAnsi" w:hAnsiTheme="minorHAnsi" w:cstheme="minorHAnsi"/>
          <w:sz w:val="22"/>
          <w:szCs w:val="22"/>
          <w:lang w:val="sl-SI" w:eastAsia="en-US"/>
        </w:rPr>
        <w:t>. 202</w:t>
      </w:r>
      <w:r w:rsidR="000C0F99" w:rsidRPr="00FA29F1">
        <w:rPr>
          <w:rFonts w:asciiTheme="minorHAnsi" w:hAnsiTheme="minorHAnsi" w:cstheme="minorHAnsi"/>
          <w:sz w:val="22"/>
          <w:szCs w:val="22"/>
          <w:lang w:val="sl-SI" w:eastAsia="en-US"/>
        </w:rPr>
        <w:t>5</w:t>
      </w:r>
    </w:p>
    <w:bookmarkEnd w:id="0"/>
    <w:p w14:paraId="4D8EB51B" w14:textId="77777777" w:rsidR="000F54BB" w:rsidRPr="00BE17AD"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BE17AD" w:rsidRDefault="002950A2">
      <w:pPr>
        <w:rPr>
          <w:rFonts w:asciiTheme="minorHAnsi" w:hAnsiTheme="minorHAnsi" w:cstheme="minorHAnsi"/>
          <w:b/>
          <w:sz w:val="22"/>
          <w:szCs w:val="22"/>
          <w:lang w:val="sl-SI" w:eastAsia="en-US"/>
        </w:rPr>
      </w:pPr>
    </w:p>
    <w:p w14:paraId="7BA2744F" w14:textId="77777777" w:rsidR="002950A2" w:rsidRPr="00BE17AD" w:rsidRDefault="002950A2">
      <w:pPr>
        <w:rPr>
          <w:rFonts w:asciiTheme="minorHAnsi" w:hAnsiTheme="minorHAnsi" w:cstheme="minorHAnsi"/>
          <w:b/>
          <w:sz w:val="22"/>
          <w:szCs w:val="22"/>
          <w:lang w:val="sl-SI" w:eastAsia="en-US"/>
        </w:rPr>
      </w:pPr>
    </w:p>
    <w:p w14:paraId="2254E792" w14:textId="19C992BB" w:rsidR="001D6EDC" w:rsidRPr="00BE17AD" w:rsidRDefault="001D6EDC">
      <w:pPr>
        <w:rPr>
          <w:rFonts w:asciiTheme="minorHAnsi" w:hAnsiTheme="minorHAnsi" w:cstheme="minorHAnsi"/>
          <w:b/>
          <w:sz w:val="22"/>
          <w:szCs w:val="22"/>
          <w:lang w:val="sl-SI" w:eastAsia="en-US"/>
        </w:rPr>
      </w:pPr>
    </w:p>
    <w:p w14:paraId="2E44A308" w14:textId="77777777" w:rsidR="002950A2" w:rsidRPr="00BE17AD" w:rsidRDefault="002950A2">
      <w:pPr>
        <w:rPr>
          <w:rFonts w:asciiTheme="minorHAnsi" w:hAnsiTheme="minorHAnsi" w:cstheme="minorHAnsi"/>
          <w:b/>
          <w:sz w:val="22"/>
          <w:szCs w:val="22"/>
          <w:lang w:val="sl-SI" w:eastAsia="en-US"/>
        </w:rPr>
      </w:pPr>
    </w:p>
    <w:p w14:paraId="1A2F3F54" w14:textId="77777777" w:rsidR="00E3680F" w:rsidRPr="00BE17AD" w:rsidRDefault="00E3680F">
      <w:pPr>
        <w:rPr>
          <w:rFonts w:asciiTheme="minorHAnsi" w:hAnsiTheme="minorHAnsi" w:cstheme="minorHAnsi"/>
          <w:b/>
          <w:sz w:val="22"/>
          <w:szCs w:val="22"/>
          <w:lang w:val="sl-SI" w:eastAsia="en-US"/>
        </w:rPr>
      </w:pPr>
    </w:p>
    <w:p w14:paraId="219D2FB1" w14:textId="77777777" w:rsidR="00C01594" w:rsidRPr="00BE17AD" w:rsidRDefault="00C01594">
      <w:pPr>
        <w:rPr>
          <w:rFonts w:asciiTheme="minorHAnsi" w:hAnsiTheme="minorHAnsi" w:cstheme="minorHAnsi"/>
          <w:b/>
          <w:sz w:val="22"/>
          <w:szCs w:val="22"/>
          <w:lang w:val="sl-SI" w:eastAsia="en-US"/>
        </w:rPr>
      </w:pPr>
    </w:p>
    <w:p w14:paraId="263B594B" w14:textId="77777777" w:rsidR="002950A2" w:rsidRPr="00BE17AD" w:rsidRDefault="002950A2">
      <w:pPr>
        <w:rPr>
          <w:rFonts w:asciiTheme="minorHAnsi" w:hAnsiTheme="minorHAnsi" w:cstheme="minorHAnsi"/>
          <w:b/>
          <w:sz w:val="22"/>
          <w:szCs w:val="22"/>
          <w:lang w:val="sl-SI" w:eastAsia="en-US"/>
        </w:rPr>
      </w:pPr>
    </w:p>
    <w:p w14:paraId="4DDD4A5E" w14:textId="77777777" w:rsidR="002950A2" w:rsidRPr="00BE17AD" w:rsidRDefault="002950A2">
      <w:pPr>
        <w:rPr>
          <w:rFonts w:asciiTheme="minorHAnsi" w:hAnsiTheme="minorHAnsi" w:cstheme="minorHAnsi"/>
          <w:b/>
          <w:sz w:val="22"/>
          <w:szCs w:val="22"/>
          <w:lang w:val="sl-SI" w:eastAsia="en-US"/>
        </w:rPr>
      </w:pPr>
    </w:p>
    <w:p w14:paraId="3D7AD3DC" w14:textId="77777777" w:rsidR="002950A2" w:rsidRPr="00BE17AD" w:rsidRDefault="001D6EDC" w:rsidP="00C82F36">
      <w:pPr>
        <w:jc w:val="center"/>
        <w:rPr>
          <w:rFonts w:asciiTheme="minorHAnsi" w:hAnsiTheme="minorHAnsi" w:cstheme="minorHAnsi"/>
          <w:b/>
          <w:spacing w:val="30"/>
          <w:sz w:val="28"/>
          <w:szCs w:val="28"/>
          <w:lang w:val="sl-SI" w:eastAsia="en-US"/>
        </w:rPr>
      </w:pPr>
      <w:r w:rsidRPr="00BE17AD">
        <w:rPr>
          <w:rFonts w:asciiTheme="minorHAnsi" w:hAnsiTheme="minorHAnsi" w:cstheme="minorHAnsi"/>
          <w:b/>
          <w:spacing w:val="30"/>
          <w:sz w:val="28"/>
          <w:szCs w:val="28"/>
          <w:lang w:val="sl-SI" w:eastAsia="en-US"/>
        </w:rPr>
        <w:t>DOKUMENTACIJA</w:t>
      </w:r>
      <w:r w:rsidR="00576DBF" w:rsidRPr="00BE17AD">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E17AD" w:rsidRDefault="002950A2">
      <w:pPr>
        <w:jc w:val="center"/>
        <w:rPr>
          <w:rFonts w:asciiTheme="minorHAnsi" w:hAnsiTheme="minorHAnsi" w:cstheme="minorHAnsi"/>
          <w:b/>
          <w:sz w:val="26"/>
          <w:szCs w:val="26"/>
          <w:lang w:val="sl-SI" w:eastAsia="en-US"/>
        </w:rPr>
      </w:pPr>
    </w:p>
    <w:p w14:paraId="29EE8CC9" w14:textId="77777777" w:rsidR="001D6EDC" w:rsidRPr="00BE17AD" w:rsidRDefault="001D6EDC">
      <w:pPr>
        <w:jc w:val="center"/>
        <w:rPr>
          <w:rFonts w:asciiTheme="minorHAnsi" w:hAnsiTheme="minorHAnsi" w:cstheme="minorHAnsi"/>
          <w:b/>
          <w:sz w:val="26"/>
          <w:szCs w:val="26"/>
          <w:lang w:val="sl-SI" w:eastAsia="en-US"/>
        </w:rPr>
      </w:pPr>
    </w:p>
    <w:p w14:paraId="3F9BD29C" w14:textId="30F0E28F" w:rsidR="001D6EDC" w:rsidRPr="00BE17AD" w:rsidRDefault="001D6EDC">
      <w:pPr>
        <w:jc w:val="center"/>
        <w:rPr>
          <w:rFonts w:asciiTheme="minorHAnsi" w:hAnsiTheme="minorHAnsi" w:cstheme="minorHAnsi"/>
          <w:b/>
          <w:sz w:val="26"/>
          <w:szCs w:val="26"/>
          <w:lang w:val="sl-SI" w:eastAsia="en-US"/>
        </w:rPr>
      </w:pPr>
    </w:p>
    <w:p w14:paraId="243055F4" w14:textId="77777777" w:rsidR="00361623" w:rsidRPr="00BE17AD" w:rsidRDefault="00361623">
      <w:pPr>
        <w:jc w:val="center"/>
        <w:rPr>
          <w:rFonts w:asciiTheme="minorHAnsi" w:hAnsiTheme="minorHAnsi" w:cstheme="minorHAnsi"/>
          <w:b/>
          <w:sz w:val="26"/>
          <w:szCs w:val="26"/>
          <w:lang w:val="sl-SI" w:eastAsia="en-US"/>
        </w:rPr>
      </w:pPr>
    </w:p>
    <w:p w14:paraId="57EB9179" w14:textId="77777777" w:rsidR="00E9297A" w:rsidRPr="00BE17AD" w:rsidRDefault="00E9297A">
      <w:pPr>
        <w:jc w:val="center"/>
        <w:rPr>
          <w:rFonts w:asciiTheme="minorHAnsi" w:hAnsiTheme="minorHAnsi" w:cstheme="minorHAnsi"/>
          <w:b/>
          <w:sz w:val="26"/>
          <w:szCs w:val="26"/>
          <w:lang w:val="sl-SI" w:eastAsia="en-US"/>
        </w:rPr>
      </w:pPr>
    </w:p>
    <w:p w14:paraId="3E7DD47D" w14:textId="002466D3" w:rsidR="002950A2" w:rsidRPr="00BE17AD" w:rsidRDefault="00EE2CCB" w:rsidP="00361623">
      <w:pPr>
        <w:jc w:val="center"/>
        <w:rPr>
          <w:rFonts w:asciiTheme="minorHAnsi" w:hAnsiTheme="minorHAnsi" w:cstheme="minorHAnsi"/>
          <w:b/>
          <w:sz w:val="44"/>
          <w:szCs w:val="44"/>
          <w:lang w:val="sl-SI" w:eastAsia="en-US"/>
        </w:rPr>
      </w:pPr>
      <w:r w:rsidRPr="00B34A54">
        <w:rPr>
          <w:rFonts w:asciiTheme="minorHAnsi" w:hAnsiTheme="minorHAnsi" w:cstheme="minorHAnsi"/>
          <w:b/>
          <w:bCs/>
          <w:sz w:val="44"/>
          <w:szCs w:val="44"/>
          <w:lang w:val="sl-SI" w:eastAsia="en-US"/>
        </w:rPr>
        <w:t>Nabava medicinske in splošne opreme in izvedba GOI del za potrebe satelitskega urgentnega centra (SUC 1)</w:t>
      </w:r>
    </w:p>
    <w:p w14:paraId="7C4D8564" w14:textId="77777777" w:rsidR="002950A2" w:rsidRPr="00BE17AD" w:rsidRDefault="002950A2">
      <w:pPr>
        <w:rPr>
          <w:rFonts w:asciiTheme="minorHAnsi" w:hAnsiTheme="minorHAnsi" w:cstheme="minorHAnsi"/>
          <w:b/>
          <w:sz w:val="22"/>
          <w:szCs w:val="22"/>
          <w:lang w:val="sl-SI" w:eastAsia="en-US"/>
        </w:rPr>
      </w:pPr>
    </w:p>
    <w:p w14:paraId="45034031" w14:textId="77777777" w:rsidR="002950A2" w:rsidRPr="00BE17AD" w:rsidRDefault="002950A2">
      <w:pPr>
        <w:rPr>
          <w:rFonts w:asciiTheme="minorHAnsi" w:hAnsiTheme="minorHAnsi" w:cstheme="minorHAnsi"/>
          <w:b/>
          <w:sz w:val="22"/>
          <w:szCs w:val="22"/>
          <w:lang w:val="sl-SI" w:eastAsia="en-US"/>
        </w:rPr>
      </w:pPr>
    </w:p>
    <w:p w14:paraId="28C2832D" w14:textId="77777777" w:rsidR="002950A2" w:rsidRPr="00BE17AD" w:rsidRDefault="002950A2">
      <w:pPr>
        <w:rPr>
          <w:rFonts w:asciiTheme="minorHAnsi" w:hAnsiTheme="minorHAnsi" w:cstheme="minorHAnsi"/>
          <w:b/>
          <w:sz w:val="22"/>
          <w:szCs w:val="22"/>
          <w:lang w:val="sl-SI" w:eastAsia="en-US"/>
        </w:rPr>
      </w:pPr>
    </w:p>
    <w:p w14:paraId="492F13FD" w14:textId="77777777" w:rsidR="002950A2" w:rsidRPr="00BE17AD" w:rsidRDefault="002950A2">
      <w:pPr>
        <w:rPr>
          <w:rFonts w:asciiTheme="minorHAnsi" w:hAnsiTheme="minorHAnsi" w:cstheme="minorHAnsi"/>
          <w:b/>
          <w:sz w:val="22"/>
          <w:szCs w:val="22"/>
          <w:lang w:val="sl-SI" w:eastAsia="en-US"/>
        </w:rPr>
      </w:pPr>
    </w:p>
    <w:p w14:paraId="2E1EA50E" w14:textId="609395E8" w:rsidR="002950A2" w:rsidRPr="00BE17AD" w:rsidRDefault="0067731F"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 xml:space="preserve">ODPRTI </w:t>
      </w:r>
      <w:r w:rsidR="00B43F76" w:rsidRPr="00BE17AD">
        <w:rPr>
          <w:rFonts w:asciiTheme="minorHAnsi" w:hAnsiTheme="minorHAnsi" w:cstheme="minorHAnsi"/>
          <w:sz w:val="26"/>
          <w:szCs w:val="26"/>
          <w:lang w:val="sl-SI" w:eastAsia="en-US"/>
        </w:rPr>
        <w:t>POSTOPEK</w:t>
      </w:r>
      <w:r w:rsidR="00F247A1" w:rsidRPr="00BE17AD">
        <w:rPr>
          <w:rFonts w:asciiTheme="minorHAnsi" w:hAnsiTheme="minorHAnsi" w:cstheme="minorHAnsi"/>
          <w:sz w:val="26"/>
          <w:szCs w:val="26"/>
          <w:lang w:val="sl-SI" w:eastAsia="en-US"/>
        </w:rPr>
        <w:t xml:space="preserve"> </w:t>
      </w:r>
    </w:p>
    <w:p w14:paraId="68AEE340" w14:textId="77777777" w:rsidR="002950A2" w:rsidRPr="00BE17AD" w:rsidRDefault="002950A2">
      <w:pPr>
        <w:rPr>
          <w:rFonts w:asciiTheme="minorHAnsi" w:hAnsiTheme="minorHAnsi" w:cstheme="minorHAnsi"/>
          <w:b/>
          <w:sz w:val="22"/>
          <w:szCs w:val="22"/>
          <w:lang w:val="sl-SI" w:eastAsia="en-US"/>
        </w:rPr>
      </w:pPr>
    </w:p>
    <w:p w14:paraId="1850EDF0" w14:textId="77777777" w:rsidR="002950A2" w:rsidRPr="00BE17AD" w:rsidRDefault="002950A2">
      <w:pPr>
        <w:rPr>
          <w:rFonts w:asciiTheme="minorHAnsi" w:hAnsiTheme="minorHAnsi" w:cstheme="minorHAnsi"/>
          <w:b/>
          <w:sz w:val="22"/>
          <w:szCs w:val="22"/>
          <w:lang w:val="sl-SI" w:eastAsia="en-US"/>
        </w:rPr>
      </w:pPr>
    </w:p>
    <w:p w14:paraId="73C4C1F0" w14:textId="77777777" w:rsidR="002950A2" w:rsidRPr="00BE17AD" w:rsidRDefault="002950A2">
      <w:pPr>
        <w:rPr>
          <w:rFonts w:asciiTheme="minorHAnsi" w:hAnsiTheme="minorHAnsi" w:cstheme="minorHAnsi"/>
          <w:b/>
          <w:sz w:val="22"/>
          <w:szCs w:val="22"/>
          <w:lang w:val="sl-SI" w:eastAsia="en-US"/>
        </w:rPr>
      </w:pPr>
    </w:p>
    <w:p w14:paraId="5E510567" w14:textId="77777777" w:rsidR="002950A2" w:rsidRPr="00BE17AD" w:rsidRDefault="002950A2">
      <w:pPr>
        <w:rPr>
          <w:rFonts w:asciiTheme="minorHAnsi" w:hAnsiTheme="minorHAnsi" w:cstheme="minorHAnsi"/>
          <w:b/>
          <w:sz w:val="22"/>
          <w:szCs w:val="22"/>
          <w:lang w:val="sl-SI" w:eastAsia="en-US"/>
        </w:rPr>
      </w:pPr>
    </w:p>
    <w:p w14:paraId="65492BF0" w14:textId="77777777" w:rsidR="002950A2" w:rsidRPr="00BE17AD" w:rsidRDefault="002950A2">
      <w:pPr>
        <w:rPr>
          <w:rFonts w:asciiTheme="minorHAnsi" w:hAnsiTheme="minorHAnsi" w:cstheme="minorHAnsi"/>
          <w:b/>
          <w:sz w:val="22"/>
          <w:szCs w:val="22"/>
          <w:lang w:val="sl-SI" w:eastAsia="en-US"/>
        </w:rPr>
      </w:pPr>
    </w:p>
    <w:p w14:paraId="43278921" w14:textId="77777777" w:rsidR="002950A2" w:rsidRPr="00BE17AD" w:rsidRDefault="002950A2">
      <w:pPr>
        <w:rPr>
          <w:rFonts w:asciiTheme="minorHAnsi" w:hAnsiTheme="minorHAnsi" w:cstheme="minorHAnsi"/>
          <w:b/>
          <w:sz w:val="22"/>
          <w:szCs w:val="22"/>
          <w:lang w:val="sl-SI" w:eastAsia="en-US"/>
        </w:rPr>
      </w:pPr>
    </w:p>
    <w:p w14:paraId="5EC482E4" w14:textId="77777777" w:rsidR="002950A2" w:rsidRPr="00BE17AD" w:rsidRDefault="002950A2">
      <w:pPr>
        <w:rPr>
          <w:rFonts w:asciiTheme="minorHAnsi" w:hAnsiTheme="minorHAnsi" w:cstheme="minorHAnsi"/>
          <w:b/>
          <w:sz w:val="22"/>
          <w:szCs w:val="22"/>
          <w:lang w:val="sl-SI" w:eastAsia="en-US"/>
        </w:rPr>
      </w:pPr>
    </w:p>
    <w:p w14:paraId="33DE3EBE" w14:textId="77777777" w:rsidR="00B740B0" w:rsidRPr="00BE17AD" w:rsidRDefault="00B740B0">
      <w:pPr>
        <w:rPr>
          <w:rFonts w:asciiTheme="minorHAnsi" w:hAnsiTheme="minorHAnsi" w:cstheme="minorHAnsi"/>
          <w:b/>
          <w:sz w:val="22"/>
          <w:szCs w:val="22"/>
          <w:lang w:val="sl-SI" w:eastAsia="en-US"/>
        </w:rPr>
      </w:pPr>
    </w:p>
    <w:p w14:paraId="7019D7A9" w14:textId="77777777" w:rsidR="002950A2" w:rsidRPr="00BE17AD" w:rsidRDefault="002950A2">
      <w:pPr>
        <w:rPr>
          <w:rFonts w:asciiTheme="minorHAnsi" w:hAnsiTheme="minorHAnsi" w:cstheme="minorHAnsi"/>
          <w:b/>
          <w:sz w:val="22"/>
          <w:szCs w:val="22"/>
          <w:lang w:val="sl-SI" w:eastAsia="en-US"/>
        </w:rPr>
      </w:pPr>
    </w:p>
    <w:p w14:paraId="2A736A07" w14:textId="77777777" w:rsidR="002950A2" w:rsidRPr="00BE17AD" w:rsidRDefault="002950A2">
      <w:pPr>
        <w:rPr>
          <w:rFonts w:asciiTheme="minorHAnsi" w:hAnsiTheme="minorHAnsi" w:cstheme="minorHAnsi"/>
          <w:b/>
          <w:sz w:val="22"/>
          <w:szCs w:val="22"/>
          <w:lang w:val="sl-SI" w:eastAsia="en-US"/>
        </w:rPr>
      </w:pPr>
    </w:p>
    <w:p w14:paraId="28B75D4B" w14:textId="77777777" w:rsidR="001D6EDC" w:rsidRPr="00BE17AD" w:rsidRDefault="001D6EDC">
      <w:pPr>
        <w:rPr>
          <w:rFonts w:asciiTheme="minorHAnsi" w:hAnsiTheme="minorHAnsi" w:cstheme="minorHAnsi"/>
          <w:b/>
          <w:sz w:val="22"/>
          <w:szCs w:val="22"/>
          <w:lang w:val="sl-SI" w:eastAsia="en-US"/>
        </w:rPr>
      </w:pPr>
    </w:p>
    <w:p w14:paraId="1D82DC6B" w14:textId="1F99263E" w:rsidR="001D6EDC" w:rsidRPr="00BE17AD" w:rsidRDefault="001D6EDC">
      <w:pPr>
        <w:rPr>
          <w:rFonts w:asciiTheme="minorHAnsi" w:hAnsiTheme="minorHAnsi" w:cstheme="minorHAnsi"/>
          <w:b/>
          <w:sz w:val="22"/>
          <w:szCs w:val="22"/>
          <w:lang w:val="sl-SI" w:eastAsia="en-US"/>
        </w:rPr>
      </w:pPr>
    </w:p>
    <w:p w14:paraId="18E8A7FD" w14:textId="3DCFA0A7" w:rsidR="006622DA" w:rsidRPr="00BE17AD" w:rsidRDefault="006622DA" w:rsidP="006622DA">
      <w:pPr>
        <w:jc w:val="center"/>
        <w:rPr>
          <w:rFonts w:asciiTheme="minorHAnsi" w:hAnsiTheme="minorHAnsi" w:cstheme="minorHAnsi"/>
          <w:b/>
          <w:spacing w:val="20"/>
          <w:sz w:val="26"/>
          <w:szCs w:val="26"/>
          <w:lang w:val="sl-SI"/>
        </w:rPr>
      </w:pPr>
      <w:r w:rsidRPr="00BE17AD">
        <w:rPr>
          <w:rFonts w:asciiTheme="minorHAnsi" w:hAnsiTheme="minorHAnsi" w:cstheme="minorHAnsi"/>
          <w:b/>
          <w:spacing w:val="20"/>
          <w:sz w:val="26"/>
          <w:szCs w:val="26"/>
          <w:lang w:val="sl-SI"/>
        </w:rPr>
        <w:t xml:space="preserve">POVABILO K </w:t>
      </w:r>
      <w:r w:rsidR="00A10E97" w:rsidRPr="00BE17AD">
        <w:rPr>
          <w:rFonts w:asciiTheme="minorHAnsi" w:hAnsiTheme="minorHAnsi" w:cstheme="minorHAnsi"/>
          <w:b/>
          <w:spacing w:val="20"/>
          <w:sz w:val="26"/>
          <w:szCs w:val="26"/>
          <w:lang w:val="sl-SI"/>
        </w:rPr>
        <w:t>SODELOVANJU</w:t>
      </w:r>
    </w:p>
    <w:p w14:paraId="308146E3" w14:textId="77777777" w:rsidR="006622DA" w:rsidRPr="00BE17AD" w:rsidRDefault="006622DA" w:rsidP="006622DA">
      <w:pPr>
        <w:rPr>
          <w:rFonts w:asciiTheme="minorHAnsi" w:hAnsiTheme="minorHAnsi" w:cstheme="minorHAnsi"/>
          <w:b/>
          <w:sz w:val="22"/>
          <w:szCs w:val="22"/>
          <w:lang w:val="sl-SI"/>
        </w:rPr>
      </w:pPr>
    </w:p>
    <w:p w14:paraId="6A895239" w14:textId="77777777" w:rsidR="006622DA" w:rsidRPr="00BE17AD" w:rsidRDefault="006622DA" w:rsidP="006622DA">
      <w:pPr>
        <w:rPr>
          <w:rFonts w:asciiTheme="minorHAnsi" w:hAnsiTheme="minorHAnsi" w:cstheme="minorHAnsi"/>
          <w:b/>
          <w:sz w:val="22"/>
          <w:szCs w:val="22"/>
          <w:lang w:val="sl-SI"/>
        </w:rPr>
      </w:pPr>
    </w:p>
    <w:p w14:paraId="3C0BF551" w14:textId="4F107820" w:rsidR="004D68E3"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podlagi Zakona o javnem naročanju (</w:t>
      </w:r>
      <w:r w:rsidR="004A3288" w:rsidRPr="00BE17AD">
        <w:rPr>
          <w:rFonts w:asciiTheme="minorHAnsi" w:hAnsiTheme="minorHAnsi" w:cstheme="minorHAnsi"/>
          <w:sz w:val="22"/>
          <w:szCs w:val="22"/>
          <w:lang w:val="sl-SI"/>
        </w:rPr>
        <w:t>Uradni list RS, št. 91/15, 14/18, 121/21, 10/22, 74/22 – odl. US, 100/22 – ZNUZSZS, 28/23</w:t>
      </w:r>
      <w:r w:rsidR="0067731F">
        <w:rPr>
          <w:rFonts w:asciiTheme="minorHAnsi" w:hAnsiTheme="minorHAnsi" w:cstheme="minorHAnsi"/>
          <w:sz w:val="22"/>
          <w:szCs w:val="22"/>
          <w:lang w:val="sl-SI"/>
        </w:rPr>
        <w:t>,</w:t>
      </w:r>
      <w:r w:rsidR="004A3288" w:rsidRPr="00BE17AD">
        <w:rPr>
          <w:rFonts w:asciiTheme="minorHAnsi" w:hAnsiTheme="minorHAnsi" w:cstheme="minorHAnsi"/>
          <w:sz w:val="22"/>
          <w:szCs w:val="22"/>
          <w:lang w:val="sl-SI"/>
        </w:rPr>
        <w:t xml:space="preserve"> 88/23 – ZOPNN-F</w:t>
      </w:r>
      <w:r w:rsidR="0067731F">
        <w:rPr>
          <w:rFonts w:asciiTheme="minorHAnsi" w:hAnsiTheme="minorHAnsi" w:cstheme="minorHAnsi"/>
          <w:sz w:val="22"/>
          <w:szCs w:val="22"/>
          <w:lang w:val="sl-SI"/>
        </w:rPr>
        <w:t xml:space="preserve"> IN 83/25 - ZOUL</w:t>
      </w:r>
      <w:r w:rsidR="002018EA" w:rsidRPr="00BE17AD">
        <w:rPr>
          <w:rFonts w:asciiTheme="minorHAnsi" w:hAnsiTheme="minorHAnsi" w:cstheme="minorHAnsi"/>
          <w:sz w:val="22"/>
          <w:szCs w:val="22"/>
          <w:lang w:val="sl-SI"/>
        </w:rPr>
        <w:t>; v nadaljevanju: ZJN-3</w:t>
      </w:r>
      <w:r w:rsidR="005D5881" w:rsidRPr="00BE17AD">
        <w:rPr>
          <w:rFonts w:asciiTheme="minorHAnsi" w:hAnsiTheme="minorHAnsi" w:cstheme="minorHAnsi"/>
          <w:sz w:val="22"/>
          <w:szCs w:val="22"/>
          <w:lang w:val="sl-SI"/>
        </w:rPr>
        <w:t xml:space="preserve">) in skladno z </w:t>
      </w:r>
      <w:r w:rsidRPr="00BE17AD">
        <w:rPr>
          <w:rFonts w:asciiTheme="minorHAnsi" w:hAnsiTheme="minorHAnsi" w:cstheme="minorHAnsi"/>
          <w:sz w:val="22"/>
          <w:szCs w:val="22"/>
          <w:lang w:val="sl-SI"/>
        </w:rPr>
        <w:t xml:space="preserve">dokumentacijo </w:t>
      </w:r>
      <w:r w:rsidR="00A10E97" w:rsidRPr="00BE17AD">
        <w:rPr>
          <w:rFonts w:asciiTheme="minorHAnsi" w:hAnsiTheme="minorHAnsi" w:cstheme="minorHAnsi"/>
          <w:sz w:val="22"/>
          <w:szCs w:val="22"/>
          <w:lang w:val="sl-SI"/>
        </w:rPr>
        <w:t>v zvezi z oddajo javnega naročila po</w:t>
      </w:r>
      <w:r w:rsidR="00D12967" w:rsidRPr="00BE17AD">
        <w:rPr>
          <w:rFonts w:asciiTheme="minorHAnsi" w:hAnsiTheme="minorHAnsi" w:cstheme="minorHAnsi"/>
          <w:sz w:val="22"/>
          <w:szCs w:val="22"/>
          <w:lang w:val="sl-SI"/>
        </w:rPr>
        <w:t xml:space="preserve"> </w:t>
      </w:r>
      <w:r w:rsidR="0067731F">
        <w:rPr>
          <w:rFonts w:asciiTheme="minorHAnsi" w:hAnsiTheme="minorHAnsi" w:cstheme="minorHAnsi"/>
          <w:sz w:val="22"/>
          <w:szCs w:val="22"/>
          <w:lang w:val="sl-SI"/>
        </w:rPr>
        <w:t xml:space="preserve">odprtem </w:t>
      </w:r>
      <w:r w:rsidR="00A10E97" w:rsidRPr="00BE17AD">
        <w:rPr>
          <w:rFonts w:asciiTheme="minorHAnsi" w:hAnsiTheme="minorHAnsi" w:cstheme="minorHAnsi"/>
          <w:sz w:val="22"/>
          <w:szCs w:val="22"/>
          <w:lang w:val="sl-SI"/>
        </w:rPr>
        <w:t>postopku</w:t>
      </w:r>
      <w:r w:rsidR="00F247A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vas vabimo k </w:t>
      </w:r>
      <w:r w:rsidR="00A10E97" w:rsidRPr="00BE17AD">
        <w:rPr>
          <w:rFonts w:asciiTheme="minorHAnsi" w:hAnsiTheme="minorHAnsi" w:cstheme="minorHAnsi"/>
          <w:sz w:val="22"/>
          <w:szCs w:val="22"/>
          <w:lang w:val="sl-SI"/>
        </w:rPr>
        <w:t>oddaji</w:t>
      </w:r>
      <w:r w:rsidRPr="00BE17AD">
        <w:rPr>
          <w:rFonts w:asciiTheme="minorHAnsi" w:hAnsiTheme="minorHAnsi" w:cstheme="minorHAnsi"/>
          <w:sz w:val="22"/>
          <w:szCs w:val="22"/>
          <w:lang w:val="sl-SI"/>
        </w:rPr>
        <w:t xml:space="preserve"> ponudbe za</w:t>
      </w:r>
      <w:r w:rsidR="00BB55D0" w:rsidRPr="00BE17AD">
        <w:rPr>
          <w:rFonts w:asciiTheme="minorHAnsi" w:hAnsiTheme="minorHAnsi" w:cstheme="minorHAnsi"/>
          <w:sz w:val="22"/>
          <w:szCs w:val="22"/>
          <w:lang w:val="sl-SI"/>
        </w:rPr>
        <w:t xml:space="preserve"> javno naročilo</w:t>
      </w:r>
      <w:r w:rsidRPr="00BE17AD">
        <w:rPr>
          <w:rFonts w:asciiTheme="minorHAnsi" w:hAnsiTheme="minorHAnsi" w:cstheme="minorHAnsi"/>
          <w:sz w:val="22"/>
          <w:szCs w:val="22"/>
          <w:lang w:val="sl-SI"/>
        </w:rPr>
        <w:t xml:space="preserve"> </w:t>
      </w:r>
      <w:r w:rsidR="00BB55D0" w:rsidRPr="00BE17AD">
        <w:rPr>
          <w:rFonts w:asciiTheme="minorHAnsi" w:hAnsiTheme="minorHAnsi" w:cstheme="minorHAnsi"/>
          <w:sz w:val="22"/>
          <w:szCs w:val="22"/>
          <w:lang w:val="sl-SI"/>
        </w:rPr>
        <w:t>»</w:t>
      </w:r>
      <w:r w:rsidR="00EE2CCB" w:rsidRPr="00B34A54">
        <w:rPr>
          <w:rFonts w:asciiTheme="minorHAnsi" w:hAnsiTheme="minorHAnsi" w:cstheme="minorHAnsi"/>
          <w:b/>
          <w:bCs/>
          <w:sz w:val="22"/>
          <w:szCs w:val="22"/>
          <w:lang w:val="sl-SI"/>
        </w:rPr>
        <w:t>Nabava medicinske in splošne opreme in izvedba GOI del za potrebe satelitskega urgentnega centra (SUC 1)</w:t>
      </w:r>
      <w:r w:rsidR="008C74DD" w:rsidRPr="00BE17AD">
        <w:rPr>
          <w:rFonts w:asciiTheme="minorHAnsi" w:hAnsiTheme="minorHAnsi" w:cstheme="minorHAnsi"/>
          <w:bCs/>
          <w:sz w:val="22"/>
          <w:szCs w:val="22"/>
          <w:lang w:val="sl-SI"/>
        </w:rPr>
        <w:t>«</w:t>
      </w:r>
      <w:r w:rsidR="00D12967" w:rsidRPr="00BE17AD">
        <w:rPr>
          <w:rFonts w:asciiTheme="minorHAnsi" w:hAnsiTheme="minorHAnsi" w:cstheme="minorHAnsi"/>
          <w:sz w:val="22"/>
          <w:szCs w:val="22"/>
          <w:lang w:val="sl-SI"/>
        </w:rPr>
        <w:t>.</w:t>
      </w:r>
    </w:p>
    <w:p w14:paraId="06EE0261" w14:textId="77777777" w:rsidR="00EE2CCB" w:rsidRPr="00BE17AD" w:rsidRDefault="00EE2CCB" w:rsidP="006622DA">
      <w:pPr>
        <w:jc w:val="both"/>
        <w:rPr>
          <w:rFonts w:asciiTheme="minorHAnsi" w:hAnsiTheme="minorHAnsi" w:cstheme="minorHAnsi"/>
          <w:sz w:val="22"/>
          <w:szCs w:val="22"/>
          <w:lang w:val="sl-SI"/>
        </w:rPr>
      </w:pPr>
    </w:p>
    <w:p w14:paraId="0D42F2AA" w14:textId="77777777" w:rsidR="000F473C" w:rsidRPr="00BE17AD" w:rsidRDefault="000F473C" w:rsidP="000F473C">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Podatki in naslov naročnika:</w:t>
      </w:r>
    </w:p>
    <w:p w14:paraId="5C640D57" w14:textId="77777777" w:rsidR="000F473C" w:rsidRPr="00BE17AD" w:rsidRDefault="000F473C" w:rsidP="000F473C">
      <w:pPr>
        <w:jc w:val="both"/>
        <w:rPr>
          <w:rFonts w:asciiTheme="minorHAnsi" w:hAnsiTheme="minorHAnsi" w:cstheme="minorHAnsi"/>
          <w:sz w:val="22"/>
          <w:szCs w:val="22"/>
          <w:lang w:val="sl-SI"/>
        </w:rPr>
      </w:pPr>
      <w:bookmarkStart w:id="1" w:name="_Hlk153145185"/>
      <w:r w:rsidRPr="00BE17AD">
        <w:rPr>
          <w:rFonts w:asciiTheme="minorHAnsi" w:hAnsiTheme="minorHAnsi" w:cstheme="minorHAnsi"/>
          <w:sz w:val="22"/>
          <w:szCs w:val="22"/>
          <w:lang w:val="sl-SI"/>
        </w:rPr>
        <w:t>Občina Postojna</w:t>
      </w:r>
    </w:p>
    <w:p w14:paraId="0560BB8B"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Ljubljanska cesta 4</w:t>
      </w:r>
    </w:p>
    <w:p w14:paraId="6B077D6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6230 Postojna</w:t>
      </w:r>
    </w:p>
    <w:p w14:paraId="19633502"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Matična številka: 5883512000</w:t>
      </w:r>
      <w:r w:rsidRPr="00BE17AD">
        <w:rPr>
          <w:rFonts w:asciiTheme="minorHAnsi" w:hAnsiTheme="minorHAnsi" w:cstheme="minorHAnsi"/>
          <w:sz w:val="22"/>
          <w:szCs w:val="22"/>
          <w:lang w:val="sl-SI"/>
        </w:rPr>
        <w:tab/>
      </w:r>
    </w:p>
    <w:p w14:paraId="0DF55DFA" w14:textId="77777777" w:rsidR="000F473C" w:rsidRPr="00BE17AD" w:rsidRDefault="000F473C" w:rsidP="000F473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Davčna številka: SI 13053973</w:t>
      </w:r>
    </w:p>
    <w:bookmarkEnd w:id="1"/>
    <w:p w14:paraId="6217569C" w14:textId="77777777" w:rsidR="008F7CCD" w:rsidRDefault="008F7CCD" w:rsidP="008F7CCD">
      <w:pPr>
        <w:jc w:val="both"/>
        <w:rPr>
          <w:rFonts w:asciiTheme="minorHAnsi" w:hAnsiTheme="minorHAnsi" w:cstheme="minorHAnsi"/>
          <w:b/>
          <w:sz w:val="22"/>
          <w:szCs w:val="22"/>
          <w:lang w:val="sl-SI"/>
        </w:rPr>
      </w:pPr>
    </w:p>
    <w:p w14:paraId="03F9876F" w14:textId="45DD4BDA" w:rsidR="00990CA8" w:rsidRDefault="00990CA8" w:rsidP="008F7CCD">
      <w:pPr>
        <w:jc w:val="both"/>
        <w:rPr>
          <w:rFonts w:asciiTheme="minorHAnsi" w:hAnsiTheme="minorHAnsi" w:cstheme="minorHAnsi"/>
          <w:b/>
          <w:sz w:val="22"/>
          <w:szCs w:val="22"/>
          <w:lang w:val="sl-SI"/>
        </w:rPr>
      </w:pPr>
      <w:r>
        <w:rPr>
          <w:rFonts w:asciiTheme="minorHAnsi" w:hAnsiTheme="minorHAnsi" w:cstheme="minorHAnsi"/>
          <w:b/>
          <w:sz w:val="22"/>
          <w:szCs w:val="22"/>
          <w:lang w:val="sl-SI"/>
        </w:rPr>
        <w:t>Javno naročilo se izvaja v imenu naročnika ter sonaročnika, ki bo ko</w:t>
      </w:r>
      <w:r w:rsidR="0067731F">
        <w:rPr>
          <w:rFonts w:asciiTheme="minorHAnsi" w:hAnsiTheme="minorHAnsi" w:cstheme="minorHAnsi"/>
          <w:b/>
          <w:sz w:val="22"/>
          <w:szCs w:val="22"/>
          <w:lang w:val="sl-SI"/>
        </w:rPr>
        <w:t>t</w:t>
      </w:r>
      <w:r>
        <w:rPr>
          <w:rFonts w:asciiTheme="minorHAnsi" w:hAnsiTheme="minorHAnsi" w:cstheme="minorHAnsi"/>
          <w:b/>
          <w:sz w:val="22"/>
          <w:szCs w:val="22"/>
          <w:lang w:val="sl-SI"/>
        </w:rPr>
        <w:t xml:space="preserve"> soustanovitelj Zdravstvenega doma Postojna prejemnik opreme in storitev po tem naročilu:</w:t>
      </w:r>
    </w:p>
    <w:p w14:paraId="44825857" w14:textId="69D7E80C" w:rsidR="00990CA8" w:rsidRPr="00990CA8" w:rsidRDefault="00990CA8" w:rsidP="008F7CCD">
      <w:pPr>
        <w:jc w:val="both"/>
        <w:rPr>
          <w:rFonts w:asciiTheme="minorHAnsi" w:hAnsiTheme="minorHAnsi" w:cstheme="minorHAnsi"/>
          <w:bCs/>
          <w:sz w:val="22"/>
          <w:szCs w:val="22"/>
          <w:lang w:val="sl-SI"/>
        </w:rPr>
      </w:pPr>
      <w:r w:rsidRPr="00990CA8">
        <w:rPr>
          <w:rFonts w:asciiTheme="minorHAnsi" w:hAnsiTheme="minorHAnsi" w:cstheme="minorHAnsi"/>
          <w:bCs/>
          <w:sz w:val="22"/>
          <w:szCs w:val="22"/>
          <w:lang w:val="sl-SI"/>
        </w:rPr>
        <w:t>Občina Pivka</w:t>
      </w:r>
    </w:p>
    <w:p w14:paraId="39B49434" w14:textId="01ADE9CE" w:rsidR="00990CA8" w:rsidRPr="00990CA8" w:rsidRDefault="00990CA8" w:rsidP="008F7CCD">
      <w:pPr>
        <w:jc w:val="both"/>
        <w:rPr>
          <w:rFonts w:asciiTheme="minorHAnsi" w:hAnsiTheme="minorHAnsi" w:cstheme="minorHAnsi"/>
          <w:bCs/>
          <w:sz w:val="22"/>
          <w:szCs w:val="22"/>
          <w:lang w:val="sl-SI"/>
        </w:rPr>
      </w:pPr>
      <w:r w:rsidRPr="00990CA8">
        <w:rPr>
          <w:rFonts w:asciiTheme="minorHAnsi" w:hAnsiTheme="minorHAnsi" w:cstheme="minorHAnsi"/>
          <w:bCs/>
          <w:sz w:val="22"/>
          <w:szCs w:val="22"/>
          <w:lang w:val="sl-SI"/>
        </w:rPr>
        <w:t>Kolodvorska cesta 5</w:t>
      </w:r>
    </w:p>
    <w:p w14:paraId="7C7508E7" w14:textId="29136E6F" w:rsidR="00990CA8" w:rsidRPr="00990CA8" w:rsidRDefault="00990CA8" w:rsidP="008F7CCD">
      <w:pPr>
        <w:jc w:val="both"/>
        <w:rPr>
          <w:rFonts w:asciiTheme="minorHAnsi" w:hAnsiTheme="minorHAnsi" w:cstheme="minorHAnsi"/>
          <w:bCs/>
          <w:sz w:val="22"/>
          <w:szCs w:val="22"/>
          <w:lang w:val="sl-SI"/>
        </w:rPr>
      </w:pPr>
      <w:r w:rsidRPr="00990CA8">
        <w:rPr>
          <w:rFonts w:asciiTheme="minorHAnsi" w:hAnsiTheme="minorHAnsi" w:cstheme="minorHAnsi"/>
          <w:bCs/>
          <w:sz w:val="22"/>
          <w:szCs w:val="22"/>
          <w:lang w:val="sl-SI"/>
        </w:rPr>
        <w:t>6257 Pivka</w:t>
      </w:r>
    </w:p>
    <w:p w14:paraId="773EC4D3" w14:textId="77777777" w:rsidR="00990CA8" w:rsidRPr="00BE17AD" w:rsidRDefault="00990CA8" w:rsidP="008F7CCD">
      <w:pPr>
        <w:jc w:val="both"/>
        <w:rPr>
          <w:rFonts w:asciiTheme="minorHAnsi" w:hAnsiTheme="minorHAnsi" w:cstheme="minorHAnsi"/>
          <w:b/>
          <w:sz w:val="22"/>
          <w:szCs w:val="22"/>
          <w:lang w:val="sl-SI"/>
        </w:rPr>
      </w:pPr>
    </w:p>
    <w:p w14:paraId="1432236D" w14:textId="50784F48" w:rsidR="006622DA" w:rsidRPr="00BE17AD" w:rsidRDefault="006622DA" w:rsidP="006622DA">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Ponudba naj vključuje vse zahtevane elemente in sestavine za</w:t>
      </w:r>
      <w:r w:rsidR="005D5881" w:rsidRPr="00BE17AD">
        <w:rPr>
          <w:rFonts w:asciiTheme="minorHAnsi" w:hAnsiTheme="minorHAnsi" w:cstheme="minorHAnsi"/>
          <w:sz w:val="22"/>
          <w:szCs w:val="22"/>
          <w:lang w:val="sl-SI"/>
        </w:rPr>
        <w:t xml:space="preserve"> </w:t>
      </w:r>
      <w:r w:rsidR="002018EA" w:rsidRPr="00BE17AD">
        <w:rPr>
          <w:rFonts w:asciiTheme="minorHAnsi" w:hAnsiTheme="minorHAnsi" w:cstheme="minorHAnsi"/>
          <w:sz w:val="22"/>
          <w:szCs w:val="22"/>
          <w:lang w:val="sl-SI"/>
        </w:rPr>
        <w:t>oddajo</w:t>
      </w:r>
      <w:r w:rsidR="005D5881" w:rsidRPr="00BE17AD">
        <w:rPr>
          <w:rFonts w:asciiTheme="minorHAnsi" w:hAnsiTheme="minorHAnsi" w:cstheme="minorHAnsi"/>
          <w:sz w:val="22"/>
          <w:szCs w:val="22"/>
          <w:lang w:val="sl-SI"/>
        </w:rPr>
        <w:t xml:space="preserve"> ponudbe skladno z n</w:t>
      </w:r>
      <w:r w:rsidRPr="00BE17AD">
        <w:rPr>
          <w:rFonts w:asciiTheme="minorHAnsi" w:hAnsiTheme="minorHAnsi" w:cstheme="minorHAnsi"/>
          <w:sz w:val="22"/>
          <w:szCs w:val="22"/>
          <w:lang w:val="sl-SI"/>
        </w:rPr>
        <w:t xml:space="preserve">avodili ponudnikom za </w:t>
      </w:r>
      <w:r w:rsidR="002018EA" w:rsidRPr="00BE17AD">
        <w:rPr>
          <w:rFonts w:asciiTheme="minorHAnsi" w:hAnsiTheme="minorHAnsi" w:cstheme="minorHAnsi"/>
          <w:sz w:val="22"/>
          <w:szCs w:val="22"/>
          <w:lang w:val="sl-SI"/>
        </w:rPr>
        <w:t>pripravo</w:t>
      </w:r>
      <w:r w:rsidRPr="00BE17AD">
        <w:rPr>
          <w:rFonts w:asciiTheme="minorHAnsi" w:hAnsiTheme="minorHAnsi" w:cstheme="minorHAnsi"/>
          <w:sz w:val="22"/>
          <w:szCs w:val="22"/>
          <w:lang w:val="sl-SI"/>
        </w:rPr>
        <w:t xml:space="preserve"> ponudbe</w:t>
      </w:r>
      <w:r w:rsidR="004D68E3" w:rsidRPr="00BE17AD">
        <w:rPr>
          <w:rFonts w:asciiTheme="minorHAnsi" w:hAnsiTheme="minorHAnsi" w:cstheme="minorHAnsi"/>
          <w:sz w:val="22"/>
          <w:szCs w:val="22"/>
          <w:lang w:val="sl-SI"/>
        </w:rPr>
        <w:t xml:space="preserve"> in veljavno zakonodajo</w:t>
      </w:r>
      <w:r w:rsidRPr="00BE17AD">
        <w:rPr>
          <w:rFonts w:asciiTheme="minorHAnsi" w:hAnsiTheme="minorHAnsi" w:cstheme="minorHAnsi"/>
          <w:sz w:val="22"/>
          <w:szCs w:val="22"/>
          <w:lang w:val="sl-SI"/>
        </w:rPr>
        <w:t>.</w:t>
      </w:r>
    </w:p>
    <w:p w14:paraId="6285B62E" w14:textId="77777777" w:rsidR="006622DA" w:rsidRPr="00BE17AD" w:rsidRDefault="006622DA" w:rsidP="006622DA">
      <w:pPr>
        <w:jc w:val="both"/>
        <w:rPr>
          <w:rFonts w:asciiTheme="minorHAnsi" w:hAnsiTheme="minorHAnsi" w:cstheme="minorHAnsi"/>
          <w:sz w:val="22"/>
          <w:szCs w:val="22"/>
          <w:lang w:val="sl-SI"/>
        </w:rPr>
      </w:pPr>
    </w:p>
    <w:p w14:paraId="07BEABDE" w14:textId="6F2EFE21" w:rsidR="00F41F26" w:rsidRPr="00FA29F1" w:rsidRDefault="00F41F26" w:rsidP="00F41F26">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u w:val="single"/>
          <w:lang w:val="sl-SI" w:eastAsia="en-US"/>
        </w:rPr>
        <w:t xml:space="preserve"> </w:t>
      </w:r>
      <w:r w:rsidRPr="00FA29F1">
        <w:rPr>
          <w:rFonts w:asciiTheme="minorHAnsi" w:hAnsiTheme="minorHAnsi" w:cstheme="minorHAnsi"/>
          <w:b/>
          <w:sz w:val="22"/>
          <w:szCs w:val="22"/>
          <w:lang w:val="sl-SI" w:eastAsia="en-US"/>
        </w:rPr>
        <w:t>najpozneje</w:t>
      </w:r>
      <w:r w:rsidRPr="00FA29F1">
        <w:rPr>
          <w:rFonts w:asciiTheme="minorHAnsi" w:hAnsiTheme="minorHAnsi" w:cstheme="minorHAnsi"/>
          <w:sz w:val="22"/>
          <w:szCs w:val="22"/>
          <w:lang w:val="sl-SI" w:eastAsia="en-US"/>
        </w:rPr>
        <w:t xml:space="preserve"> </w:t>
      </w:r>
      <w:r w:rsidRPr="00FA29F1">
        <w:rPr>
          <w:rFonts w:asciiTheme="minorHAnsi" w:hAnsiTheme="minorHAnsi" w:cstheme="minorHAnsi"/>
          <w:b/>
          <w:sz w:val="22"/>
          <w:szCs w:val="22"/>
          <w:lang w:val="sl-SI" w:eastAsia="en-US"/>
        </w:rPr>
        <w:t xml:space="preserve">do </w:t>
      </w:r>
      <w:r w:rsidR="00FA29F1" w:rsidRPr="00FA29F1">
        <w:rPr>
          <w:rFonts w:asciiTheme="minorHAnsi" w:hAnsiTheme="minorHAnsi" w:cstheme="minorHAnsi"/>
          <w:b/>
          <w:bCs/>
          <w:color w:val="000000" w:themeColor="text1"/>
          <w:sz w:val="22"/>
          <w:szCs w:val="22"/>
          <w:lang w:val="sl-SI" w:eastAsia="en-US"/>
        </w:rPr>
        <w:t>12</w:t>
      </w:r>
      <w:r w:rsidRPr="00FA29F1">
        <w:rPr>
          <w:rFonts w:asciiTheme="minorHAnsi" w:hAnsiTheme="minorHAnsi" w:cstheme="minorHAnsi"/>
          <w:b/>
          <w:bCs/>
          <w:sz w:val="22"/>
          <w:szCs w:val="22"/>
          <w:lang w:val="sl-SI" w:eastAsia="en-US"/>
        </w:rPr>
        <w:t xml:space="preserve">. </w:t>
      </w:r>
      <w:r w:rsidR="0047015D" w:rsidRPr="00FA29F1">
        <w:rPr>
          <w:rFonts w:asciiTheme="minorHAnsi" w:hAnsiTheme="minorHAnsi" w:cstheme="minorHAnsi"/>
          <w:b/>
          <w:bCs/>
          <w:color w:val="000000" w:themeColor="text1"/>
          <w:sz w:val="22"/>
          <w:szCs w:val="22"/>
          <w:lang w:val="sl-SI" w:eastAsia="en-US"/>
        </w:rPr>
        <w:t>1</w:t>
      </w:r>
      <w:r w:rsidRPr="00FA29F1">
        <w:rPr>
          <w:rFonts w:asciiTheme="minorHAnsi" w:hAnsiTheme="minorHAnsi" w:cstheme="minorHAnsi"/>
          <w:b/>
          <w:bCs/>
          <w:sz w:val="22"/>
          <w:szCs w:val="22"/>
          <w:lang w:val="sl-SI" w:eastAsia="en-US"/>
        </w:rPr>
        <w:t>. 202</w:t>
      </w:r>
      <w:r w:rsidR="0067731F" w:rsidRPr="00FA29F1">
        <w:rPr>
          <w:rFonts w:asciiTheme="minorHAnsi" w:hAnsiTheme="minorHAnsi" w:cstheme="minorHAnsi"/>
          <w:b/>
          <w:bCs/>
          <w:sz w:val="22"/>
          <w:szCs w:val="22"/>
          <w:lang w:val="sl-SI" w:eastAsia="en-US"/>
        </w:rPr>
        <w:t>6</w:t>
      </w:r>
      <w:r w:rsidRPr="00FA29F1">
        <w:rPr>
          <w:rFonts w:asciiTheme="minorHAnsi" w:hAnsiTheme="minorHAnsi" w:cstheme="minorHAnsi"/>
          <w:b/>
          <w:sz w:val="22"/>
          <w:szCs w:val="22"/>
          <w:lang w:val="sl-SI" w:eastAsia="en-US"/>
        </w:rPr>
        <w:t xml:space="preserve"> do 10.00</w:t>
      </w:r>
      <w:r w:rsidRPr="00FA29F1">
        <w:rPr>
          <w:rFonts w:asciiTheme="minorHAnsi" w:hAnsiTheme="minorHAnsi" w:cstheme="minorHAnsi"/>
          <w:sz w:val="22"/>
          <w:szCs w:val="22"/>
          <w:lang w:val="sl-SI" w:eastAsia="en-US"/>
        </w:rPr>
        <w:t xml:space="preserve">. </w:t>
      </w:r>
      <w:r w:rsidRPr="00FA29F1">
        <w:rPr>
          <w:rFonts w:asciiTheme="minorHAnsi" w:hAnsiTheme="minorHAnsi" w:cstheme="minorHAnsi"/>
          <w:sz w:val="22"/>
          <w:szCs w:val="22"/>
          <w:lang w:val="sl-SI"/>
        </w:rPr>
        <w:t>Podrobnejša navodila glede načina oddaje ponudbe so navedena v nadaljevanju.</w:t>
      </w:r>
    </w:p>
    <w:p w14:paraId="38D411A8" w14:textId="77777777" w:rsidR="00F41F26" w:rsidRPr="00FA29F1" w:rsidRDefault="00F41F26" w:rsidP="00F41F26">
      <w:pPr>
        <w:jc w:val="both"/>
        <w:rPr>
          <w:rFonts w:asciiTheme="minorHAnsi" w:hAnsiTheme="minorHAnsi" w:cstheme="minorHAnsi"/>
          <w:sz w:val="22"/>
          <w:szCs w:val="22"/>
          <w:lang w:val="sl-SI"/>
        </w:rPr>
      </w:pPr>
    </w:p>
    <w:p w14:paraId="3AB621BD" w14:textId="31627E30" w:rsidR="00F41F26" w:rsidRPr="00BE17AD" w:rsidRDefault="00F41F26" w:rsidP="00F41F26">
      <w:pPr>
        <w:jc w:val="both"/>
        <w:rPr>
          <w:rFonts w:asciiTheme="minorHAnsi" w:hAnsiTheme="minorHAnsi" w:cstheme="minorHAnsi"/>
          <w:sz w:val="22"/>
          <w:szCs w:val="22"/>
          <w:lang w:val="sl-SI" w:eastAsia="sl-SI"/>
        </w:rPr>
      </w:pPr>
      <w:r w:rsidRPr="00FA29F1">
        <w:rPr>
          <w:rFonts w:asciiTheme="minorHAnsi" w:hAnsiTheme="minorHAnsi" w:cstheme="minorHAnsi"/>
          <w:sz w:val="22"/>
          <w:szCs w:val="22"/>
          <w:lang w:val="sl-SI"/>
        </w:rPr>
        <w:t xml:space="preserve">Odpiranje ponudb bo potekalo avtomatično v informacijskem sistemu e-JN </w:t>
      </w:r>
      <w:r w:rsidRPr="00FA29F1">
        <w:rPr>
          <w:rFonts w:asciiTheme="minorHAnsi" w:hAnsiTheme="minorHAnsi" w:cstheme="minorHAnsi"/>
          <w:b/>
          <w:sz w:val="22"/>
          <w:szCs w:val="22"/>
          <w:lang w:val="sl-SI"/>
        </w:rPr>
        <w:t xml:space="preserve">dne </w:t>
      </w:r>
      <w:r w:rsidR="00FA29F1" w:rsidRPr="00FA29F1">
        <w:rPr>
          <w:rFonts w:asciiTheme="minorHAnsi" w:hAnsiTheme="minorHAnsi" w:cstheme="minorHAnsi"/>
          <w:b/>
          <w:bCs/>
          <w:color w:val="000000" w:themeColor="text1"/>
          <w:sz w:val="22"/>
          <w:szCs w:val="22"/>
          <w:lang w:val="sl-SI" w:eastAsia="en-US"/>
        </w:rPr>
        <w:t>12</w:t>
      </w:r>
      <w:r w:rsidR="0047015D" w:rsidRPr="00FA29F1">
        <w:rPr>
          <w:rFonts w:asciiTheme="minorHAnsi" w:hAnsiTheme="minorHAnsi" w:cstheme="minorHAnsi"/>
          <w:b/>
          <w:bCs/>
          <w:sz w:val="22"/>
          <w:szCs w:val="22"/>
          <w:lang w:val="sl-SI" w:eastAsia="en-US"/>
        </w:rPr>
        <w:t xml:space="preserve">. </w:t>
      </w:r>
      <w:r w:rsidR="0047015D" w:rsidRPr="00FA29F1">
        <w:rPr>
          <w:rFonts w:asciiTheme="minorHAnsi" w:hAnsiTheme="minorHAnsi" w:cstheme="minorHAnsi"/>
          <w:b/>
          <w:bCs/>
          <w:color w:val="000000" w:themeColor="text1"/>
          <w:sz w:val="22"/>
          <w:szCs w:val="22"/>
          <w:lang w:val="sl-SI" w:eastAsia="en-US"/>
        </w:rPr>
        <w:t>1</w:t>
      </w:r>
      <w:r w:rsidR="0047015D" w:rsidRPr="00FA29F1">
        <w:rPr>
          <w:rFonts w:asciiTheme="minorHAnsi" w:hAnsiTheme="minorHAnsi" w:cstheme="minorHAnsi"/>
          <w:b/>
          <w:bCs/>
          <w:sz w:val="22"/>
          <w:szCs w:val="22"/>
          <w:lang w:val="sl-SI" w:eastAsia="en-US"/>
        </w:rPr>
        <w:t xml:space="preserve">. </w:t>
      </w:r>
      <w:r w:rsidR="00920E3C" w:rsidRPr="00FA29F1">
        <w:rPr>
          <w:rFonts w:asciiTheme="minorHAnsi" w:hAnsiTheme="minorHAnsi" w:cstheme="minorHAnsi"/>
          <w:b/>
          <w:bCs/>
          <w:sz w:val="22"/>
          <w:szCs w:val="22"/>
          <w:lang w:val="sl-SI" w:eastAsia="en-US"/>
        </w:rPr>
        <w:t>202</w:t>
      </w:r>
      <w:r w:rsidR="0067731F" w:rsidRPr="00FA29F1">
        <w:rPr>
          <w:rFonts w:asciiTheme="minorHAnsi" w:hAnsiTheme="minorHAnsi" w:cstheme="minorHAnsi"/>
          <w:b/>
          <w:bCs/>
          <w:sz w:val="22"/>
          <w:szCs w:val="22"/>
          <w:lang w:val="sl-SI" w:eastAsia="en-US"/>
        </w:rPr>
        <w:t>6</w:t>
      </w:r>
      <w:r w:rsidR="00920E3C" w:rsidRPr="00FA29F1">
        <w:rPr>
          <w:rFonts w:asciiTheme="minorHAnsi" w:hAnsiTheme="minorHAnsi" w:cstheme="minorHAnsi"/>
          <w:b/>
          <w:sz w:val="22"/>
          <w:szCs w:val="22"/>
          <w:lang w:val="sl-SI" w:eastAsia="en-US"/>
        </w:rPr>
        <w:t xml:space="preserve"> </w:t>
      </w:r>
      <w:r w:rsidRPr="00FA29F1">
        <w:rPr>
          <w:rFonts w:asciiTheme="minorHAnsi" w:hAnsiTheme="minorHAnsi" w:cstheme="minorHAnsi"/>
          <w:b/>
          <w:sz w:val="22"/>
          <w:szCs w:val="22"/>
          <w:lang w:val="sl-SI" w:eastAsia="en-US"/>
        </w:rPr>
        <w:t>ob 11</w:t>
      </w:r>
      <w:r w:rsidRPr="00C65272">
        <w:rPr>
          <w:rFonts w:asciiTheme="minorHAnsi" w:hAnsiTheme="minorHAnsi" w:cstheme="minorHAnsi"/>
          <w:b/>
          <w:sz w:val="22"/>
          <w:szCs w:val="22"/>
          <w:lang w:val="sl-SI" w:eastAsia="en-US"/>
        </w:rPr>
        <w:t>.00</w:t>
      </w:r>
      <w:r w:rsidRPr="00BE17AD">
        <w:rPr>
          <w:rFonts w:asciiTheme="minorHAnsi" w:hAnsiTheme="minorHAnsi" w:cstheme="minorHAnsi"/>
          <w:b/>
          <w:sz w:val="22"/>
          <w:szCs w:val="22"/>
          <w:lang w:val="sl-SI" w:eastAsia="en-US"/>
        </w:rPr>
        <w:t xml:space="preserve"> </w:t>
      </w:r>
      <w:r w:rsidRPr="00BE17AD">
        <w:rPr>
          <w:rFonts w:asciiTheme="minorHAnsi" w:hAnsiTheme="minorHAnsi" w:cstheme="minorHAnsi"/>
          <w:sz w:val="22"/>
          <w:szCs w:val="22"/>
          <w:lang w:val="sl-SI"/>
        </w:rPr>
        <w:t xml:space="preserve">na spletnem naslovu </w:t>
      </w:r>
      <w:hyperlink r:id="rId9" w:history="1">
        <w:r w:rsidRPr="00BE17AD">
          <w:rPr>
            <w:rStyle w:val="Hyperlink"/>
            <w:rFonts w:asciiTheme="minorHAnsi" w:hAnsiTheme="minorHAnsi" w:cstheme="minorHAnsi"/>
            <w:sz w:val="22"/>
            <w:szCs w:val="22"/>
            <w:lang w:val="sl-SI" w:eastAsia="sl-SI"/>
          </w:rPr>
          <w:t>https://ejn.gov.si/</w:t>
        </w:r>
      </w:hyperlink>
      <w:r w:rsidRPr="00BE17AD">
        <w:rPr>
          <w:rFonts w:asciiTheme="minorHAnsi" w:hAnsiTheme="minorHAnsi" w:cstheme="minorHAnsi"/>
          <w:sz w:val="22"/>
          <w:szCs w:val="22"/>
          <w:lang w:val="sl-SI" w:eastAsia="sl-SI"/>
        </w:rPr>
        <w:t xml:space="preserve">. </w:t>
      </w:r>
    </w:p>
    <w:p w14:paraId="2B264D55" w14:textId="77777777" w:rsidR="00990CA8" w:rsidRPr="00BE17AD" w:rsidRDefault="00990CA8" w:rsidP="004147CC">
      <w:pPr>
        <w:rPr>
          <w:rFonts w:asciiTheme="minorHAnsi" w:hAnsiTheme="minorHAnsi" w:cstheme="minorHAnsi"/>
          <w:sz w:val="22"/>
          <w:szCs w:val="22"/>
          <w:lang w:val="sl-SI"/>
        </w:rPr>
      </w:pPr>
    </w:p>
    <w:p w14:paraId="70E713F1" w14:textId="5974F88A" w:rsidR="004147CC" w:rsidRPr="00BE17AD" w:rsidRDefault="004147CC" w:rsidP="004147CC">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BE17AD">
        <w:rPr>
          <w:rFonts w:asciiTheme="minorHAnsi" w:hAnsiTheme="minorHAnsi" w:cstheme="minorHAnsi"/>
          <w:sz w:val="22"/>
          <w:szCs w:val="22"/>
          <w:lang w:val="sl-SI"/>
        </w:rPr>
        <w:t>in skupni ponudbeni vrednosti ter</w:t>
      </w:r>
      <w:r w:rsidRPr="00BE17AD">
        <w:rPr>
          <w:rFonts w:asciiTheme="minorHAnsi" w:hAnsiTheme="minorHAnsi" w:cstheme="minorHAnsi"/>
          <w:sz w:val="22"/>
          <w:szCs w:val="22"/>
          <w:lang w:val="sl-SI"/>
        </w:rPr>
        <w:t xml:space="preserve"> omogoči dostop do </w:t>
      </w:r>
      <w:r w:rsidR="000D550C" w:rsidRPr="00BE17AD">
        <w:rPr>
          <w:rFonts w:asciiTheme="minorHAnsi" w:hAnsiTheme="minorHAnsi" w:cstheme="minorHAnsi"/>
          <w:sz w:val="22"/>
          <w:szCs w:val="22"/>
          <w:lang w:val="sl-SI"/>
        </w:rPr>
        <w:t xml:space="preserve">izpolnjenega in podpisanega </w:t>
      </w:r>
      <w:r w:rsidR="00920E3C" w:rsidRPr="00BE17AD">
        <w:rPr>
          <w:rFonts w:asciiTheme="minorHAnsi" w:hAnsiTheme="minorHAnsi" w:cstheme="minorHAnsi"/>
          <w:sz w:val="22"/>
          <w:szCs w:val="22"/>
          <w:lang w:val="sl-SI"/>
        </w:rPr>
        <w:t xml:space="preserve">povzetka </w:t>
      </w:r>
      <w:r w:rsidR="000D550C" w:rsidRPr="00BE17AD">
        <w:rPr>
          <w:rFonts w:asciiTheme="minorHAnsi" w:hAnsiTheme="minorHAnsi" w:cstheme="minorHAnsi"/>
          <w:sz w:val="22"/>
          <w:szCs w:val="22"/>
          <w:lang w:val="sl-SI"/>
        </w:rPr>
        <w:t>ponudbenega predračuna</w:t>
      </w:r>
      <w:r w:rsidRPr="00BE17AD">
        <w:rPr>
          <w:rFonts w:asciiTheme="minorHAnsi" w:hAnsiTheme="minorHAnsi" w:cstheme="minorHAnsi"/>
          <w:sz w:val="22"/>
          <w:szCs w:val="22"/>
          <w:lang w:val="sl-SI"/>
        </w:rPr>
        <w:t xml:space="preserve">, ki ga ponudnik naloži v sistem e-JN pod razdelek </w:t>
      </w:r>
      <w:r w:rsidR="008F7CCD" w:rsidRPr="00BE17AD">
        <w:rPr>
          <w:rFonts w:asciiTheme="minorHAnsi" w:hAnsiTheme="minorHAnsi" w:cstheme="minorHAnsi"/>
          <w:sz w:val="22"/>
          <w:szCs w:val="22"/>
          <w:lang w:val="sl-SI"/>
        </w:rPr>
        <w:t xml:space="preserve">»Skupna ponudbena </w:t>
      </w:r>
      <w:r w:rsidR="00D801A7" w:rsidRPr="00BE17AD">
        <w:rPr>
          <w:rFonts w:asciiTheme="minorHAnsi" w:hAnsiTheme="minorHAnsi" w:cstheme="minorHAnsi"/>
          <w:sz w:val="22"/>
          <w:szCs w:val="22"/>
          <w:lang w:val="sl-SI"/>
        </w:rPr>
        <w:t>vrednost</w:t>
      </w:r>
      <w:r w:rsidR="008F7CCD" w:rsidRPr="00BE17AD">
        <w:rPr>
          <w:rFonts w:asciiTheme="minorHAnsi" w:hAnsiTheme="minorHAnsi" w:cstheme="minorHAnsi"/>
          <w:sz w:val="22"/>
          <w:szCs w:val="22"/>
          <w:lang w:val="sl-SI"/>
        </w:rPr>
        <w:t xml:space="preserve">«, v del </w:t>
      </w:r>
      <w:r w:rsidRPr="00BE17AD">
        <w:rPr>
          <w:rFonts w:asciiTheme="minorHAnsi" w:hAnsiTheme="minorHAnsi" w:cstheme="minorHAnsi"/>
          <w:sz w:val="22"/>
          <w:szCs w:val="22"/>
          <w:lang w:val="sl-SI"/>
        </w:rPr>
        <w:t>»Predračun«.</w:t>
      </w:r>
      <w:r w:rsidR="004D68E3" w:rsidRPr="00BE17AD">
        <w:rPr>
          <w:rFonts w:asciiTheme="minorHAnsi" w:hAnsiTheme="minorHAnsi" w:cstheme="minorHAnsi"/>
          <w:sz w:val="22"/>
          <w:szCs w:val="22"/>
          <w:lang w:val="sl-SI"/>
        </w:rPr>
        <w:t xml:space="preserve"> </w:t>
      </w:r>
    </w:p>
    <w:p w14:paraId="1599A21E" w14:textId="77777777" w:rsidR="006622DA" w:rsidRPr="00BE17AD" w:rsidRDefault="006622DA" w:rsidP="006622DA">
      <w:pPr>
        <w:jc w:val="both"/>
        <w:rPr>
          <w:rFonts w:asciiTheme="minorHAnsi" w:hAnsiTheme="minorHAnsi" w:cstheme="minorHAnsi"/>
          <w:b/>
          <w:sz w:val="22"/>
          <w:szCs w:val="22"/>
          <w:lang w:val="sl-SI"/>
        </w:rPr>
      </w:pPr>
    </w:p>
    <w:p w14:paraId="41ED1B0F" w14:textId="77777777" w:rsidR="006622DA" w:rsidRPr="00BE17AD" w:rsidRDefault="006622DA" w:rsidP="006622DA">
      <w:pPr>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 </w:t>
      </w:r>
    </w:p>
    <w:p w14:paraId="66876DF6" w14:textId="77777777" w:rsidR="00431E2A" w:rsidRPr="00BE17AD" w:rsidRDefault="00431E2A" w:rsidP="000B180F">
      <w:pPr>
        <w:ind w:left="5040"/>
        <w:jc w:val="right"/>
        <w:rPr>
          <w:rFonts w:ascii="Calibri" w:hAnsi="Calibri" w:cs="Calibri"/>
          <w:sz w:val="22"/>
          <w:szCs w:val="22"/>
          <w:lang w:val="sl-SI"/>
        </w:rPr>
      </w:pPr>
      <w:r w:rsidRPr="00BE17AD">
        <w:rPr>
          <w:rFonts w:asciiTheme="minorHAnsi" w:hAnsiTheme="minorHAnsi" w:cstheme="minorHAnsi"/>
          <w:sz w:val="22"/>
          <w:szCs w:val="22"/>
          <w:lang w:val="sl-SI"/>
        </w:rPr>
        <w:t>Občina Postojna</w:t>
      </w:r>
    </w:p>
    <w:p w14:paraId="7492730C" w14:textId="77777777" w:rsidR="00431E2A" w:rsidRPr="00BE17AD" w:rsidRDefault="00431E2A" w:rsidP="000B180F">
      <w:pPr>
        <w:ind w:left="4320" w:firstLine="720"/>
        <w:jc w:val="right"/>
        <w:rPr>
          <w:rFonts w:ascii="Calibri" w:hAnsi="Calibri" w:cs="Calibri"/>
          <w:sz w:val="22"/>
          <w:szCs w:val="22"/>
          <w:lang w:val="sl-SI"/>
        </w:rPr>
      </w:pPr>
    </w:p>
    <w:p w14:paraId="315476CA" w14:textId="77777777" w:rsidR="00431E2A" w:rsidRPr="00BE17AD" w:rsidRDefault="00431E2A" w:rsidP="000B180F">
      <w:pPr>
        <w:ind w:left="4320" w:firstLine="720"/>
        <w:jc w:val="right"/>
        <w:rPr>
          <w:rFonts w:ascii="Calibri" w:hAnsi="Calibri" w:cs="Calibri"/>
          <w:sz w:val="22"/>
          <w:szCs w:val="22"/>
          <w:lang w:val="sl-SI"/>
        </w:rPr>
      </w:pPr>
      <w:r w:rsidRPr="00BE17AD">
        <w:rPr>
          <w:rFonts w:ascii="Calibri" w:hAnsi="Calibri" w:cs="Calibri"/>
          <w:sz w:val="22"/>
          <w:szCs w:val="22"/>
          <w:lang w:val="sl-SI"/>
        </w:rPr>
        <w:t>Igor Marentič</w:t>
      </w:r>
    </w:p>
    <w:p w14:paraId="105DFEB9" w14:textId="77777777" w:rsidR="00431E2A" w:rsidRPr="00BE17AD" w:rsidRDefault="00431E2A" w:rsidP="000B180F">
      <w:pPr>
        <w:ind w:left="4320" w:firstLine="720"/>
        <w:jc w:val="right"/>
        <w:rPr>
          <w:rFonts w:asciiTheme="minorHAnsi" w:hAnsiTheme="minorHAnsi" w:cstheme="minorHAnsi"/>
          <w:lang w:val="sl-SI"/>
        </w:rPr>
      </w:pPr>
      <w:r w:rsidRPr="00BE17AD">
        <w:rPr>
          <w:rFonts w:ascii="Calibri" w:hAnsi="Calibri" w:cs="Calibri"/>
          <w:sz w:val="22"/>
          <w:szCs w:val="22"/>
          <w:lang w:val="sl-SI"/>
        </w:rPr>
        <w:t>župan</w:t>
      </w:r>
    </w:p>
    <w:p w14:paraId="3272238B" w14:textId="78320FBD" w:rsidR="000F473C" w:rsidRPr="00BE17AD" w:rsidRDefault="000F473C">
      <w:pP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br w:type="page"/>
      </w:r>
    </w:p>
    <w:p w14:paraId="340612B9" w14:textId="74E99967" w:rsidR="001D6EDC" w:rsidRPr="00BE17AD" w:rsidRDefault="001D6EDC" w:rsidP="008403F4">
      <w:pPr>
        <w:jc w:val="center"/>
        <w:rPr>
          <w:rFonts w:asciiTheme="minorHAnsi" w:hAnsiTheme="minorHAnsi" w:cstheme="minorHAnsi"/>
          <w:b/>
          <w:sz w:val="28"/>
          <w:szCs w:val="28"/>
          <w:lang w:val="sl-SI" w:eastAsia="en-US"/>
        </w:rPr>
      </w:pPr>
      <w:r w:rsidRPr="00BE17AD">
        <w:rPr>
          <w:rFonts w:asciiTheme="minorHAnsi" w:hAnsiTheme="minorHAnsi" w:cstheme="minorHAnsi"/>
          <w:b/>
          <w:sz w:val="28"/>
          <w:szCs w:val="28"/>
          <w:lang w:val="sl-SI" w:eastAsia="en-US"/>
        </w:rPr>
        <w:lastRenderedPageBreak/>
        <w:t xml:space="preserve">NAVODILA PONUDNIKOM ZA </w:t>
      </w:r>
      <w:r w:rsidR="002018EA" w:rsidRPr="00BE17AD">
        <w:rPr>
          <w:rFonts w:asciiTheme="minorHAnsi" w:hAnsiTheme="minorHAnsi" w:cstheme="minorHAnsi"/>
          <w:b/>
          <w:sz w:val="28"/>
          <w:szCs w:val="28"/>
          <w:lang w:val="sl-SI" w:eastAsia="en-US"/>
        </w:rPr>
        <w:t>PRIPRAVO</w:t>
      </w:r>
      <w:r w:rsidRPr="00BE17AD">
        <w:rPr>
          <w:rFonts w:asciiTheme="minorHAnsi" w:hAnsiTheme="minorHAnsi" w:cstheme="minorHAnsi"/>
          <w:b/>
          <w:sz w:val="28"/>
          <w:szCs w:val="28"/>
          <w:lang w:val="sl-SI" w:eastAsia="en-US"/>
        </w:rPr>
        <w:t xml:space="preserve"> PONUDBE</w:t>
      </w:r>
    </w:p>
    <w:p w14:paraId="68090F42" w14:textId="77777777" w:rsidR="001D6EDC" w:rsidRPr="00BE17AD"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E17AD"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E17AD"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Pravna podlaga za oddajo javnega naročila</w:t>
      </w:r>
    </w:p>
    <w:p w14:paraId="1F168787" w14:textId="77777777" w:rsidR="001D6EDC" w:rsidRPr="00BE17AD"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Postopki o</w:t>
      </w:r>
      <w:r w:rsidR="001F79E7" w:rsidRPr="00BE17AD">
        <w:rPr>
          <w:rFonts w:asciiTheme="minorHAnsi" w:hAnsiTheme="minorHAnsi" w:cstheme="minorHAnsi"/>
          <w:sz w:val="22"/>
          <w:szCs w:val="22"/>
          <w:lang w:val="sl-SI" w:eastAsia="en-US"/>
        </w:rPr>
        <w:t xml:space="preserve">ddaje javnih naročil </w:t>
      </w:r>
      <w:r w:rsidR="00431E2A" w:rsidRPr="00BE17AD">
        <w:rPr>
          <w:rFonts w:asciiTheme="minorHAnsi" w:hAnsiTheme="minorHAnsi" w:cstheme="minorHAnsi"/>
          <w:sz w:val="22"/>
          <w:szCs w:val="22"/>
          <w:lang w:val="sl-SI" w:eastAsia="en-US"/>
        </w:rPr>
        <w:t xml:space="preserve">naročnika Občina Postojna </w:t>
      </w:r>
      <w:r w:rsidRPr="00BE17AD">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E17AD"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27EA9432" w:rsidR="001D6EDC" w:rsidRPr="00BE17AD" w:rsidRDefault="001D6EDC" w:rsidP="001D6EDC">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 oddajo predmetnega javnega naročila se </w:t>
      </w:r>
      <w:r w:rsidR="002018EA" w:rsidRPr="00BE17AD">
        <w:rPr>
          <w:rFonts w:asciiTheme="minorHAnsi" w:hAnsiTheme="minorHAnsi" w:cstheme="minorHAnsi"/>
          <w:sz w:val="22"/>
          <w:szCs w:val="22"/>
          <w:lang w:val="sl-SI" w:eastAsia="en-US"/>
        </w:rPr>
        <w:t>uporabi</w:t>
      </w:r>
      <w:r w:rsidRPr="00BE17AD">
        <w:rPr>
          <w:rFonts w:asciiTheme="minorHAnsi" w:hAnsiTheme="minorHAnsi" w:cstheme="minorHAnsi"/>
          <w:sz w:val="22"/>
          <w:szCs w:val="22"/>
          <w:lang w:val="sl-SI" w:eastAsia="en-US"/>
        </w:rPr>
        <w:t xml:space="preserve"> </w:t>
      </w:r>
      <w:r w:rsidR="00B5618C">
        <w:rPr>
          <w:rFonts w:asciiTheme="minorHAnsi" w:hAnsiTheme="minorHAnsi" w:cstheme="minorHAnsi"/>
          <w:sz w:val="22"/>
          <w:szCs w:val="22"/>
          <w:lang w:val="sl-SI" w:eastAsia="en-US"/>
        </w:rPr>
        <w:t xml:space="preserve">odprti </w:t>
      </w:r>
      <w:r w:rsidR="009B01CF" w:rsidRPr="00BE17AD">
        <w:rPr>
          <w:rFonts w:asciiTheme="minorHAnsi" w:hAnsiTheme="minorHAnsi" w:cstheme="minorHAnsi"/>
          <w:sz w:val="22"/>
          <w:szCs w:val="22"/>
          <w:lang w:val="sl-SI" w:eastAsia="en-US"/>
        </w:rPr>
        <w:t>postopek</w:t>
      </w:r>
      <w:r w:rsidR="00F247A1" w:rsidRPr="00BE17AD">
        <w:rPr>
          <w:rFonts w:asciiTheme="minorHAnsi" w:hAnsiTheme="minorHAnsi" w:cstheme="minorHAnsi"/>
          <w:sz w:val="22"/>
          <w:szCs w:val="22"/>
          <w:lang w:val="sl-SI" w:eastAsia="en-US"/>
        </w:rPr>
        <w:t xml:space="preserve"> </w:t>
      </w:r>
      <w:r w:rsidR="009B01CF" w:rsidRPr="00BE17AD">
        <w:rPr>
          <w:rFonts w:asciiTheme="minorHAnsi" w:hAnsiTheme="minorHAnsi" w:cstheme="minorHAnsi"/>
          <w:sz w:val="22"/>
          <w:szCs w:val="22"/>
          <w:lang w:val="sl-SI" w:eastAsia="en-US"/>
        </w:rPr>
        <w:t>skladno</w:t>
      </w:r>
      <w:r w:rsidRPr="00BE17AD">
        <w:rPr>
          <w:rFonts w:asciiTheme="minorHAnsi" w:hAnsiTheme="minorHAnsi" w:cstheme="minorHAnsi"/>
          <w:sz w:val="22"/>
          <w:szCs w:val="22"/>
          <w:lang w:val="sl-SI" w:eastAsia="en-US"/>
        </w:rPr>
        <w:t xml:space="preserve"> s </w:t>
      </w:r>
      <w:r w:rsidR="002018EA" w:rsidRPr="00BE17AD">
        <w:rPr>
          <w:rFonts w:asciiTheme="minorHAnsi" w:hAnsiTheme="minorHAnsi" w:cstheme="minorHAnsi"/>
          <w:sz w:val="22"/>
          <w:szCs w:val="22"/>
          <w:lang w:val="sl-SI" w:eastAsia="en-US"/>
        </w:rPr>
        <w:t>4</w:t>
      </w:r>
      <w:r w:rsidR="00B5618C">
        <w:rPr>
          <w:rFonts w:asciiTheme="minorHAnsi" w:hAnsiTheme="minorHAnsi" w:cstheme="minorHAnsi"/>
          <w:sz w:val="22"/>
          <w:szCs w:val="22"/>
          <w:lang w:val="sl-SI" w:eastAsia="en-US"/>
        </w:rPr>
        <w:t>0</w:t>
      </w:r>
      <w:r w:rsidR="002018EA"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členom </w:t>
      </w:r>
      <w:r w:rsidR="002018EA" w:rsidRPr="00BE17AD">
        <w:rPr>
          <w:rFonts w:asciiTheme="minorHAnsi" w:hAnsiTheme="minorHAnsi" w:cstheme="minorHAnsi"/>
          <w:sz w:val="22"/>
          <w:szCs w:val="22"/>
          <w:lang w:val="sl-SI"/>
        </w:rPr>
        <w:t>ZJN-3</w:t>
      </w:r>
      <w:r w:rsidR="003C5FFE" w:rsidRPr="00BE17AD">
        <w:rPr>
          <w:rFonts w:asciiTheme="minorHAnsi" w:hAnsiTheme="minorHAnsi" w:cstheme="minorHAnsi"/>
          <w:sz w:val="22"/>
          <w:szCs w:val="22"/>
          <w:lang w:val="sl-SI" w:eastAsia="en-US"/>
        </w:rPr>
        <w:t>.</w:t>
      </w:r>
      <w:r w:rsidR="00736365" w:rsidRPr="00BE17AD">
        <w:rPr>
          <w:rFonts w:asciiTheme="minorHAnsi" w:hAnsiTheme="minorHAnsi" w:cstheme="minorHAnsi"/>
          <w:sz w:val="22"/>
          <w:szCs w:val="22"/>
          <w:lang w:val="sl-SI" w:eastAsia="en-US"/>
        </w:rPr>
        <w:t xml:space="preserve"> </w:t>
      </w:r>
    </w:p>
    <w:p w14:paraId="1FC5694A" w14:textId="77777777" w:rsidR="00943E73" w:rsidRPr="00BE17AD"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BE17AD"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Opis naročila</w:t>
      </w:r>
    </w:p>
    <w:p w14:paraId="272E4348" w14:textId="77777777" w:rsidR="006A44E1" w:rsidRPr="00BE17AD" w:rsidRDefault="006A44E1" w:rsidP="006A44E1">
      <w:pPr>
        <w:ind w:left="284" w:right="26"/>
        <w:jc w:val="both"/>
        <w:rPr>
          <w:rFonts w:asciiTheme="minorHAnsi" w:hAnsiTheme="minorHAnsi" w:cstheme="minorHAnsi"/>
          <w:b/>
          <w:sz w:val="22"/>
          <w:szCs w:val="22"/>
          <w:lang w:val="sl-SI" w:eastAsia="en-US"/>
        </w:rPr>
      </w:pPr>
    </w:p>
    <w:p w14:paraId="78E6A2ED" w14:textId="4CA9C5E2" w:rsidR="007E0024" w:rsidRPr="00BE17AD" w:rsidRDefault="007E0024" w:rsidP="007E0024">
      <w:pPr>
        <w:spacing w:before="60" w:after="60"/>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Predmet javnega naročila je nabava medicinske in splošne opreme in izvedba GOI del za potrebe satelitskega urgentnega centra (SUC 1). Javno naročilo je razdeljeno na dva sklopa:</w:t>
      </w:r>
    </w:p>
    <w:p w14:paraId="43055E86" w14:textId="51FB9166" w:rsidR="007E0024" w:rsidRPr="00BE17AD" w:rsidRDefault="007E0024" w:rsidP="007E0024">
      <w:pPr>
        <w:spacing w:before="60" w:after="60"/>
        <w:jc w:val="both"/>
        <w:rPr>
          <w:rFonts w:asciiTheme="minorHAnsi" w:hAnsiTheme="minorHAnsi" w:cstheme="minorHAnsi"/>
          <w:bCs/>
          <w:sz w:val="22"/>
          <w:szCs w:val="22"/>
          <w:lang w:val="sl-SI"/>
        </w:rPr>
      </w:pPr>
      <w:bookmarkStart w:id="2" w:name="_Hlk212147034"/>
      <w:r w:rsidRPr="00BE17AD">
        <w:rPr>
          <w:rFonts w:asciiTheme="minorHAnsi" w:hAnsiTheme="minorHAnsi" w:cstheme="minorHAnsi"/>
          <w:bCs/>
          <w:sz w:val="22"/>
          <w:szCs w:val="22"/>
          <w:lang w:val="sl-SI"/>
        </w:rPr>
        <w:t>SKLOP 1: Nabava medicinske in splošne opreme za potrebe satelitskega urgentnega centra (SUC 1)</w:t>
      </w:r>
    </w:p>
    <w:p w14:paraId="17191D7A" w14:textId="36FBD450" w:rsidR="007E0024" w:rsidRPr="00BE17AD" w:rsidRDefault="007E0024" w:rsidP="007E0024">
      <w:pPr>
        <w:spacing w:before="60" w:after="60"/>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SKLOP 2: Izvedba GOI del za centralni razvod kisika za potrebe satelitskega urgentnega centra (SUC 1)</w:t>
      </w:r>
    </w:p>
    <w:bookmarkEnd w:id="2"/>
    <w:p w14:paraId="6210F246" w14:textId="77777777" w:rsidR="007E0024" w:rsidRPr="00BE17AD" w:rsidRDefault="007E0024" w:rsidP="00F2415A">
      <w:pPr>
        <w:jc w:val="both"/>
        <w:rPr>
          <w:rFonts w:asciiTheme="minorHAnsi" w:hAnsiTheme="minorHAnsi" w:cstheme="minorHAnsi"/>
          <w:b/>
          <w:sz w:val="22"/>
          <w:szCs w:val="22"/>
          <w:lang w:val="sl-SI"/>
        </w:rPr>
      </w:pPr>
    </w:p>
    <w:p w14:paraId="3C9F405F" w14:textId="65272745" w:rsidR="004927D9" w:rsidRPr="00920E3C" w:rsidRDefault="004927D9" w:rsidP="004927D9">
      <w:pPr>
        <w:jc w:val="both"/>
        <w:rPr>
          <w:rFonts w:asciiTheme="minorHAnsi" w:hAnsiTheme="minorHAnsi" w:cstheme="minorHAnsi"/>
          <w:sz w:val="22"/>
          <w:szCs w:val="22"/>
          <w:lang w:val="sl-SI"/>
        </w:rPr>
      </w:pPr>
      <w:r w:rsidRPr="00920E3C">
        <w:rPr>
          <w:rFonts w:asciiTheme="minorHAnsi" w:hAnsiTheme="minorHAnsi" w:cstheme="minorHAnsi"/>
          <w:sz w:val="22"/>
          <w:szCs w:val="22"/>
          <w:lang w:val="sl-SI"/>
        </w:rPr>
        <w:t xml:space="preserve">Ponudnik lahko odda ponudbo za posamezen sklop ali za </w:t>
      </w:r>
      <w:r w:rsidRPr="001126B6">
        <w:rPr>
          <w:rFonts w:asciiTheme="minorHAnsi" w:hAnsiTheme="minorHAnsi" w:cstheme="minorHAnsi"/>
          <w:sz w:val="22"/>
          <w:szCs w:val="22"/>
          <w:lang w:val="sl-SI"/>
        </w:rPr>
        <w:t>oba</w:t>
      </w:r>
      <w:r w:rsidRPr="00920E3C">
        <w:rPr>
          <w:rFonts w:asciiTheme="minorHAnsi" w:hAnsiTheme="minorHAnsi" w:cstheme="minorHAnsi"/>
          <w:sz w:val="22"/>
          <w:szCs w:val="22"/>
          <w:lang w:val="sl-SI"/>
        </w:rPr>
        <w:t xml:space="preserve"> sklop</w:t>
      </w:r>
      <w:r w:rsidRPr="001126B6">
        <w:rPr>
          <w:rFonts w:asciiTheme="minorHAnsi" w:hAnsiTheme="minorHAnsi" w:cstheme="minorHAnsi"/>
          <w:sz w:val="22"/>
          <w:szCs w:val="22"/>
          <w:lang w:val="sl-SI"/>
        </w:rPr>
        <w:t>a</w:t>
      </w:r>
      <w:r w:rsidRPr="00920E3C">
        <w:rPr>
          <w:rFonts w:asciiTheme="minorHAnsi" w:hAnsiTheme="minorHAnsi" w:cstheme="minorHAnsi"/>
          <w:sz w:val="22"/>
          <w:szCs w:val="22"/>
          <w:lang w:val="sl-SI"/>
        </w:rPr>
        <w:t xml:space="preserve">. Naročnik bo štel, da je ponudnik oddal ponudbo za tisti sklop, za katerega bo navedel ponudbeno ceno v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ovzetku ponudbenega predračuna (OBR-</w:t>
      </w:r>
      <w:r w:rsidR="0047015D" w:rsidRPr="001126B6">
        <w:rPr>
          <w:rFonts w:asciiTheme="minorHAnsi" w:hAnsiTheme="minorHAnsi" w:cstheme="minorHAnsi"/>
          <w:sz w:val="22"/>
          <w:szCs w:val="22"/>
          <w:lang w:val="sl-SI"/>
        </w:rPr>
        <w:t>7</w:t>
      </w:r>
      <w:r w:rsidRPr="00920E3C">
        <w:rPr>
          <w:rFonts w:asciiTheme="minorHAnsi" w:hAnsiTheme="minorHAnsi" w:cstheme="minorHAnsi"/>
          <w:sz w:val="22"/>
          <w:szCs w:val="22"/>
          <w:lang w:val="sl-SI"/>
        </w:rPr>
        <w:t xml:space="preserve">) in zanj predložil </w:t>
      </w:r>
      <w:r w:rsidR="0047015D" w:rsidRPr="001126B6">
        <w:rPr>
          <w:rFonts w:asciiTheme="minorHAnsi" w:hAnsiTheme="minorHAnsi" w:cstheme="minorHAnsi"/>
          <w:sz w:val="22"/>
          <w:szCs w:val="22"/>
          <w:lang w:val="sl-SI"/>
        </w:rPr>
        <w:t>P</w:t>
      </w:r>
      <w:r w:rsidRPr="00920E3C">
        <w:rPr>
          <w:rFonts w:asciiTheme="minorHAnsi" w:hAnsiTheme="minorHAnsi" w:cstheme="minorHAnsi"/>
          <w:sz w:val="22"/>
          <w:szCs w:val="22"/>
          <w:lang w:val="sl-SI"/>
        </w:rPr>
        <w:t>onudbeni predračun (OBR-</w:t>
      </w:r>
      <w:r w:rsidR="0047015D" w:rsidRPr="001126B6">
        <w:rPr>
          <w:rFonts w:asciiTheme="minorHAnsi" w:hAnsiTheme="minorHAnsi" w:cstheme="minorHAnsi"/>
          <w:sz w:val="22"/>
          <w:szCs w:val="22"/>
          <w:lang w:val="sl-SI"/>
        </w:rPr>
        <w:t>8 oziroma OBR-9</w:t>
      </w:r>
      <w:r w:rsidRPr="00920E3C">
        <w:rPr>
          <w:rFonts w:asciiTheme="minorHAnsi" w:hAnsiTheme="minorHAnsi" w:cstheme="minorHAnsi"/>
          <w:sz w:val="22"/>
          <w:szCs w:val="22"/>
          <w:lang w:val="sl-SI"/>
        </w:rPr>
        <w:t>). Ponudnik mora ponuditi vso opremo in vse storitve iz posameznega sklopa, za katerega oddaja ponudbo.</w:t>
      </w:r>
    </w:p>
    <w:p w14:paraId="2F6479BE" w14:textId="77777777" w:rsidR="004927D9" w:rsidRPr="00BE17AD" w:rsidRDefault="004927D9" w:rsidP="00D069E2">
      <w:pPr>
        <w:jc w:val="both"/>
        <w:rPr>
          <w:rFonts w:asciiTheme="minorHAnsi" w:hAnsiTheme="minorHAnsi" w:cstheme="minorHAnsi"/>
          <w:b/>
          <w:sz w:val="22"/>
          <w:szCs w:val="22"/>
          <w:lang w:val="sl-SI"/>
        </w:rPr>
      </w:pPr>
    </w:p>
    <w:p w14:paraId="197BB8C3" w14:textId="398C9A87" w:rsidR="006C5601" w:rsidRPr="00EE2CCB" w:rsidRDefault="006C5601" w:rsidP="00D069E2">
      <w:pPr>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1: </w:t>
      </w:r>
      <w:r w:rsidRPr="00B34A54">
        <w:rPr>
          <w:rFonts w:asciiTheme="minorHAnsi" w:hAnsiTheme="minorHAnsi" w:cstheme="minorHAnsi"/>
          <w:b/>
          <w:sz w:val="22"/>
          <w:szCs w:val="22"/>
          <w:lang w:val="sl-SI"/>
        </w:rPr>
        <w:t>Nabava medicinske in splošne opreme</w:t>
      </w:r>
      <w:r w:rsidRPr="00BE17AD">
        <w:rPr>
          <w:rFonts w:asciiTheme="minorHAnsi" w:hAnsiTheme="minorHAnsi" w:cstheme="minorHAnsi"/>
          <w:b/>
          <w:sz w:val="22"/>
          <w:szCs w:val="22"/>
          <w:lang w:val="sl-SI"/>
        </w:rPr>
        <w:t xml:space="preserve"> </w:t>
      </w:r>
      <w:r w:rsidRPr="00B34A54">
        <w:rPr>
          <w:rFonts w:asciiTheme="minorHAnsi" w:hAnsiTheme="minorHAnsi" w:cstheme="minorHAnsi"/>
          <w:b/>
          <w:sz w:val="22"/>
          <w:szCs w:val="22"/>
          <w:lang w:val="sl-SI"/>
        </w:rPr>
        <w:t>za potrebe satelitskega urgentnega centra (SUC 1)</w:t>
      </w:r>
    </w:p>
    <w:p w14:paraId="41815700" w14:textId="77777777" w:rsidR="006C5601" w:rsidRPr="00BE17AD" w:rsidRDefault="006C5601" w:rsidP="006C5601">
      <w:pPr>
        <w:ind w:left="851" w:hanging="851"/>
        <w:jc w:val="both"/>
        <w:rPr>
          <w:rFonts w:asciiTheme="minorHAnsi" w:hAnsiTheme="minorHAnsi" w:cstheme="minorHAnsi"/>
          <w:b/>
          <w:sz w:val="22"/>
          <w:szCs w:val="22"/>
          <w:lang w:val="sl-SI"/>
        </w:rPr>
      </w:pPr>
    </w:p>
    <w:p w14:paraId="0FD9F5F6" w14:textId="633740B5" w:rsidR="006C5601" w:rsidRPr="00BE17AD" w:rsidRDefault="006C5601" w:rsidP="006C5601">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nabava medicinske in splošne opreme za potrebe satelitskega urgentnega centra (SUC 1). </w:t>
      </w:r>
    </w:p>
    <w:p w14:paraId="2986086C" w14:textId="77777777" w:rsidR="006C5601" w:rsidRPr="00BE17AD" w:rsidRDefault="006C5601" w:rsidP="006C5601">
      <w:pPr>
        <w:ind w:left="851" w:hanging="851"/>
        <w:jc w:val="both"/>
        <w:rPr>
          <w:rFonts w:asciiTheme="minorHAnsi" w:hAnsiTheme="minorHAnsi" w:cstheme="minorHAnsi"/>
          <w:b/>
          <w:sz w:val="22"/>
          <w:szCs w:val="22"/>
          <w:lang w:val="sl-SI"/>
        </w:rPr>
      </w:pPr>
    </w:p>
    <w:p w14:paraId="72947514" w14:textId="5000020D" w:rsidR="007E0024" w:rsidRPr="00BE17AD" w:rsidRDefault="007E0024" w:rsidP="006C5601">
      <w:pPr>
        <w:ind w:left="851" w:hanging="851"/>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Rok za dobavo</w:t>
      </w:r>
      <w:r w:rsidR="0067569F" w:rsidRPr="00BE17AD">
        <w:rPr>
          <w:rFonts w:asciiTheme="minorHAnsi" w:hAnsiTheme="minorHAnsi" w:cstheme="minorHAnsi"/>
          <w:bCs/>
          <w:sz w:val="22"/>
          <w:szCs w:val="22"/>
          <w:lang w:val="sl-SI"/>
        </w:rPr>
        <w:t xml:space="preserve"> </w:t>
      </w:r>
      <w:r w:rsidR="0067569F" w:rsidRPr="00551D22">
        <w:rPr>
          <w:rFonts w:asciiTheme="minorHAnsi" w:hAnsiTheme="minorHAnsi" w:cstheme="minorHAnsi"/>
          <w:bCs/>
          <w:sz w:val="22"/>
          <w:szCs w:val="22"/>
          <w:lang w:val="sl-SI"/>
        </w:rPr>
        <w:t>opreme</w:t>
      </w:r>
      <w:r w:rsidRPr="00551D22">
        <w:rPr>
          <w:rFonts w:asciiTheme="minorHAnsi" w:hAnsiTheme="minorHAnsi" w:cstheme="minorHAnsi"/>
          <w:bCs/>
          <w:sz w:val="22"/>
          <w:szCs w:val="22"/>
          <w:lang w:val="sl-SI"/>
        </w:rPr>
        <w:t xml:space="preserve"> je </w:t>
      </w:r>
      <w:r w:rsidR="00FA29F1" w:rsidRPr="00551D22">
        <w:rPr>
          <w:rFonts w:asciiTheme="minorHAnsi" w:hAnsiTheme="minorHAnsi" w:cstheme="minorHAnsi"/>
          <w:bCs/>
          <w:sz w:val="22"/>
          <w:szCs w:val="22"/>
          <w:lang w:val="sl-SI"/>
        </w:rPr>
        <w:t>60 dni od podpisa pogodbe</w:t>
      </w:r>
      <w:r w:rsidRPr="00551D22">
        <w:rPr>
          <w:rFonts w:asciiTheme="minorHAnsi" w:hAnsiTheme="minorHAnsi" w:cstheme="minorHAnsi"/>
          <w:bCs/>
          <w:sz w:val="22"/>
          <w:szCs w:val="22"/>
          <w:lang w:val="sl-SI"/>
        </w:rPr>
        <w:t>.</w:t>
      </w:r>
    </w:p>
    <w:p w14:paraId="64765F1F" w14:textId="77777777" w:rsidR="0067569F" w:rsidRPr="00BE17AD" w:rsidRDefault="0067569F" w:rsidP="007E0024">
      <w:pPr>
        <w:widowControl w:val="0"/>
        <w:suppressAutoHyphens/>
        <w:spacing w:line="242" w:lineRule="auto"/>
        <w:jc w:val="both"/>
        <w:rPr>
          <w:rFonts w:ascii="Calibri" w:hAnsi="Calibri" w:cs="Calibri"/>
          <w:sz w:val="22"/>
          <w:szCs w:val="22"/>
          <w:lang w:val="sl-SI" w:eastAsia="ar-SA"/>
        </w:rPr>
      </w:pPr>
    </w:p>
    <w:p w14:paraId="1E84BE16" w14:textId="33911ECB" w:rsidR="0067569F" w:rsidRPr="00BE17AD" w:rsidRDefault="0067569F" w:rsidP="0067569F">
      <w:pPr>
        <w:widowControl w:val="0"/>
        <w:suppressAutoHyphens/>
        <w:spacing w:line="242" w:lineRule="auto"/>
        <w:jc w:val="both"/>
        <w:rPr>
          <w:rFonts w:ascii="Calibri" w:hAnsi="Calibri" w:cs="Calibri"/>
          <w:sz w:val="22"/>
          <w:szCs w:val="22"/>
          <w:lang w:val="sl-SI" w:eastAsia="ar-SA"/>
        </w:rPr>
      </w:pPr>
      <w:r w:rsidRPr="0067569F">
        <w:rPr>
          <w:rFonts w:ascii="Calibri" w:hAnsi="Calibri" w:cs="Calibri"/>
          <w:sz w:val="22"/>
          <w:szCs w:val="22"/>
          <w:lang w:val="sl-SI" w:eastAsia="ar-SA"/>
        </w:rPr>
        <w:t xml:space="preserve">Komercialna imena, blagovne znamke in modeli oziroma proizvajalci opreme, ki so morebiti navedeni v posameznih delih </w:t>
      </w:r>
      <w:r w:rsidRPr="00BE17AD">
        <w:rPr>
          <w:rFonts w:ascii="Calibri" w:hAnsi="Calibri" w:cs="Calibri"/>
          <w:sz w:val="22"/>
          <w:szCs w:val="22"/>
          <w:lang w:val="sl-SI" w:eastAsia="ar-SA"/>
        </w:rPr>
        <w:t>op</w:t>
      </w:r>
      <w:r w:rsidRPr="0067569F">
        <w:rPr>
          <w:rFonts w:ascii="Calibri" w:hAnsi="Calibri" w:cs="Calibri"/>
          <w:sz w:val="22"/>
          <w:szCs w:val="22"/>
          <w:lang w:val="sl-SI" w:eastAsia="ar-SA"/>
        </w:rPr>
        <w:t>is</w:t>
      </w:r>
      <w:r w:rsidRPr="00BE17AD">
        <w:rPr>
          <w:rFonts w:ascii="Calibri" w:hAnsi="Calibri" w:cs="Calibri"/>
          <w:sz w:val="22"/>
          <w:szCs w:val="22"/>
          <w:lang w:val="sl-SI" w:eastAsia="ar-SA"/>
        </w:rPr>
        <w:t>a</w:t>
      </w:r>
      <w:r w:rsidRPr="0067569F">
        <w:rPr>
          <w:rFonts w:ascii="Calibri" w:hAnsi="Calibri" w:cs="Calibri"/>
          <w:sz w:val="22"/>
          <w:szCs w:val="22"/>
          <w:lang w:val="sl-SI" w:eastAsia="ar-SA"/>
        </w:rPr>
        <w:t xml:space="preserve"> opreme, ki jih mora izpolniti dobavitelj, so navedeni zgolj primeroma in zaradi določitve kakovosti. Naročnik bo sprejel enakovredno opremo, dobavitelj pa s predložitvijo ponudbe z enakovredno opremo prevzema kazensko in materialno odgovornost za morebitne napake in škodo, ki bi nastale zaradi neustreznosti ali nekompatibilnosti.</w:t>
      </w:r>
    </w:p>
    <w:p w14:paraId="26423E87" w14:textId="77777777" w:rsidR="00BC26BD" w:rsidRPr="00BE17AD" w:rsidRDefault="00BC26BD" w:rsidP="0067569F">
      <w:pPr>
        <w:widowControl w:val="0"/>
        <w:suppressAutoHyphens/>
        <w:spacing w:line="242" w:lineRule="auto"/>
        <w:jc w:val="both"/>
        <w:rPr>
          <w:rFonts w:ascii="Calibri" w:hAnsi="Calibri" w:cs="Calibri"/>
          <w:sz w:val="22"/>
          <w:szCs w:val="22"/>
          <w:lang w:val="sl-SI" w:eastAsia="ar-SA"/>
        </w:rPr>
      </w:pPr>
    </w:p>
    <w:p w14:paraId="0EA3D370" w14:textId="7BD3A783" w:rsidR="00BC26BD" w:rsidRPr="0067569F" w:rsidRDefault="00BC26BD" w:rsidP="0067569F">
      <w:pPr>
        <w:widowControl w:val="0"/>
        <w:suppressAutoHyphens/>
        <w:spacing w:line="242" w:lineRule="auto"/>
        <w:jc w:val="both"/>
        <w:rPr>
          <w:rFonts w:ascii="Calibri" w:hAnsi="Calibri" w:cs="Calibri"/>
          <w:sz w:val="22"/>
          <w:szCs w:val="22"/>
          <w:lang w:val="sl-SI" w:eastAsia="ar-SA"/>
        </w:rPr>
      </w:pPr>
      <w:r w:rsidRPr="00BE17AD">
        <w:rPr>
          <w:rFonts w:ascii="Calibri" w:hAnsi="Calibri" w:cs="Calibri"/>
          <w:b/>
          <w:sz w:val="22"/>
          <w:szCs w:val="22"/>
          <w:lang w:val="sl-SI" w:eastAsia="ar-SA"/>
        </w:rPr>
        <w:t xml:space="preserve">Ponudnik mora </w:t>
      </w:r>
      <w:r w:rsidR="00C21786" w:rsidRPr="00BE17AD">
        <w:rPr>
          <w:rFonts w:ascii="Calibri" w:hAnsi="Calibri" w:cs="Calibri"/>
          <w:b/>
          <w:sz w:val="22"/>
          <w:szCs w:val="22"/>
          <w:lang w:val="sl-SI" w:eastAsia="ar-SA"/>
        </w:rPr>
        <w:t>za</w:t>
      </w:r>
      <w:r w:rsidRPr="00BE17AD">
        <w:rPr>
          <w:rFonts w:ascii="Calibri" w:hAnsi="Calibri" w:cs="Calibri"/>
          <w:b/>
          <w:sz w:val="22"/>
          <w:szCs w:val="22"/>
          <w:lang w:val="sl-SI" w:eastAsia="ar-SA"/>
        </w:rPr>
        <w:t xml:space="preserve"> posamezn</w:t>
      </w:r>
      <w:r w:rsidR="00C21786" w:rsidRPr="00BE17AD">
        <w:rPr>
          <w:rFonts w:ascii="Calibri" w:hAnsi="Calibri" w:cs="Calibri"/>
          <w:b/>
          <w:sz w:val="22"/>
          <w:szCs w:val="22"/>
          <w:lang w:val="sl-SI" w:eastAsia="ar-SA"/>
        </w:rPr>
        <w:t>o</w:t>
      </w:r>
      <w:r w:rsidRPr="00BE17AD">
        <w:rPr>
          <w:rFonts w:ascii="Calibri" w:hAnsi="Calibri" w:cs="Calibri"/>
          <w:b/>
          <w:sz w:val="22"/>
          <w:szCs w:val="22"/>
          <w:lang w:val="sl-SI" w:eastAsia="ar-SA"/>
        </w:rPr>
        <w:t xml:space="preserve"> ponujen</w:t>
      </w:r>
      <w:r w:rsidR="00C21786" w:rsidRPr="00BE17AD">
        <w:rPr>
          <w:rFonts w:ascii="Calibri" w:hAnsi="Calibri" w:cs="Calibri"/>
          <w:b/>
          <w:sz w:val="22"/>
          <w:szCs w:val="22"/>
          <w:lang w:val="sl-SI" w:eastAsia="ar-SA"/>
        </w:rPr>
        <w:t>o</w:t>
      </w:r>
      <w:r w:rsidRPr="00BE17AD">
        <w:rPr>
          <w:rFonts w:ascii="Calibri" w:hAnsi="Calibri" w:cs="Calibri"/>
          <w:b/>
          <w:sz w:val="22"/>
          <w:szCs w:val="22"/>
          <w:lang w:val="sl-SI" w:eastAsia="ar-SA"/>
        </w:rPr>
        <w:t xml:space="preserve"> oprem</w:t>
      </w:r>
      <w:r w:rsidR="00C21786" w:rsidRPr="00BE17AD">
        <w:rPr>
          <w:rFonts w:ascii="Calibri" w:hAnsi="Calibri" w:cs="Calibri"/>
          <w:b/>
          <w:sz w:val="22"/>
          <w:szCs w:val="22"/>
          <w:lang w:val="sl-SI" w:eastAsia="ar-SA"/>
        </w:rPr>
        <w:t>o</w:t>
      </w:r>
      <w:r w:rsidRPr="00BE17AD">
        <w:rPr>
          <w:rFonts w:ascii="Calibri" w:hAnsi="Calibri" w:cs="Calibri"/>
          <w:b/>
          <w:sz w:val="22"/>
          <w:szCs w:val="22"/>
          <w:lang w:val="sl-SI" w:eastAsia="ar-SA"/>
        </w:rPr>
        <w:t xml:space="preserve"> v Ponudbenem predračunu </w:t>
      </w:r>
      <w:r w:rsidR="00C21786" w:rsidRPr="00BE17AD">
        <w:rPr>
          <w:rFonts w:ascii="Calibri" w:hAnsi="Calibri" w:cs="Calibri"/>
          <w:b/>
          <w:sz w:val="22"/>
          <w:szCs w:val="22"/>
          <w:lang w:val="sl-SI" w:eastAsia="ar-SA"/>
        </w:rPr>
        <w:t>navesti</w:t>
      </w:r>
      <w:r w:rsidRPr="00BE17AD">
        <w:rPr>
          <w:rFonts w:ascii="Calibri" w:hAnsi="Calibri" w:cs="Calibri"/>
          <w:b/>
          <w:sz w:val="22"/>
          <w:szCs w:val="22"/>
          <w:lang w:val="sl-SI" w:eastAsia="ar-SA"/>
        </w:rPr>
        <w:t xml:space="preserve"> proizvajalca in tip ponujene opreme</w:t>
      </w:r>
      <w:r w:rsidR="00BD4218">
        <w:rPr>
          <w:rFonts w:ascii="Calibri" w:hAnsi="Calibri" w:cs="Calibri"/>
          <w:b/>
          <w:sz w:val="22"/>
          <w:szCs w:val="22"/>
          <w:lang w:val="sl-SI" w:eastAsia="ar-SA"/>
        </w:rPr>
        <w:t xml:space="preserve">. Navedba </w:t>
      </w:r>
      <w:r w:rsidR="00C21786" w:rsidRPr="00BE17AD">
        <w:rPr>
          <w:rFonts w:ascii="Calibri" w:hAnsi="Calibri" w:cs="Calibri"/>
          <w:b/>
          <w:sz w:val="22"/>
          <w:szCs w:val="22"/>
          <w:lang w:val="sl-SI" w:eastAsia="ar-SA"/>
        </w:rPr>
        <w:t>morebitn</w:t>
      </w:r>
      <w:r w:rsidR="00BD4218">
        <w:rPr>
          <w:rFonts w:ascii="Calibri" w:hAnsi="Calibri" w:cs="Calibri"/>
          <w:b/>
          <w:sz w:val="22"/>
          <w:szCs w:val="22"/>
          <w:lang w:val="sl-SI" w:eastAsia="ar-SA"/>
        </w:rPr>
        <w:t>e</w:t>
      </w:r>
      <w:r w:rsidR="00C21786" w:rsidRPr="00BE17AD">
        <w:rPr>
          <w:rFonts w:ascii="Calibri" w:hAnsi="Calibri" w:cs="Calibri"/>
          <w:b/>
          <w:sz w:val="22"/>
          <w:szCs w:val="22"/>
          <w:lang w:val="sl-SI" w:eastAsia="ar-SA"/>
        </w:rPr>
        <w:t xml:space="preserve"> katalošk</w:t>
      </w:r>
      <w:r w:rsidR="00BD4218">
        <w:rPr>
          <w:rFonts w:ascii="Calibri" w:hAnsi="Calibri" w:cs="Calibri"/>
          <w:b/>
          <w:sz w:val="22"/>
          <w:szCs w:val="22"/>
          <w:lang w:val="sl-SI" w:eastAsia="ar-SA"/>
        </w:rPr>
        <w:t>e</w:t>
      </w:r>
      <w:r w:rsidR="00C21786" w:rsidRPr="00BE17AD">
        <w:rPr>
          <w:rFonts w:ascii="Calibri" w:hAnsi="Calibri" w:cs="Calibri"/>
          <w:b/>
          <w:sz w:val="22"/>
          <w:szCs w:val="22"/>
          <w:lang w:val="sl-SI" w:eastAsia="ar-SA"/>
        </w:rPr>
        <w:t xml:space="preserve"> številk</w:t>
      </w:r>
      <w:r w:rsidR="00BD4218">
        <w:rPr>
          <w:rFonts w:ascii="Calibri" w:hAnsi="Calibri" w:cs="Calibri"/>
          <w:b/>
          <w:sz w:val="22"/>
          <w:szCs w:val="22"/>
          <w:lang w:val="sl-SI" w:eastAsia="ar-SA"/>
        </w:rPr>
        <w:t>e ni obvezna</w:t>
      </w:r>
      <w:r w:rsidR="00C21786" w:rsidRPr="00BE17AD">
        <w:rPr>
          <w:rFonts w:ascii="Calibri" w:hAnsi="Calibri" w:cs="Calibri"/>
          <w:b/>
          <w:sz w:val="22"/>
          <w:szCs w:val="22"/>
          <w:lang w:val="sl-SI" w:eastAsia="ar-SA"/>
        </w:rPr>
        <w:t>.</w:t>
      </w:r>
    </w:p>
    <w:p w14:paraId="66CACF7C" w14:textId="77777777" w:rsidR="007E0024" w:rsidRPr="00BE17AD" w:rsidRDefault="007E0024" w:rsidP="006C5601">
      <w:pPr>
        <w:ind w:left="851" w:hanging="851"/>
        <w:jc w:val="both"/>
        <w:rPr>
          <w:rFonts w:asciiTheme="minorHAnsi" w:hAnsiTheme="minorHAnsi" w:cstheme="minorHAnsi"/>
          <w:bCs/>
          <w:sz w:val="22"/>
          <w:szCs w:val="22"/>
          <w:lang w:val="sl-SI"/>
        </w:rPr>
      </w:pPr>
    </w:p>
    <w:p w14:paraId="0AC199B0" w14:textId="61E65459" w:rsidR="00F2415A" w:rsidRPr="00BE17AD" w:rsidRDefault="00F2415A" w:rsidP="00F2415A">
      <w:pPr>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Ponujena oprema mora izpolnjevati vse zahteve, navedene v </w:t>
      </w:r>
      <w:r w:rsidR="00EB42C4" w:rsidRPr="00BE17AD">
        <w:rPr>
          <w:rFonts w:asciiTheme="minorHAnsi" w:hAnsiTheme="minorHAnsi" w:cstheme="minorHAnsi"/>
          <w:bCs/>
          <w:sz w:val="22"/>
          <w:szCs w:val="22"/>
          <w:lang w:val="sl-SI"/>
        </w:rPr>
        <w:t>Tehničnih specifikacijah opreme</w:t>
      </w:r>
      <w:r w:rsidRPr="00BE17AD">
        <w:rPr>
          <w:rFonts w:asciiTheme="minorHAnsi" w:hAnsiTheme="minorHAnsi" w:cstheme="minorHAnsi"/>
          <w:bCs/>
          <w:sz w:val="22"/>
          <w:szCs w:val="22"/>
          <w:lang w:val="sl-SI"/>
        </w:rPr>
        <w:t xml:space="preserve">. Ponudnik mora v </w:t>
      </w:r>
      <w:r w:rsidR="00EB42C4" w:rsidRPr="00BE17AD">
        <w:rPr>
          <w:rFonts w:asciiTheme="minorHAnsi" w:hAnsiTheme="minorHAnsi" w:cstheme="minorHAnsi"/>
          <w:bCs/>
          <w:sz w:val="22"/>
          <w:szCs w:val="22"/>
          <w:lang w:val="sl-SI"/>
        </w:rPr>
        <w:t>P</w:t>
      </w:r>
      <w:r w:rsidRPr="00BE17AD">
        <w:rPr>
          <w:rFonts w:asciiTheme="minorHAnsi" w:hAnsiTheme="minorHAnsi" w:cstheme="minorHAnsi"/>
          <w:bCs/>
          <w:sz w:val="22"/>
          <w:szCs w:val="22"/>
          <w:lang w:val="sl-SI"/>
        </w:rPr>
        <w:t xml:space="preserve">onudbenem predračunu za </w:t>
      </w:r>
      <w:r w:rsidR="004F6E4F" w:rsidRPr="00BE17AD">
        <w:rPr>
          <w:rFonts w:asciiTheme="minorHAnsi" w:hAnsiTheme="minorHAnsi" w:cstheme="minorHAnsi"/>
          <w:bCs/>
          <w:sz w:val="22"/>
          <w:szCs w:val="22"/>
          <w:lang w:val="sl-SI"/>
        </w:rPr>
        <w:t xml:space="preserve">posamezno </w:t>
      </w:r>
      <w:r w:rsidRPr="00BE17AD">
        <w:rPr>
          <w:rFonts w:asciiTheme="minorHAnsi" w:hAnsiTheme="minorHAnsi" w:cstheme="minorHAnsi"/>
          <w:bCs/>
          <w:sz w:val="22"/>
          <w:szCs w:val="22"/>
          <w:lang w:val="sl-SI"/>
        </w:rPr>
        <w:t>opremo</w:t>
      </w:r>
      <w:r w:rsidR="004F6E4F" w:rsidRPr="00BE17AD">
        <w:rPr>
          <w:rFonts w:asciiTheme="minorHAnsi" w:hAnsiTheme="minorHAnsi" w:cstheme="minorHAnsi"/>
          <w:bCs/>
          <w:sz w:val="22"/>
          <w:szCs w:val="22"/>
          <w:lang w:val="sl-SI"/>
        </w:rPr>
        <w:t xml:space="preserve"> </w:t>
      </w:r>
      <w:r w:rsidRPr="00BE17AD">
        <w:rPr>
          <w:rFonts w:asciiTheme="minorHAnsi" w:hAnsiTheme="minorHAnsi" w:cstheme="minorHAnsi"/>
          <w:bCs/>
          <w:sz w:val="22"/>
          <w:szCs w:val="22"/>
          <w:lang w:val="sl-SI"/>
        </w:rPr>
        <w:t>navesti proizvajalca</w:t>
      </w:r>
      <w:r w:rsidR="00BD4218">
        <w:rPr>
          <w:rFonts w:asciiTheme="minorHAnsi" w:hAnsiTheme="minorHAnsi" w:cstheme="minorHAnsi"/>
          <w:bCs/>
          <w:sz w:val="22"/>
          <w:szCs w:val="22"/>
          <w:lang w:val="sl-SI"/>
        </w:rPr>
        <w:t xml:space="preserve"> in tip </w:t>
      </w:r>
      <w:r w:rsidRPr="00BE17AD">
        <w:rPr>
          <w:rFonts w:asciiTheme="minorHAnsi" w:hAnsiTheme="minorHAnsi" w:cstheme="minorHAnsi"/>
          <w:bCs/>
          <w:sz w:val="22"/>
          <w:szCs w:val="22"/>
          <w:lang w:val="sl-SI"/>
        </w:rPr>
        <w:t xml:space="preserve">ponujene opreme. Ponudnik mora v ponudbi predložiti dokazila o tehničnih lastnostih posameznega elementa </w:t>
      </w:r>
      <w:r w:rsidRPr="00BE17AD">
        <w:rPr>
          <w:rFonts w:asciiTheme="minorHAnsi" w:hAnsiTheme="minorHAnsi" w:cstheme="minorHAnsi"/>
          <w:bCs/>
          <w:sz w:val="22"/>
          <w:szCs w:val="22"/>
          <w:lang w:val="sl-SI"/>
        </w:rPr>
        <w:lastRenderedPageBreak/>
        <w:t>ponujene opreme</w:t>
      </w:r>
      <w:r w:rsidR="004F6E4F" w:rsidRPr="00BE17AD">
        <w:rPr>
          <w:rFonts w:asciiTheme="minorHAnsi" w:hAnsiTheme="minorHAnsi" w:cstheme="minorHAnsi"/>
          <w:bCs/>
          <w:sz w:val="22"/>
          <w:szCs w:val="22"/>
          <w:lang w:val="sl-SI"/>
        </w:rPr>
        <w:t xml:space="preserve"> (</w:t>
      </w:r>
      <w:r w:rsidR="004F6E4F" w:rsidRPr="007E0024">
        <w:rPr>
          <w:rFonts w:ascii="Calibri" w:hAnsi="Calibri" w:cs="Calibri"/>
          <w:sz w:val="22"/>
          <w:szCs w:val="22"/>
          <w:lang w:val="sl-SI" w:eastAsia="ar-SA"/>
        </w:rPr>
        <w:t>tehničn</w:t>
      </w:r>
      <w:r w:rsidR="00993E0B" w:rsidRPr="00BE17AD">
        <w:rPr>
          <w:rFonts w:ascii="Calibri" w:hAnsi="Calibri" w:cs="Calibri"/>
          <w:sz w:val="22"/>
          <w:szCs w:val="22"/>
          <w:lang w:val="sl-SI" w:eastAsia="ar-SA"/>
        </w:rPr>
        <w:t>a</w:t>
      </w:r>
      <w:r w:rsidR="004F6E4F" w:rsidRPr="007E0024">
        <w:rPr>
          <w:rFonts w:ascii="Calibri" w:hAnsi="Calibri" w:cs="Calibri"/>
          <w:sz w:val="22"/>
          <w:szCs w:val="22"/>
          <w:lang w:val="sl-SI" w:eastAsia="ar-SA"/>
        </w:rPr>
        <w:t xml:space="preserve"> dokumentacij</w:t>
      </w:r>
      <w:r w:rsidR="00993E0B" w:rsidRPr="00BE17AD">
        <w:rPr>
          <w:rFonts w:ascii="Calibri" w:hAnsi="Calibri" w:cs="Calibri"/>
          <w:sz w:val="22"/>
          <w:szCs w:val="22"/>
          <w:lang w:val="sl-SI" w:eastAsia="ar-SA"/>
        </w:rPr>
        <w:t>a</w:t>
      </w:r>
      <w:r w:rsidR="004F6E4F" w:rsidRPr="007E0024">
        <w:rPr>
          <w:rFonts w:ascii="Calibri" w:hAnsi="Calibri" w:cs="Calibri"/>
          <w:sz w:val="22"/>
          <w:szCs w:val="22"/>
          <w:lang w:val="sl-SI" w:eastAsia="ar-SA"/>
        </w:rPr>
        <w:t>, iz katere mora biti razvidno, da oprema v celoti ustreza opisom, zahtevam in karakteristikam</w:t>
      </w:r>
      <w:r w:rsidR="004F6E4F" w:rsidRPr="00BE17AD">
        <w:rPr>
          <w:rFonts w:ascii="Calibri" w:hAnsi="Calibri" w:cs="Calibri"/>
          <w:sz w:val="22"/>
          <w:szCs w:val="22"/>
          <w:lang w:val="sl-SI" w:eastAsia="ar-SA"/>
        </w:rPr>
        <w:t>).</w:t>
      </w:r>
      <w:r w:rsidRPr="00BE17AD">
        <w:rPr>
          <w:rFonts w:asciiTheme="minorHAnsi" w:hAnsiTheme="minorHAnsi" w:cstheme="minorHAnsi"/>
          <w:bCs/>
          <w:sz w:val="22"/>
          <w:szCs w:val="22"/>
          <w:lang w:val="sl-SI"/>
        </w:rPr>
        <w:t xml:space="preserve"> Za verodostojno dokazilo o tehničnih lastnostih opreme se šteje katalog, prospekt ali drug ustrezen uraden material proizvajalca s tehničnimi specifikacijami ponujenega elementa opreme oziroma izjava proizvajalca, da ima takšne karakteristike, če tehnična dokumentacija proizvajalca ne obstaja. </w:t>
      </w:r>
      <w:r w:rsidRPr="00BE17AD">
        <w:rPr>
          <w:rFonts w:asciiTheme="minorHAnsi" w:hAnsiTheme="minorHAnsi" w:cstheme="minorHAnsi"/>
          <w:b/>
          <w:sz w:val="22"/>
          <w:szCs w:val="22"/>
          <w:lang w:val="sl-SI"/>
        </w:rPr>
        <w:t xml:space="preserve">Ponudnik mora v dokazilu na jasno viden način </w:t>
      </w:r>
      <w:r w:rsidR="00EB42C4" w:rsidRPr="00BE17AD">
        <w:rPr>
          <w:rFonts w:asciiTheme="minorHAnsi" w:hAnsiTheme="minorHAnsi" w:cstheme="minorHAnsi"/>
          <w:b/>
          <w:sz w:val="22"/>
          <w:szCs w:val="22"/>
          <w:lang w:val="sl-SI"/>
        </w:rPr>
        <w:t>(</w:t>
      </w:r>
      <w:r w:rsidRPr="00BE17AD">
        <w:rPr>
          <w:rFonts w:asciiTheme="minorHAnsi" w:hAnsiTheme="minorHAnsi" w:cstheme="minorHAnsi"/>
          <w:b/>
          <w:sz w:val="22"/>
          <w:szCs w:val="22"/>
          <w:lang w:val="sl-SI"/>
        </w:rPr>
        <w:t>s prosto roko ali drugače</w:t>
      </w:r>
      <w:r w:rsidR="00EB42C4" w:rsidRPr="00BE17AD">
        <w:rPr>
          <w:rFonts w:asciiTheme="minorHAnsi" w:hAnsiTheme="minorHAnsi" w:cstheme="minorHAnsi"/>
          <w:b/>
          <w:sz w:val="22"/>
          <w:szCs w:val="22"/>
          <w:lang w:val="sl-SI"/>
        </w:rPr>
        <w:t>)</w:t>
      </w:r>
      <w:r w:rsidRPr="00BE17AD">
        <w:rPr>
          <w:rFonts w:asciiTheme="minorHAnsi" w:hAnsiTheme="minorHAnsi" w:cstheme="minorHAnsi"/>
          <w:b/>
          <w:sz w:val="22"/>
          <w:szCs w:val="22"/>
          <w:lang w:val="sl-SI"/>
        </w:rPr>
        <w:t xml:space="preserve"> označi</w:t>
      </w:r>
      <w:r w:rsidR="00EB42C4" w:rsidRPr="00BE17AD">
        <w:rPr>
          <w:rFonts w:asciiTheme="minorHAnsi" w:hAnsiTheme="minorHAnsi" w:cstheme="minorHAnsi"/>
          <w:b/>
          <w:sz w:val="22"/>
          <w:szCs w:val="22"/>
          <w:lang w:val="sl-SI"/>
        </w:rPr>
        <w:t>ti</w:t>
      </w:r>
      <w:r w:rsidRPr="00BE17AD">
        <w:rPr>
          <w:rFonts w:asciiTheme="minorHAnsi" w:hAnsiTheme="minorHAnsi" w:cstheme="minorHAnsi"/>
          <w:b/>
          <w:sz w:val="22"/>
          <w:szCs w:val="22"/>
          <w:lang w:val="sl-SI"/>
        </w:rPr>
        <w:t xml:space="preserve"> </w:t>
      </w:r>
      <w:r w:rsidR="00EB42C4" w:rsidRPr="00BE17AD">
        <w:rPr>
          <w:rFonts w:asciiTheme="minorHAnsi" w:hAnsiTheme="minorHAnsi" w:cstheme="minorHAnsi"/>
          <w:b/>
          <w:sz w:val="22"/>
          <w:szCs w:val="22"/>
          <w:lang w:val="sl-SI"/>
        </w:rPr>
        <w:t>vsak element oziroma zahtevo opreme (postavko)</w:t>
      </w:r>
      <w:r w:rsidR="004F6E4F" w:rsidRPr="00BE17AD">
        <w:rPr>
          <w:rFonts w:asciiTheme="minorHAnsi" w:hAnsiTheme="minorHAnsi" w:cstheme="minorHAnsi"/>
          <w:b/>
          <w:sz w:val="22"/>
          <w:szCs w:val="22"/>
          <w:lang w:val="sl-SI"/>
        </w:rPr>
        <w:t>, ki je naveden</w:t>
      </w:r>
      <w:r w:rsidR="00EB42C4" w:rsidRPr="00BE17AD">
        <w:rPr>
          <w:rFonts w:asciiTheme="minorHAnsi" w:hAnsiTheme="minorHAnsi" w:cstheme="minorHAnsi"/>
          <w:b/>
          <w:sz w:val="22"/>
          <w:szCs w:val="22"/>
          <w:lang w:val="sl-SI"/>
        </w:rPr>
        <w:t>a</w:t>
      </w:r>
      <w:r w:rsidR="004F6E4F" w:rsidRPr="00BE17AD">
        <w:rPr>
          <w:rFonts w:asciiTheme="minorHAnsi" w:hAnsiTheme="minorHAnsi" w:cstheme="minorHAnsi"/>
          <w:b/>
          <w:sz w:val="22"/>
          <w:szCs w:val="22"/>
          <w:lang w:val="sl-SI"/>
        </w:rPr>
        <w:t xml:space="preserve"> v </w:t>
      </w:r>
      <w:r w:rsidR="00EB42C4" w:rsidRPr="00BE17AD">
        <w:rPr>
          <w:rFonts w:asciiTheme="minorHAnsi" w:hAnsiTheme="minorHAnsi" w:cstheme="minorHAnsi"/>
          <w:b/>
          <w:sz w:val="22"/>
          <w:szCs w:val="22"/>
          <w:lang w:val="sl-SI"/>
        </w:rPr>
        <w:t>Tehničnih specifikacijah</w:t>
      </w:r>
      <w:r w:rsidR="004F6E4F" w:rsidRPr="00BE17AD">
        <w:rPr>
          <w:rFonts w:asciiTheme="minorHAnsi" w:hAnsiTheme="minorHAnsi" w:cstheme="minorHAnsi"/>
          <w:b/>
          <w:sz w:val="22"/>
          <w:szCs w:val="22"/>
          <w:lang w:val="sl-SI"/>
        </w:rPr>
        <w:t xml:space="preserve"> opreme</w:t>
      </w:r>
      <w:r w:rsidR="00EB42C4" w:rsidRPr="00BE17AD">
        <w:rPr>
          <w:rFonts w:asciiTheme="minorHAnsi" w:hAnsiTheme="minorHAnsi" w:cstheme="minorHAnsi"/>
          <w:b/>
          <w:sz w:val="22"/>
          <w:szCs w:val="22"/>
          <w:lang w:val="sl-SI"/>
        </w:rPr>
        <w:t>. Zaželeno je, da ponudnik v ponudbi predloži kazalo, v katerem dokazilu in na katerem mestu (strani) je razvidno izpolnjevanje posameznega elementa oziroma zahteve opreme (postavke) iz Tehničnih specifikacij opreme</w:t>
      </w:r>
      <w:r w:rsidRPr="00BE17AD">
        <w:rPr>
          <w:rFonts w:asciiTheme="minorHAnsi" w:hAnsiTheme="minorHAnsi" w:cstheme="minorHAnsi"/>
          <w:bCs/>
          <w:sz w:val="22"/>
          <w:szCs w:val="22"/>
          <w:lang w:val="sl-SI"/>
        </w:rPr>
        <w:t>. V primeru, da dokazila ne bodo priložena</w:t>
      </w:r>
      <w:r w:rsidR="00786538">
        <w:rPr>
          <w:rFonts w:asciiTheme="minorHAnsi" w:hAnsiTheme="minorHAnsi" w:cstheme="minorHAnsi"/>
          <w:bCs/>
          <w:sz w:val="22"/>
          <w:szCs w:val="22"/>
          <w:lang w:val="sl-SI"/>
        </w:rPr>
        <w:t>, bo naročnik ponudbo izločil.</w:t>
      </w:r>
      <w:r w:rsidRPr="00BE17AD">
        <w:rPr>
          <w:rFonts w:asciiTheme="minorHAnsi" w:hAnsiTheme="minorHAnsi" w:cstheme="minorHAnsi"/>
          <w:bCs/>
          <w:sz w:val="22"/>
          <w:szCs w:val="22"/>
          <w:lang w:val="sl-SI"/>
        </w:rPr>
        <w:t xml:space="preserve"> </w:t>
      </w:r>
      <w:r w:rsidR="00786538">
        <w:rPr>
          <w:rFonts w:asciiTheme="minorHAnsi" w:hAnsiTheme="minorHAnsi" w:cstheme="minorHAnsi"/>
          <w:bCs/>
          <w:sz w:val="22"/>
          <w:szCs w:val="22"/>
          <w:lang w:val="sl-SI"/>
        </w:rPr>
        <w:t>V primeru, da iz ponudbe ne bo jasno razvidno, kateri del tehnične dokumentacije izkazuje izpolnjevanje posamezne zahteve</w:t>
      </w:r>
      <w:r w:rsidRPr="00BE17AD">
        <w:rPr>
          <w:rFonts w:asciiTheme="minorHAnsi" w:hAnsiTheme="minorHAnsi" w:cstheme="minorHAnsi"/>
          <w:bCs/>
          <w:sz w:val="22"/>
          <w:szCs w:val="22"/>
          <w:lang w:val="sl-SI"/>
        </w:rPr>
        <w:t xml:space="preserve">, bo naročnik pozval ponudnika k dopolnitvi oziroma pojasnilu. V primeru, da ponudnik v dopolnitvi oziroma pojasnilu ne bo izkazal zahtevanih tehničnih lastnosti ponujene opreme, bo naročnik njegovo ponudbo izločil iz nadaljnjega postopka. </w:t>
      </w:r>
      <w:r w:rsidR="00786538" w:rsidRPr="00786538">
        <w:rPr>
          <w:rFonts w:asciiTheme="minorHAnsi" w:hAnsiTheme="minorHAnsi" w:cstheme="minorHAnsi"/>
          <w:b/>
          <w:sz w:val="22"/>
          <w:szCs w:val="22"/>
          <w:lang w:val="sl-SI"/>
        </w:rPr>
        <w:t xml:space="preserve">V primeru, da izpolnjevanje posameznih zahtev iz tehnične dokumentacije ni razvidno, lahko ponudnik priloži podpisano lastno izjavo, v kateri </w:t>
      </w:r>
      <w:r w:rsidR="00786538">
        <w:rPr>
          <w:rFonts w:asciiTheme="minorHAnsi" w:hAnsiTheme="minorHAnsi" w:cstheme="minorHAnsi"/>
          <w:b/>
          <w:sz w:val="22"/>
          <w:szCs w:val="22"/>
          <w:lang w:val="sl-SI"/>
        </w:rPr>
        <w:t xml:space="preserve">s splošno izjavo </w:t>
      </w:r>
      <w:r w:rsidR="00786538" w:rsidRPr="00786538">
        <w:rPr>
          <w:rFonts w:asciiTheme="minorHAnsi" w:hAnsiTheme="minorHAnsi" w:cstheme="minorHAnsi"/>
          <w:b/>
          <w:sz w:val="22"/>
          <w:szCs w:val="22"/>
          <w:lang w:val="sl-SI"/>
        </w:rPr>
        <w:t xml:space="preserve">izrecno </w:t>
      </w:r>
      <w:r w:rsidR="00786538">
        <w:rPr>
          <w:rFonts w:asciiTheme="minorHAnsi" w:hAnsiTheme="minorHAnsi" w:cstheme="minorHAnsi"/>
          <w:b/>
          <w:sz w:val="22"/>
          <w:szCs w:val="22"/>
          <w:lang w:val="sl-SI"/>
        </w:rPr>
        <w:t>potrdi</w:t>
      </w:r>
      <w:r w:rsidR="00786538" w:rsidRPr="00786538">
        <w:rPr>
          <w:rFonts w:asciiTheme="minorHAnsi" w:hAnsiTheme="minorHAnsi" w:cstheme="minorHAnsi"/>
          <w:b/>
          <w:sz w:val="22"/>
          <w:szCs w:val="22"/>
          <w:lang w:val="sl-SI"/>
        </w:rPr>
        <w:t xml:space="preserve"> izpolnjevanje </w:t>
      </w:r>
      <w:r w:rsidR="00786538">
        <w:rPr>
          <w:rFonts w:asciiTheme="minorHAnsi" w:hAnsiTheme="minorHAnsi" w:cstheme="minorHAnsi"/>
          <w:b/>
          <w:sz w:val="22"/>
          <w:szCs w:val="22"/>
          <w:lang w:val="sl-SI"/>
        </w:rPr>
        <w:t>vseh</w:t>
      </w:r>
      <w:r w:rsidR="00786538" w:rsidRPr="00786538">
        <w:rPr>
          <w:rFonts w:asciiTheme="minorHAnsi" w:hAnsiTheme="minorHAnsi" w:cstheme="minorHAnsi"/>
          <w:b/>
          <w:sz w:val="22"/>
          <w:szCs w:val="22"/>
          <w:lang w:val="sl-SI"/>
        </w:rPr>
        <w:t xml:space="preserve"> zahtev</w:t>
      </w:r>
      <w:r w:rsidR="00786538">
        <w:rPr>
          <w:rFonts w:asciiTheme="minorHAnsi" w:hAnsiTheme="minorHAnsi" w:cstheme="minorHAnsi"/>
          <w:b/>
          <w:sz w:val="22"/>
          <w:szCs w:val="22"/>
          <w:lang w:val="sl-SI"/>
        </w:rPr>
        <w:t xml:space="preserve"> naročnika</w:t>
      </w:r>
      <w:r w:rsidR="00786538" w:rsidRPr="00786538">
        <w:rPr>
          <w:rFonts w:asciiTheme="minorHAnsi" w:hAnsiTheme="minorHAnsi" w:cstheme="minorHAnsi"/>
          <w:b/>
          <w:sz w:val="22"/>
          <w:szCs w:val="22"/>
          <w:lang w:val="sl-SI"/>
        </w:rPr>
        <w:t>.</w:t>
      </w:r>
    </w:p>
    <w:p w14:paraId="6C652D52" w14:textId="77777777" w:rsidR="006C5601" w:rsidRPr="00BE17AD" w:rsidRDefault="006C5601" w:rsidP="006C5601">
      <w:pPr>
        <w:ind w:left="851" w:hanging="851"/>
        <w:jc w:val="both"/>
        <w:rPr>
          <w:rFonts w:asciiTheme="minorHAnsi" w:hAnsiTheme="minorHAnsi" w:cstheme="minorHAnsi"/>
          <w:b/>
          <w:sz w:val="22"/>
          <w:szCs w:val="22"/>
          <w:lang w:val="sl-SI"/>
        </w:rPr>
      </w:pPr>
    </w:p>
    <w:p w14:paraId="3A6BDA92" w14:textId="1D0BE537" w:rsidR="006C5601" w:rsidRPr="00EE2CCB" w:rsidRDefault="006C5601" w:rsidP="006C5601">
      <w:pPr>
        <w:ind w:left="851" w:hanging="851"/>
        <w:jc w:val="both"/>
        <w:rPr>
          <w:rFonts w:asciiTheme="minorHAnsi" w:hAnsiTheme="minorHAnsi" w:cstheme="minorHAnsi"/>
          <w:b/>
          <w:sz w:val="22"/>
          <w:szCs w:val="22"/>
          <w:lang w:val="sl-SI"/>
        </w:rPr>
      </w:pPr>
      <w:r w:rsidRPr="00EE2CCB">
        <w:rPr>
          <w:rFonts w:asciiTheme="minorHAnsi" w:hAnsiTheme="minorHAnsi" w:cstheme="minorHAnsi"/>
          <w:b/>
          <w:sz w:val="22"/>
          <w:szCs w:val="22"/>
          <w:lang w:val="sl-SI"/>
        </w:rPr>
        <w:t xml:space="preserve">SKLOP 2: </w:t>
      </w:r>
      <w:r w:rsidRPr="00BE17AD">
        <w:rPr>
          <w:rFonts w:asciiTheme="minorHAnsi" w:hAnsiTheme="minorHAnsi" w:cstheme="minorHAnsi"/>
          <w:b/>
          <w:sz w:val="22"/>
          <w:szCs w:val="22"/>
          <w:lang w:val="sl-SI"/>
        </w:rPr>
        <w:t>I</w:t>
      </w:r>
      <w:r w:rsidRPr="00B34A54">
        <w:rPr>
          <w:rFonts w:asciiTheme="minorHAnsi" w:hAnsiTheme="minorHAnsi" w:cstheme="minorHAnsi"/>
          <w:b/>
          <w:sz w:val="22"/>
          <w:szCs w:val="22"/>
          <w:lang w:val="sl-SI"/>
        </w:rPr>
        <w:t xml:space="preserve">zvedba GOI del </w:t>
      </w:r>
      <w:r w:rsidRPr="00BE17AD">
        <w:rPr>
          <w:rFonts w:asciiTheme="minorHAnsi" w:hAnsiTheme="minorHAnsi" w:cstheme="minorHAnsi"/>
          <w:b/>
          <w:sz w:val="22"/>
          <w:szCs w:val="22"/>
          <w:lang w:val="sl-SI"/>
        </w:rPr>
        <w:t xml:space="preserve">za </w:t>
      </w:r>
      <w:r w:rsidRPr="00B34A54">
        <w:rPr>
          <w:rFonts w:asciiTheme="minorHAnsi" w:hAnsiTheme="minorHAnsi" w:cstheme="minorHAnsi"/>
          <w:b/>
          <w:sz w:val="22"/>
          <w:szCs w:val="22"/>
          <w:lang w:val="sl-SI"/>
        </w:rPr>
        <w:t>centralni razvod kisika za potrebe satelitskega urgentnega centra (SUC 1)</w:t>
      </w:r>
    </w:p>
    <w:p w14:paraId="38F925F4" w14:textId="77777777" w:rsidR="006C5601" w:rsidRPr="00BE17AD" w:rsidRDefault="006C5601" w:rsidP="009F4C1A">
      <w:pPr>
        <w:pStyle w:val="BodyText"/>
        <w:spacing w:after="0"/>
        <w:ind w:right="26"/>
        <w:jc w:val="both"/>
        <w:rPr>
          <w:rFonts w:asciiTheme="minorHAnsi" w:hAnsiTheme="minorHAnsi" w:cstheme="minorHAnsi"/>
          <w:sz w:val="22"/>
          <w:szCs w:val="22"/>
          <w:lang w:val="sl-SI" w:eastAsia="en-US"/>
        </w:rPr>
      </w:pPr>
    </w:p>
    <w:p w14:paraId="4C778788" w14:textId="2EEA30CE" w:rsidR="00974DCE" w:rsidRPr="00BE17AD" w:rsidRDefault="00684813" w:rsidP="009F4C1A">
      <w:pPr>
        <w:pStyle w:val="BodyText"/>
        <w:spacing w:after="0"/>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Predmet javnega naročila je </w:t>
      </w:r>
      <w:r w:rsidR="00C935CC" w:rsidRPr="00BE17AD">
        <w:rPr>
          <w:rFonts w:asciiTheme="minorHAnsi" w:hAnsiTheme="minorHAnsi" w:cstheme="minorHAnsi"/>
          <w:sz w:val="22"/>
          <w:szCs w:val="22"/>
          <w:lang w:val="sl-SI" w:eastAsia="en-US"/>
        </w:rPr>
        <w:t xml:space="preserve">izvedba gradbenih, obrtniških in inštalacijskih del za </w:t>
      </w:r>
      <w:r w:rsidR="00AF710D" w:rsidRPr="00BE17AD">
        <w:rPr>
          <w:rFonts w:asciiTheme="minorHAnsi" w:hAnsiTheme="minorHAnsi" w:cstheme="minorHAnsi"/>
          <w:bCs/>
          <w:sz w:val="22"/>
          <w:szCs w:val="22"/>
          <w:lang w:val="sl-SI"/>
        </w:rPr>
        <w:t>centralni razvod kisika za potrebe satelitskega urgentnega centra (SUC 1)</w:t>
      </w:r>
      <w:r w:rsidR="009F4C1A" w:rsidRPr="00BE17AD">
        <w:rPr>
          <w:rFonts w:asciiTheme="minorHAnsi" w:hAnsiTheme="minorHAnsi" w:cstheme="minorHAnsi"/>
          <w:sz w:val="22"/>
          <w:szCs w:val="22"/>
          <w:lang w:val="sl-SI" w:eastAsia="en-US"/>
        </w:rPr>
        <w:t>.</w:t>
      </w:r>
      <w:r w:rsidR="00974DCE" w:rsidRPr="00BE17AD">
        <w:rPr>
          <w:rFonts w:asciiTheme="minorHAnsi" w:hAnsiTheme="minorHAnsi" w:cstheme="minorHAnsi"/>
          <w:sz w:val="22"/>
          <w:szCs w:val="22"/>
          <w:lang w:val="sl-SI" w:eastAsia="en-US"/>
        </w:rPr>
        <w:t xml:space="preserve"> </w:t>
      </w:r>
    </w:p>
    <w:p w14:paraId="646B55B0" w14:textId="75D6E0FC" w:rsidR="003C0FB4" w:rsidRPr="00BE17AD" w:rsidRDefault="003C0FB4" w:rsidP="003C0FB4">
      <w:pPr>
        <w:pStyle w:val="BodyText"/>
        <w:spacing w:after="0"/>
        <w:ind w:right="26"/>
        <w:jc w:val="both"/>
        <w:rPr>
          <w:rFonts w:asciiTheme="minorHAnsi" w:hAnsiTheme="minorHAnsi" w:cstheme="minorHAnsi"/>
          <w:sz w:val="22"/>
          <w:szCs w:val="22"/>
          <w:lang w:val="sl-SI" w:eastAsia="en-US"/>
        </w:rPr>
      </w:pPr>
    </w:p>
    <w:p w14:paraId="21297156" w14:textId="618CAE5D" w:rsidR="003C0FB4" w:rsidRPr="00BE17AD" w:rsidRDefault="000B5E0B" w:rsidP="003C0FB4">
      <w:pPr>
        <w:pStyle w:val="BodyText"/>
        <w:spacing w:after="0"/>
        <w:ind w:right="26"/>
        <w:jc w:val="both"/>
        <w:rPr>
          <w:rFonts w:asciiTheme="minorHAnsi" w:hAnsiTheme="minorHAnsi" w:cstheme="minorHAnsi"/>
          <w:bCs/>
          <w:sz w:val="22"/>
          <w:szCs w:val="22"/>
          <w:lang w:val="sl-SI" w:eastAsia="sl-SI"/>
        </w:rPr>
      </w:pPr>
      <w:r w:rsidRPr="00BE17AD">
        <w:rPr>
          <w:rFonts w:asciiTheme="minorHAnsi" w:hAnsiTheme="minorHAnsi" w:cstheme="minorHAnsi"/>
          <w:sz w:val="22"/>
          <w:szCs w:val="22"/>
          <w:lang w:val="sl-SI" w:eastAsia="sl-SI"/>
        </w:rPr>
        <w:t xml:space="preserve">Vrsta, lastnosti, kakovost in opis predmeta javnega naročila so opredeljeni v </w:t>
      </w:r>
      <w:r w:rsidR="00EB42C4" w:rsidRPr="00BE17AD">
        <w:rPr>
          <w:rFonts w:asciiTheme="minorHAnsi" w:hAnsiTheme="minorHAnsi" w:cstheme="minorHAnsi"/>
          <w:bCs/>
          <w:sz w:val="22"/>
          <w:szCs w:val="22"/>
          <w:lang w:val="sl-SI"/>
        </w:rPr>
        <w:t>P</w:t>
      </w:r>
      <w:r w:rsidR="00AF710D" w:rsidRPr="00BE17AD">
        <w:rPr>
          <w:rFonts w:asciiTheme="minorHAnsi" w:hAnsiTheme="minorHAnsi" w:cstheme="minorHAnsi"/>
          <w:bCs/>
          <w:sz w:val="22"/>
          <w:szCs w:val="22"/>
          <w:lang w:val="sl-SI"/>
        </w:rPr>
        <w:t>onudbenem predračunu</w:t>
      </w:r>
      <w:r w:rsidR="00B10425" w:rsidRPr="00BE17AD">
        <w:rPr>
          <w:rFonts w:asciiTheme="minorHAnsi" w:hAnsiTheme="minorHAnsi" w:cstheme="minorHAnsi"/>
          <w:bCs/>
          <w:sz w:val="22"/>
          <w:szCs w:val="22"/>
          <w:lang w:val="sl-SI"/>
        </w:rPr>
        <w:t xml:space="preserve"> – SKLOP 2</w:t>
      </w:r>
      <w:r w:rsidR="00EB42C4" w:rsidRPr="00BE17AD">
        <w:rPr>
          <w:rFonts w:asciiTheme="minorHAnsi" w:hAnsiTheme="minorHAnsi" w:cstheme="minorHAnsi"/>
          <w:bCs/>
          <w:sz w:val="22"/>
          <w:szCs w:val="22"/>
          <w:lang w:val="sl-SI"/>
        </w:rPr>
        <w:t xml:space="preserve"> (Popis del)</w:t>
      </w:r>
      <w:r w:rsidR="00974DCE" w:rsidRPr="00BE17AD">
        <w:rPr>
          <w:rFonts w:asciiTheme="minorHAnsi" w:hAnsiTheme="minorHAnsi" w:cstheme="minorHAnsi"/>
          <w:bCs/>
          <w:sz w:val="22"/>
          <w:szCs w:val="22"/>
          <w:lang w:val="sl-SI" w:eastAsia="sl-SI"/>
        </w:rPr>
        <w:t>.</w:t>
      </w:r>
    </w:p>
    <w:p w14:paraId="35105E3E" w14:textId="77777777" w:rsidR="00B10425" w:rsidRPr="00BE17AD" w:rsidRDefault="00B10425" w:rsidP="003C0FB4">
      <w:pPr>
        <w:pStyle w:val="BodyText"/>
        <w:spacing w:after="0"/>
        <w:ind w:right="26"/>
        <w:jc w:val="both"/>
        <w:rPr>
          <w:rFonts w:asciiTheme="minorHAnsi" w:hAnsiTheme="minorHAnsi" w:cstheme="minorHAnsi"/>
          <w:bCs/>
          <w:sz w:val="22"/>
          <w:szCs w:val="22"/>
          <w:lang w:val="sl-SI" w:eastAsia="sl-SI"/>
        </w:rPr>
      </w:pPr>
    </w:p>
    <w:p w14:paraId="13ABE70A" w14:textId="7EF0D8F8" w:rsidR="00B10425" w:rsidRPr="00B10425" w:rsidRDefault="00B10425" w:rsidP="00B10425">
      <w:pPr>
        <w:pStyle w:val="BodyText"/>
        <w:spacing w:after="0"/>
        <w:ind w:right="26"/>
        <w:jc w:val="both"/>
        <w:rPr>
          <w:rFonts w:asciiTheme="minorHAnsi" w:hAnsiTheme="minorHAnsi" w:cstheme="minorHAnsi"/>
          <w:sz w:val="22"/>
          <w:szCs w:val="22"/>
          <w:lang w:val="sl-SI" w:eastAsia="en-US"/>
        </w:rPr>
      </w:pPr>
      <w:r w:rsidRPr="00B10425">
        <w:rPr>
          <w:rFonts w:asciiTheme="minorHAnsi" w:hAnsiTheme="minorHAnsi" w:cstheme="minorHAnsi"/>
          <w:sz w:val="22"/>
          <w:szCs w:val="22"/>
          <w:lang w:val="sl-SI" w:eastAsia="en-US"/>
        </w:rPr>
        <w:t>Naročnik na vseh mestih popis</w:t>
      </w:r>
      <w:r w:rsidRPr="00BE17AD">
        <w:rPr>
          <w:rFonts w:asciiTheme="minorHAnsi" w:hAnsiTheme="minorHAnsi" w:cstheme="minorHAnsi"/>
          <w:sz w:val="22"/>
          <w:szCs w:val="22"/>
          <w:lang w:val="sl-SI" w:eastAsia="en-US"/>
        </w:rPr>
        <w:t>a</w:t>
      </w:r>
      <w:r w:rsidRPr="00B10425">
        <w:rPr>
          <w:rFonts w:asciiTheme="minorHAnsi" w:hAnsiTheme="minorHAnsi" w:cstheme="minorHAnsi"/>
          <w:sz w:val="22"/>
          <w:szCs w:val="22"/>
          <w:lang w:val="sl-SI" w:eastAsia="en-US"/>
        </w:rPr>
        <w:t xml:space="preserve"> del, kjer je</w:t>
      </w:r>
      <w:r w:rsidRPr="00BE17AD">
        <w:rPr>
          <w:rFonts w:asciiTheme="minorHAnsi" w:hAnsiTheme="minorHAnsi" w:cstheme="minorHAnsi"/>
          <w:sz w:val="22"/>
          <w:szCs w:val="22"/>
          <w:lang w:val="sl-SI" w:eastAsia="en-US"/>
        </w:rPr>
        <w:t xml:space="preserve"> morebiti</w:t>
      </w:r>
      <w:r w:rsidRPr="00B10425">
        <w:rPr>
          <w:rFonts w:asciiTheme="minorHAnsi" w:hAnsiTheme="minorHAnsi" w:cstheme="minorHAnsi"/>
          <w:sz w:val="22"/>
          <w:szCs w:val="22"/>
          <w:lang w:val="sl-SI" w:eastAsia="en-US"/>
        </w:rPr>
        <w:t xml:space="preserv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36BB7232" w14:textId="77777777" w:rsidR="00684813" w:rsidRPr="00BE17AD" w:rsidRDefault="00684813" w:rsidP="00684813">
      <w:pPr>
        <w:pStyle w:val="BodyText"/>
        <w:spacing w:after="0"/>
        <w:ind w:right="28"/>
        <w:jc w:val="both"/>
        <w:rPr>
          <w:rFonts w:asciiTheme="minorHAnsi" w:hAnsiTheme="minorHAnsi" w:cstheme="minorHAnsi"/>
          <w:sz w:val="22"/>
          <w:szCs w:val="22"/>
          <w:lang w:val="sl-SI" w:eastAsia="en-US"/>
        </w:rPr>
      </w:pPr>
    </w:p>
    <w:p w14:paraId="4706A690" w14:textId="200C2E97" w:rsidR="0085143E" w:rsidRPr="00BE17AD" w:rsidRDefault="0085143E" w:rsidP="00684813">
      <w:pPr>
        <w:pStyle w:val="BodyText"/>
        <w:spacing w:after="0"/>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Rok za izvedbo vseh pogodbenih </w:t>
      </w:r>
      <w:r w:rsidRPr="00551D22">
        <w:rPr>
          <w:rFonts w:asciiTheme="minorHAnsi" w:hAnsiTheme="minorHAnsi" w:cstheme="minorHAnsi"/>
          <w:sz w:val="22"/>
          <w:szCs w:val="22"/>
          <w:lang w:val="sl-SI" w:eastAsia="en-US"/>
        </w:rPr>
        <w:t xml:space="preserve">del je </w:t>
      </w:r>
      <w:r w:rsidR="00FA29F1" w:rsidRPr="00551D22">
        <w:rPr>
          <w:rFonts w:asciiTheme="minorHAnsi" w:hAnsiTheme="minorHAnsi" w:cstheme="minorHAnsi"/>
          <w:sz w:val="22"/>
          <w:szCs w:val="22"/>
          <w:lang w:val="sl-SI"/>
        </w:rPr>
        <w:t>60 dni od podpis pogodbe</w:t>
      </w:r>
      <w:r w:rsidR="00C9510A" w:rsidRPr="00551D22">
        <w:rPr>
          <w:rFonts w:asciiTheme="minorHAnsi" w:hAnsiTheme="minorHAnsi" w:cstheme="minorHAnsi"/>
          <w:sz w:val="22"/>
          <w:szCs w:val="22"/>
          <w:lang w:val="sl-SI" w:eastAsia="en-US"/>
        </w:rPr>
        <w:t>.</w:t>
      </w:r>
    </w:p>
    <w:p w14:paraId="6F1EF206" w14:textId="1137C598" w:rsidR="0082214C" w:rsidRPr="00BE17AD" w:rsidRDefault="0082214C" w:rsidP="00E535E1">
      <w:pPr>
        <w:pStyle w:val="BodyText"/>
        <w:spacing w:after="0"/>
        <w:ind w:right="28"/>
        <w:jc w:val="both"/>
        <w:rPr>
          <w:rFonts w:asciiTheme="minorHAnsi" w:hAnsiTheme="minorHAnsi" w:cstheme="minorHAnsi"/>
          <w:bCs/>
          <w:sz w:val="22"/>
          <w:szCs w:val="22"/>
          <w:lang w:val="sl-SI" w:eastAsia="sl-SI"/>
        </w:rPr>
      </w:pPr>
    </w:p>
    <w:p w14:paraId="23A423F9" w14:textId="37144279" w:rsidR="0082214C" w:rsidRPr="00C6494A" w:rsidRDefault="0082214C" w:rsidP="00E535E1">
      <w:pPr>
        <w:pStyle w:val="BodyText"/>
        <w:spacing w:after="0"/>
        <w:ind w:right="28"/>
        <w:jc w:val="both"/>
        <w:rPr>
          <w:rFonts w:asciiTheme="minorHAnsi" w:hAnsiTheme="minorHAnsi" w:cstheme="minorHAnsi"/>
          <w:bCs/>
          <w:sz w:val="22"/>
          <w:szCs w:val="22"/>
          <w:u w:val="single"/>
          <w:lang w:val="sl-SI" w:eastAsia="sl-SI"/>
        </w:rPr>
      </w:pPr>
      <w:r w:rsidRPr="00C6494A">
        <w:rPr>
          <w:rFonts w:asciiTheme="minorHAnsi" w:hAnsiTheme="minorHAnsi" w:cstheme="minorHAnsi"/>
          <w:bCs/>
          <w:sz w:val="22"/>
          <w:szCs w:val="22"/>
          <w:u w:val="single"/>
          <w:lang w:val="sl-SI" w:eastAsia="sl-SI"/>
        </w:rPr>
        <w:t xml:space="preserve">Naročnik od izbranega ponudnika pričakuje strokovno, odgovorno in ažurno izvajanje predmeta javnega naročila vključno z dnevno prisotnostjo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 xml:space="preserve">, zato je v vzorec pogodbe vključil posamezne pogodbene kazni za nekatere zamude ter za primer odsotnosti vodje </w:t>
      </w:r>
      <w:r w:rsidR="003A3E51" w:rsidRPr="00C6494A">
        <w:rPr>
          <w:rFonts w:asciiTheme="minorHAnsi" w:hAnsiTheme="minorHAnsi" w:cstheme="minorHAnsi"/>
          <w:bCs/>
          <w:sz w:val="22"/>
          <w:szCs w:val="22"/>
          <w:u w:val="single"/>
          <w:lang w:val="sl-SI" w:eastAsia="sl-SI"/>
        </w:rPr>
        <w:t>del</w:t>
      </w:r>
      <w:r w:rsidRPr="00C6494A">
        <w:rPr>
          <w:rFonts w:asciiTheme="minorHAnsi" w:hAnsiTheme="minorHAnsi" w:cstheme="minorHAnsi"/>
          <w:bCs/>
          <w:sz w:val="22"/>
          <w:szCs w:val="22"/>
          <w:u w:val="single"/>
          <w:lang w:val="sl-SI" w:eastAsia="sl-SI"/>
        </w:rPr>
        <w:t>.</w:t>
      </w:r>
    </w:p>
    <w:p w14:paraId="1FD0ED65" w14:textId="77777777" w:rsidR="004A3288" w:rsidRPr="00BE17AD" w:rsidRDefault="004A3288"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Jezik v katerem mora ponudnik </w:t>
      </w:r>
      <w:r w:rsidR="002018EA" w:rsidRPr="00BE17AD">
        <w:rPr>
          <w:rFonts w:asciiTheme="minorHAnsi" w:hAnsiTheme="minorHAnsi" w:cstheme="minorHAnsi"/>
          <w:b/>
          <w:sz w:val="22"/>
          <w:szCs w:val="22"/>
          <w:lang w:val="sl-SI" w:eastAsia="en-US"/>
        </w:rPr>
        <w:t>pripraviti</w:t>
      </w:r>
      <w:r w:rsidRPr="00BE17AD">
        <w:rPr>
          <w:rFonts w:asciiTheme="minorHAnsi" w:hAnsiTheme="minorHAnsi" w:cstheme="minorHAnsi"/>
          <w:b/>
          <w:sz w:val="22"/>
          <w:szCs w:val="22"/>
          <w:lang w:val="sl-SI" w:eastAsia="en-US"/>
        </w:rPr>
        <w:t xml:space="preserve"> ponudbo</w:t>
      </w:r>
    </w:p>
    <w:p w14:paraId="0FC53208" w14:textId="77777777" w:rsidR="001D6EDC" w:rsidRPr="00BE17AD"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E17AD" w:rsidRDefault="001D6EDC"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mora predložiti vse dokumente, ki sestavljajo ponudbeno dok</w:t>
      </w:r>
      <w:r w:rsidR="002018EA" w:rsidRPr="00BE17AD">
        <w:rPr>
          <w:rFonts w:asciiTheme="minorHAnsi" w:hAnsiTheme="minorHAnsi" w:cstheme="minorHAnsi"/>
          <w:sz w:val="22"/>
          <w:szCs w:val="22"/>
          <w:lang w:val="sl-SI" w:eastAsia="en-US"/>
        </w:rPr>
        <w:t>umentacijo, v slovenskem jeziku</w:t>
      </w:r>
      <w:r w:rsidR="005F1EB6" w:rsidRPr="00BE17AD">
        <w:rPr>
          <w:rFonts w:asciiTheme="minorHAnsi" w:hAnsiTheme="minorHAnsi" w:cstheme="minorHAnsi"/>
          <w:sz w:val="22"/>
          <w:szCs w:val="22"/>
          <w:lang w:val="sl-SI" w:eastAsia="en-US"/>
        </w:rPr>
        <w:t>.</w:t>
      </w:r>
    </w:p>
    <w:p w14:paraId="6E245560" w14:textId="77777777" w:rsidR="0095294E" w:rsidRPr="00BE17AD"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Dostop do dokumentacije </w:t>
      </w:r>
      <w:r w:rsidR="002018EA" w:rsidRPr="00BE17AD">
        <w:rPr>
          <w:rFonts w:asciiTheme="minorHAnsi" w:hAnsiTheme="minorHAnsi" w:cstheme="minorHAnsi"/>
          <w:b/>
          <w:sz w:val="22"/>
          <w:szCs w:val="22"/>
          <w:lang w:val="sl-SI" w:eastAsia="en-US"/>
        </w:rPr>
        <w:t xml:space="preserve">v zvezi z oddajo javnega naročila </w:t>
      </w:r>
      <w:r w:rsidRPr="00BE17AD">
        <w:rPr>
          <w:rFonts w:asciiTheme="minorHAnsi" w:hAnsiTheme="minorHAnsi" w:cstheme="minorHAnsi"/>
          <w:b/>
          <w:sz w:val="22"/>
          <w:szCs w:val="22"/>
          <w:lang w:val="sl-SI" w:eastAsia="en-US"/>
        </w:rPr>
        <w:t xml:space="preserve">in pojasnila v zvezi z </w:t>
      </w:r>
      <w:r w:rsidR="002018EA" w:rsidRPr="00BE17AD">
        <w:rPr>
          <w:rFonts w:asciiTheme="minorHAnsi" w:hAnsiTheme="minorHAnsi" w:cstheme="minorHAnsi"/>
          <w:b/>
          <w:sz w:val="22"/>
          <w:szCs w:val="22"/>
          <w:lang w:val="sl-SI" w:eastAsia="en-US"/>
        </w:rPr>
        <w:t>njo</w:t>
      </w:r>
    </w:p>
    <w:p w14:paraId="3CBD233B" w14:textId="77777777" w:rsidR="001D6EDC" w:rsidRPr="00BE17AD"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E17AD" w:rsidRDefault="00644CD3" w:rsidP="001D6EDC">
      <w:pPr>
        <w:pStyle w:val="BodyText"/>
        <w:spacing w:after="0"/>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Dokumentacija</w:t>
      </w:r>
      <w:r w:rsidR="001D6EDC"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je dostopna</w:t>
      </w:r>
      <w:r w:rsidR="001D6EDC" w:rsidRPr="00BE17AD">
        <w:rPr>
          <w:rFonts w:asciiTheme="minorHAnsi" w:hAnsiTheme="minorHAnsi" w:cstheme="minorHAnsi"/>
          <w:sz w:val="22"/>
          <w:szCs w:val="22"/>
          <w:lang w:val="sl-SI" w:eastAsia="en-US"/>
        </w:rPr>
        <w:t xml:space="preserve"> na </w:t>
      </w:r>
      <w:r w:rsidR="003C3F80" w:rsidRPr="00BE17AD">
        <w:rPr>
          <w:rFonts w:asciiTheme="minorHAnsi" w:hAnsiTheme="minorHAnsi" w:cstheme="minorHAnsi"/>
          <w:sz w:val="22"/>
          <w:szCs w:val="22"/>
          <w:lang w:val="sl-SI" w:eastAsia="en-US"/>
        </w:rPr>
        <w:t xml:space="preserve">naslovu: </w:t>
      </w:r>
      <w:hyperlink r:id="rId10" w:history="1">
        <w:r w:rsidR="00F97635" w:rsidRPr="00BE17AD">
          <w:rPr>
            <w:rStyle w:val="Hyperlink"/>
            <w:rFonts w:asciiTheme="minorHAnsi" w:hAnsiTheme="minorHAnsi" w:cstheme="minorHAnsi"/>
            <w:sz w:val="22"/>
            <w:szCs w:val="22"/>
            <w:lang w:val="sl-SI" w:eastAsia="en-US"/>
          </w:rPr>
          <w:t>https://www.enarocanje.si/</w:t>
        </w:r>
      </w:hyperlink>
      <w:r w:rsidR="001D6ED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Odkupnine za dokumentacijo</w:t>
      </w:r>
      <w:r w:rsidR="00D14A33" w:rsidRPr="00BE17AD">
        <w:rPr>
          <w:rFonts w:asciiTheme="minorHAnsi" w:hAnsiTheme="minorHAnsi" w:cstheme="minorHAnsi"/>
          <w:sz w:val="22"/>
          <w:szCs w:val="22"/>
          <w:lang w:val="sl-SI"/>
        </w:rPr>
        <w:t xml:space="preserve"> v zvezi z oddajo javnega naročila</w:t>
      </w:r>
      <w:r w:rsidRPr="00BE17AD">
        <w:rPr>
          <w:rFonts w:asciiTheme="minorHAnsi" w:hAnsiTheme="minorHAnsi" w:cstheme="minorHAnsi"/>
          <w:sz w:val="22"/>
          <w:szCs w:val="22"/>
          <w:lang w:val="sl-SI" w:eastAsia="en-US"/>
        </w:rPr>
        <w:t xml:space="preserve"> ni.</w:t>
      </w:r>
    </w:p>
    <w:p w14:paraId="1C25A521"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Vse zahteve za dodatna pojasnila oziroma informacije v zvezi s predmetnim postopkom </w:t>
      </w:r>
      <w:r w:rsidR="002613A5" w:rsidRPr="00BE17AD">
        <w:rPr>
          <w:rFonts w:asciiTheme="minorHAnsi" w:hAnsiTheme="minorHAnsi" w:cstheme="minorHAnsi"/>
          <w:sz w:val="22"/>
          <w:szCs w:val="22"/>
          <w:lang w:eastAsia="en-US"/>
        </w:rPr>
        <w:t>morajo biti s strani ponudnikov posredovani</w:t>
      </w:r>
      <w:r w:rsidRPr="00BE17AD">
        <w:rPr>
          <w:rFonts w:asciiTheme="minorHAnsi" w:hAnsiTheme="minorHAnsi" w:cstheme="minorHAnsi"/>
          <w:sz w:val="22"/>
          <w:szCs w:val="22"/>
          <w:lang w:eastAsia="en-US"/>
        </w:rPr>
        <w:t xml:space="preserve"> izključno preko </w:t>
      </w:r>
      <w:r w:rsidR="002613A5" w:rsidRPr="00BE17AD">
        <w:rPr>
          <w:rFonts w:asciiTheme="minorHAnsi" w:hAnsiTheme="minorHAnsi" w:cstheme="minorHAnsi"/>
          <w:sz w:val="22"/>
          <w:szCs w:val="22"/>
          <w:lang w:eastAsia="en-US"/>
        </w:rPr>
        <w:t>P</w:t>
      </w:r>
      <w:r w:rsidRPr="00BE17AD">
        <w:rPr>
          <w:rFonts w:asciiTheme="minorHAnsi" w:hAnsiTheme="minorHAnsi" w:cstheme="minorHAnsi"/>
          <w:sz w:val="22"/>
          <w:szCs w:val="22"/>
          <w:lang w:eastAsia="en-US"/>
        </w:rPr>
        <w:t>ortala javnih naročil</w:t>
      </w:r>
      <w:r w:rsidR="00D32715" w:rsidRPr="00BE17AD">
        <w:rPr>
          <w:rFonts w:asciiTheme="minorHAnsi" w:hAnsiTheme="minorHAnsi" w:cstheme="minorHAnsi"/>
          <w:sz w:val="22"/>
          <w:szCs w:val="22"/>
          <w:lang w:eastAsia="en-US"/>
        </w:rPr>
        <w:t xml:space="preserve"> pri obve</w:t>
      </w:r>
      <w:r w:rsidR="000D2CCF" w:rsidRPr="00BE17AD">
        <w:rPr>
          <w:rFonts w:asciiTheme="minorHAnsi" w:hAnsiTheme="minorHAnsi" w:cstheme="minorHAnsi"/>
          <w:sz w:val="22"/>
          <w:szCs w:val="22"/>
          <w:lang w:eastAsia="en-US"/>
        </w:rPr>
        <w:t>s</w:t>
      </w:r>
      <w:r w:rsidR="00D32715" w:rsidRPr="00BE17AD">
        <w:rPr>
          <w:rFonts w:asciiTheme="minorHAnsi" w:hAnsiTheme="minorHAnsi" w:cstheme="minorHAnsi"/>
          <w:sz w:val="22"/>
          <w:szCs w:val="22"/>
          <w:lang w:eastAsia="en-US"/>
        </w:rPr>
        <w:t>tilu o naročilu</w:t>
      </w:r>
      <w:r w:rsidRPr="00BE17AD">
        <w:rPr>
          <w:rFonts w:asciiTheme="minorHAnsi" w:hAnsiTheme="minorHAnsi" w:cstheme="minorHAnsi"/>
          <w:sz w:val="22"/>
          <w:szCs w:val="22"/>
          <w:lang w:eastAsia="en-US"/>
        </w:rPr>
        <w:t xml:space="preserve">. </w:t>
      </w:r>
      <w:r w:rsidR="002613A5" w:rsidRPr="00BE17AD">
        <w:rPr>
          <w:rFonts w:asciiTheme="minorHAnsi" w:hAnsiTheme="minorHAnsi" w:cstheme="minorHAnsi"/>
          <w:sz w:val="22"/>
          <w:szCs w:val="22"/>
          <w:lang w:eastAsia="en-US"/>
        </w:rPr>
        <w:t>Vse odgovore bo naročnik objavil na naveden</w:t>
      </w:r>
      <w:r w:rsidR="00F0386D" w:rsidRPr="00BE17AD">
        <w:rPr>
          <w:rFonts w:asciiTheme="minorHAnsi" w:hAnsiTheme="minorHAnsi" w:cstheme="minorHAnsi"/>
          <w:sz w:val="22"/>
          <w:szCs w:val="22"/>
          <w:lang w:eastAsia="en-US"/>
        </w:rPr>
        <w:t>em</w:t>
      </w:r>
      <w:r w:rsidR="002613A5" w:rsidRPr="00BE17AD">
        <w:rPr>
          <w:rFonts w:asciiTheme="minorHAnsi" w:hAnsiTheme="minorHAnsi" w:cstheme="minorHAnsi"/>
          <w:sz w:val="22"/>
          <w:szCs w:val="22"/>
          <w:lang w:eastAsia="en-US"/>
        </w:rPr>
        <w:t xml:space="preserve"> portalu.</w:t>
      </w:r>
    </w:p>
    <w:p w14:paraId="0EB88128"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5AE1CB24" w:rsidR="001778F1" w:rsidRPr="00BE17AD" w:rsidRDefault="001778F1" w:rsidP="001778F1">
      <w:pPr>
        <w:pStyle w:val="BalloonText"/>
        <w:tabs>
          <w:tab w:val="left" w:pos="0"/>
        </w:tabs>
        <w:ind w:right="26"/>
        <w:jc w:val="both"/>
        <w:rPr>
          <w:rFonts w:asciiTheme="minorHAnsi" w:hAnsiTheme="minorHAnsi" w:cstheme="minorHAnsi"/>
          <w:sz w:val="22"/>
          <w:szCs w:val="22"/>
          <w:lang w:eastAsia="en-US"/>
        </w:rPr>
      </w:pPr>
      <w:r w:rsidRPr="00BE17AD">
        <w:rPr>
          <w:rFonts w:asciiTheme="minorHAnsi" w:hAnsiTheme="minorHAnsi" w:cstheme="minorHAnsi"/>
          <w:sz w:val="22"/>
          <w:szCs w:val="22"/>
          <w:lang w:eastAsia="en-US"/>
        </w:rPr>
        <w:t xml:space="preserve">Zahteve za </w:t>
      </w:r>
      <w:r w:rsidRPr="00F15C1A">
        <w:rPr>
          <w:rFonts w:asciiTheme="minorHAnsi" w:hAnsiTheme="minorHAnsi" w:cstheme="minorHAnsi"/>
          <w:sz w:val="22"/>
          <w:szCs w:val="22"/>
          <w:lang w:eastAsia="en-US"/>
        </w:rPr>
        <w:t xml:space="preserve">dodatna pojasnila oziroma informacije lahko ponudniki naslovijo najpozneje </w:t>
      </w:r>
      <w:r w:rsidRPr="00F15C1A">
        <w:rPr>
          <w:rFonts w:asciiTheme="minorHAnsi" w:hAnsiTheme="minorHAnsi" w:cstheme="minorHAnsi"/>
          <w:b/>
          <w:sz w:val="22"/>
          <w:szCs w:val="22"/>
          <w:lang w:eastAsia="en-US"/>
        </w:rPr>
        <w:t>do dne</w:t>
      </w:r>
      <w:r w:rsidR="00F15C1A" w:rsidRPr="00F15C1A">
        <w:rPr>
          <w:rFonts w:asciiTheme="minorHAnsi" w:hAnsiTheme="minorHAnsi" w:cstheme="minorHAnsi"/>
          <w:b/>
          <w:bCs/>
          <w:sz w:val="22"/>
          <w:szCs w:val="22"/>
          <w:lang w:eastAsia="en-US"/>
        </w:rPr>
        <w:t xml:space="preserve"> 29</w:t>
      </w:r>
      <w:r w:rsidR="00B5618C" w:rsidRPr="00F15C1A">
        <w:rPr>
          <w:rFonts w:asciiTheme="minorHAnsi" w:hAnsiTheme="minorHAnsi" w:cstheme="minorHAnsi"/>
          <w:b/>
          <w:bCs/>
          <w:sz w:val="22"/>
          <w:szCs w:val="22"/>
          <w:lang w:eastAsia="en-US"/>
        </w:rPr>
        <w:t>. 1</w:t>
      </w:r>
      <w:r w:rsidR="00F15C1A" w:rsidRPr="00F15C1A">
        <w:rPr>
          <w:rFonts w:asciiTheme="minorHAnsi" w:hAnsiTheme="minorHAnsi" w:cstheme="minorHAnsi"/>
          <w:b/>
          <w:bCs/>
          <w:sz w:val="22"/>
          <w:szCs w:val="22"/>
          <w:lang w:eastAsia="en-US"/>
        </w:rPr>
        <w:t>2</w:t>
      </w:r>
      <w:r w:rsidR="00B5618C" w:rsidRPr="00F15C1A">
        <w:rPr>
          <w:rFonts w:asciiTheme="minorHAnsi" w:hAnsiTheme="minorHAnsi" w:cstheme="minorHAnsi"/>
          <w:b/>
          <w:bCs/>
          <w:sz w:val="22"/>
          <w:szCs w:val="22"/>
          <w:lang w:eastAsia="en-US"/>
        </w:rPr>
        <w:t>. 202</w:t>
      </w:r>
      <w:r w:rsidR="00F15C1A" w:rsidRPr="00F15C1A">
        <w:rPr>
          <w:rFonts w:asciiTheme="minorHAnsi" w:hAnsiTheme="minorHAnsi" w:cstheme="minorHAnsi"/>
          <w:b/>
          <w:bCs/>
          <w:sz w:val="22"/>
          <w:szCs w:val="22"/>
          <w:lang w:eastAsia="en-US"/>
        </w:rPr>
        <w:t>5</w:t>
      </w:r>
      <w:r w:rsidRPr="00F15C1A">
        <w:rPr>
          <w:rFonts w:asciiTheme="minorHAnsi" w:hAnsiTheme="minorHAnsi" w:cstheme="minorHAnsi"/>
          <w:b/>
          <w:sz w:val="22"/>
          <w:szCs w:val="22"/>
          <w:lang w:eastAsia="en-US"/>
        </w:rPr>
        <w:t xml:space="preserve"> do </w:t>
      </w:r>
      <w:r w:rsidR="00C65272" w:rsidRPr="00F15C1A">
        <w:rPr>
          <w:rFonts w:asciiTheme="minorHAnsi" w:hAnsiTheme="minorHAnsi" w:cstheme="minorHAnsi"/>
          <w:b/>
          <w:sz w:val="22"/>
          <w:szCs w:val="22"/>
          <w:lang w:eastAsia="en-US"/>
        </w:rPr>
        <w:t>12</w:t>
      </w:r>
      <w:r w:rsidRPr="00F15C1A">
        <w:rPr>
          <w:rFonts w:asciiTheme="minorHAnsi" w:hAnsiTheme="minorHAnsi" w:cstheme="minorHAnsi"/>
          <w:b/>
          <w:sz w:val="22"/>
          <w:szCs w:val="22"/>
          <w:lang w:eastAsia="en-US"/>
        </w:rPr>
        <w:t>.00 ure</w:t>
      </w:r>
      <w:r w:rsidRPr="00C65272">
        <w:rPr>
          <w:rFonts w:asciiTheme="minorHAnsi" w:hAnsiTheme="minorHAnsi" w:cstheme="minorHAnsi"/>
          <w:sz w:val="22"/>
          <w:szCs w:val="22"/>
          <w:lang w:eastAsia="en-US"/>
        </w:rPr>
        <w:t>. Na zahteve za pojasnila oziroma druga vprašanja v zvezi z naročilom,</w:t>
      </w:r>
      <w:r w:rsidRPr="00BE17AD">
        <w:rPr>
          <w:rFonts w:asciiTheme="minorHAnsi" w:hAnsiTheme="minorHAnsi" w:cstheme="minorHAnsi"/>
          <w:sz w:val="22"/>
          <w:szCs w:val="22"/>
          <w:lang w:eastAsia="en-US"/>
        </w:rPr>
        <w:t xml:space="preserve"> zastavljena po tem roku, naročnik ne bo odgovarjal.</w:t>
      </w:r>
    </w:p>
    <w:p w14:paraId="3BA619AD" w14:textId="77777777" w:rsidR="001D6EDC" w:rsidRPr="00BE17AD"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E17AD" w:rsidRDefault="001D6EDC" w:rsidP="000E5373">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Pred potekom roka za </w:t>
      </w:r>
      <w:r w:rsidR="00D14A33" w:rsidRPr="00BE17AD">
        <w:rPr>
          <w:rFonts w:asciiTheme="minorHAnsi" w:hAnsiTheme="minorHAnsi" w:cstheme="minorHAnsi"/>
          <w:sz w:val="22"/>
          <w:szCs w:val="22"/>
          <w:lang w:val="sl-SI" w:eastAsia="en-US"/>
        </w:rPr>
        <w:t>prejem</w:t>
      </w:r>
      <w:r w:rsidRPr="00BE17AD">
        <w:rPr>
          <w:rFonts w:asciiTheme="minorHAnsi" w:hAnsiTheme="minorHAnsi" w:cstheme="minorHAnsi"/>
          <w:sz w:val="22"/>
          <w:szCs w:val="22"/>
          <w:lang w:val="sl-SI" w:eastAsia="en-US"/>
        </w:rPr>
        <w:t xml:space="preserve"> ponudb lahko naročnik dopolni dokumentacijo</w:t>
      </w:r>
      <w:r w:rsidR="00D14A33" w:rsidRPr="00BE17AD">
        <w:rPr>
          <w:rFonts w:asciiTheme="minorHAnsi" w:hAnsiTheme="minorHAnsi" w:cstheme="minorHAnsi"/>
          <w:sz w:val="22"/>
          <w:szCs w:val="22"/>
          <w:lang w:val="sl-SI" w:eastAsia="en-US"/>
        </w:rPr>
        <w:t xml:space="preserve"> </w:t>
      </w:r>
      <w:r w:rsidR="00D14A33" w:rsidRPr="00BE17AD">
        <w:rPr>
          <w:rFonts w:asciiTheme="minorHAnsi" w:hAnsiTheme="minorHAnsi" w:cstheme="minorHAnsi"/>
          <w:sz w:val="22"/>
          <w:szCs w:val="22"/>
          <w:lang w:val="sl-SI"/>
        </w:rPr>
        <w:t>v zvezi z oddajo javnega naročila</w:t>
      </w:r>
      <w:r w:rsidRPr="00BE17AD">
        <w:rPr>
          <w:rFonts w:asciiTheme="minorHAnsi" w:hAnsiTheme="minorHAnsi" w:cstheme="minorHAnsi"/>
          <w:sz w:val="22"/>
          <w:szCs w:val="22"/>
          <w:lang w:val="sl-SI" w:eastAsia="en-US"/>
        </w:rPr>
        <w:t xml:space="preserve">. Vsaka taka dopolnitev bo sestavni del dokumentacije </w:t>
      </w:r>
      <w:r w:rsidR="00D14A33" w:rsidRPr="00BE17AD">
        <w:rPr>
          <w:rFonts w:asciiTheme="minorHAnsi" w:hAnsiTheme="minorHAnsi" w:cstheme="minorHAnsi"/>
          <w:sz w:val="22"/>
          <w:szCs w:val="22"/>
          <w:lang w:val="sl-SI"/>
        </w:rPr>
        <w:t>v zvezi z oddajo javnega naročila</w:t>
      </w:r>
      <w:r w:rsidR="00D14A3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in bo posredovana pre</w:t>
      </w:r>
      <w:r w:rsidR="002613A5" w:rsidRPr="00BE17AD">
        <w:rPr>
          <w:rFonts w:asciiTheme="minorHAnsi" w:hAnsiTheme="minorHAnsi" w:cstheme="minorHAnsi"/>
          <w:sz w:val="22"/>
          <w:szCs w:val="22"/>
          <w:lang w:val="sl-SI" w:eastAsia="en-US"/>
        </w:rPr>
        <w:t>ko P</w:t>
      </w:r>
      <w:r w:rsidRPr="00BE17AD">
        <w:rPr>
          <w:rFonts w:asciiTheme="minorHAnsi" w:hAnsiTheme="minorHAnsi" w:cstheme="minorHAnsi"/>
          <w:sz w:val="22"/>
          <w:szCs w:val="22"/>
          <w:lang w:val="sl-SI" w:eastAsia="en-US"/>
        </w:rPr>
        <w:t xml:space="preserve">ortala javnih naročil. Naročnik bo po potrebi podaljšal rok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da bo ponudnikom omogočil upoštevanje dopolnitev. S premaknitvijo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E17AD">
        <w:rPr>
          <w:rFonts w:asciiTheme="minorHAnsi" w:hAnsiTheme="minorHAnsi" w:cstheme="minorHAnsi"/>
          <w:sz w:val="22"/>
          <w:szCs w:val="22"/>
          <w:lang w:val="sl-SI" w:eastAsia="en-US"/>
        </w:rPr>
        <w:t xml:space="preserve">prejem </w:t>
      </w:r>
      <w:r w:rsidRPr="00BE17AD">
        <w:rPr>
          <w:rFonts w:asciiTheme="minorHAnsi" w:hAnsiTheme="minorHAnsi" w:cstheme="minorHAnsi"/>
          <w:sz w:val="22"/>
          <w:szCs w:val="22"/>
          <w:lang w:val="sl-SI" w:eastAsia="en-US"/>
        </w:rPr>
        <w:t>ponudb.</w:t>
      </w:r>
    </w:p>
    <w:p w14:paraId="55B689A9" w14:textId="77777777" w:rsidR="001D6EDC" w:rsidRPr="00BE17AD"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E17AD"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Način predložitve ponudbe</w:t>
      </w:r>
    </w:p>
    <w:p w14:paraId="6C0417D7" w14:textId="77777777" w:rsidR="001D6EDC" w:rsidRPr="00BE17AD"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v skladu s točko </w:t>
      </w:r>
      <w:r w:rsidR="00D069E2" w:rsidRPr="00BE17AD">
        <w:rPr>
          <w:rFonts w:asciiTheme="minorHAnsi" w:hAnsiTheme="minorHAnsi" w:cstheme="minorHAnsi"/>
          <w:sz w:val="22"/>
          <w:szCs w:val="22"/>
          <w:lang w:val="sl-SI" w:eastAsia="en-US"/>
        </w:rPr>
        <w:t>4</w:t>
      </w:r>
      <w:r w:rsidRPr="00BE17AD">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BE17AD">
        <w:rPr>
          <w:rFonts w:asciiTheme="minorHAnsi" w:hAnsiTheme="minorHAnsi" w:cstheme="minorHAnsi"/>
          <w:sz w:val="22"/>
          <w:szCs w:val="22"/>
          <w:lang w:val="sl-SI" w:eastAsia="en-US"/>
        </w:rPr>
        <w:t xml:space="preserve"> v zvezi z oddajo javnega naročila</w:t>
      </w:r>
      <w:r w:rsidRPr="00BE17AD">
        <w:rPr>
          <w:rFonts w:asciiTheme="minorHAnsi" w:hAnsiTheme="minorHAnsi" w:cstheme="minorHAnsi"/>
          <w:sz w:val="22"/>
          <w:szCs w:val="22"/>
          <w:lang w:val="sl-SI" w:eastAsia="en-US"/>
        </w:rPr>
        <w:t xml:space="preserve"> in objavljen na spletnem naslovu </w:t>
      </w:r>
      <w:hyperlink r:id="rId12"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w:t>
      </w:r>
    </w:p>
    <w:p w14:paraId="1373C0DA" w14:textId="77777777" w:rsidR="004877B7" w:rsidRPr="00BE17AD" w:rsidRDefault="004877B7" w:rsidP="004877B7">
      <w:pPr>
        <w:ind w:right="26"/>
        <w:jc w:val="both"/>
        <w:rPr>
          <w:rFonts w:asciiTheme="minorHAnsi" w:hAnsiTheme="minorHAnsi" w:cstheme="minorHAnsi"/>
          <w:sz w:val="22"/>
          <w:szCs w:val="22"/>
          <w:lang w:val="sl-SI" w:eastAsia="en-US"/>
        </w:rPr>
      </w:pPr>
    </w:p>
    <w:p w14:paraId="5ABA2590" w14:textId="314E2B3A"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E17AD" w:rsidRDefault="004877B7" w:rsidP="004877B7">
      <w:pPr>
        <w:ind w:right="26"/>
        <w:jc w:val="both"/>
        <w:rPr>
          <w:rFonts w:asciiTheme="minorHAnsi" w:hAnsiTheme="minorHAnsi" w:cstheme="minorHAnsi"/>
          <w:sz w:val="22"/>
          <w:szCs w:val="22"/>
          <w:lang w:val="sl-SI" w:eastAsia="en-US"/>
        </w:rPr>
      </w:pPr>
    </w:p>
    <w:p w14:paraId="0AF7079E" w14:textId="09C0889A" w:rsidR="004877B7" w:rsidRPr="00BE17AD" w:rsidRDefault="00AC0EC9"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E17AD">
        <w:rPr>
          <w:rFonts w:asciiTheme="minorHAnsi" w:hAnsiTheme="minorHAnsi" w:cstheme="minorHAnsi"/>
          <w:sz w:val="22"/>
          <w:szCs w:val="22"/>
          <w:lang w:val="sl-SI" w:eastAsia="en-US"/>
        </w:rPr>
        <w:t xml:space="preserve">, </w:t>
      </w:r>
      <w:r w:rsidR="000D550C" w:rsidRPr="00BE17AD">
        <w:rPr>
          <w:rFonts w:ascii="Calibri" w:hAnsi="Calibri" w:cs="Arial"/>
          <w:sz w:val="22"/>
          <w:szCs w:val="22"/>
          <w:lang w:val="sl-SI" w:eastAsia="en-US"/>
        </w:rPr>
        <w:t>Uradni list RS, št. 97/07 – uradno prečiščeno besedilo, 64/16 – odl. US in 20/18 – OROZ631</w:t>
      </w:r>
      <w:r w:rsidRPr="00BE17AD">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E17AD" w:rsidRDefault="00AC0EC9" w:rsidP="004877B7">
      <w:pPr>
        <w:ind w:right="26"/>
        <w:jc w:val="both"/>
        <w:rPr>
          <w:rFonts w:asciiTheme="minorHAnsi" w:hAnsiTheme="minorHAnsi" w:cstheme="minorHAnsi"/>
          <w:sz w:val="22"/>
          <w:szCs w:val="22"/>
          <w:lang w:val="sl-SI" w:eastAsia="en-US"/>
        </w:rPr>
      </w:pPr>
    </w:p>
    <w:p w14:paraId="41EBF311" w14:textId="29DD82F8"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E17AD">
          <w:rPr>
            <w:rStyle w:val="Hyperlink"/>
            <w:rFonts w:asciiTheme="minorHAnsi" w:hAnsiTheme="minorHAnsi" w:cstheme="minorHAnsi"/>
            <w:sz w:val="22"/>
            <w:szCs w:val="22"/>
            <w:lang w:val="sl-SI" w:eastAsia="en-US"/>
          </w:rPr>
          <w:t>https://ejn.gov.si/</w:t>
        </w:r>
      </w:hyperlink>
      <w:r w:rsidRPr="00BE17AD">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E17AD">
        <w:rPr>
          <w:rFonts w:asciiTheme="minorHAnsi" w:hAnsiTheme="minorHAnsi" w:cstheme="minorHAnsi"/>
          <w:sz w:val="22"/>
          <w:szCs w:val="22"/>
          <w:lang w:val="sl-SI" w:eastAsia="en-US"/>
        </w:rPr>
        <w:t>A</w:t>
      </w:r>
      <w:r w:rsidRPr="00BE17AD">
        <w:rPr>
          <w:rFonts w:asciiTheme="minorHAnsi" w:hAnsiTheme="minorHAnsi" w:cstheme="minorHAnsi"/>
          <w:sz w:val="22"/>
          <w:szCs w:val="22"/>
          <w:lang w:val="sl-SI" w:eastAsia="en-US"/>
        </w:rPr>
        <w:t>«.</w:t>
      </w:r>
    </w:p>
    <w:p w14:paraId="164DEA72" w14:textId="77777777" w:rsidR="004877B7" w:rsidRPr="00BE17AD" w:rsidRDefault="004877B7" w:rsidP="004877B7">
      <w:pPr>
        <w:ind w:right="26"/>
        <w:jc w:val="both"/>
        <w:rPr>
          <w:rFonts w:asciiTheme="minorHAnsi" w:hAnsiTheme="minorHAnsi" w:cstheme="minorHAnsi"/>
          <w:sz w:val="22"/>
          <w:szCs w:val="22"/>
          <w:lang w:val="sl-SI" w:eastAsia="en-US"/>
        </w:rPr>
      </w:pPr>
    </w:p>
    <w:p w14:paraId="4627C3FF" w14:textId="09F673A9"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E17AD" w:rsidRDefault="001D6EDC" w:rsidP="001D6EDC">
      <w:pPr>
        <w:jc w:val="both"/>
        <w:rPr>
          <w:rFonts w:asciiTheme="minorHAnsi" w:hAnsiTheme="minorHAnsi" w:cstheme="minorHAnsi"/>
          <w:sz w:val="22"/>
          <w:szCs w:val="22"/>
          <w:lang w:val="sl-SI" w:eastAsia="en-US"/>
        </w:rPr>
      </w:pPr>
    </w:p>
    <w:p w14:paraId="7660525B" w14:textId="77777777" w:rsidR="001D6EDC" w:rsidRPr="00BE17AD"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Sprememba in umik ponudbe</w:t>
      </w:r>
    </w:p>
    <w:p w14:paraId="684457E7" w14:textId="77777777" w:rsidR="001D6EDC" w:rsidRPr="00BE17AD"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E17AD" w:rsidRDefault="004877B7" w:rsidP="004877B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E17AD" w:rsidRDefault="007C3588" w:rsidP="001D6EDC">
      <w:pPr>
        <w:ind w:right="28"/>
        <w:jc w:val="both"/>
        <w:rPr>
          <w:rFonts w:asciiTheme="minorHAnsi" w:hAnsiTheme="minorHAnsi" w:cstheme="minorHAnsi"/>
          <w:sz w:val="22"/>
          <w:szCs w:val="22"/>
          <w:lang w:val="sl-SI" w:eastAsia="en-US"/>
        </w:rPr>
      </w:pPr>
    </w:p>
    <w:p w14:paraId="7F9053A3" w14:textId="128A6573" w:rsidR="001D6EDC"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E17AD" w:rsidRDefault="00AC0EC9" w:rsidP="00AC0EC9">
      <w:pPr>
        <w:ind w:right="28"/>
        <w:jc w:val="both"/>
        <w:rPr>
          <w:rFonts w:asciiTheme="minorHAnsi" w:hAnsiTheme="minorHAnsi" w:cstheme="minorHAnsi"/>
          <w:sz w:val="22"/>
          <w:szCs w:val="22"/>
          <w:lang w:val="sl-SI" w:eastAsia="en-US"/>
        </w:rPr>
      </w:pPr>
    </w:p>
    <w:p w14:paraId="2D0871D2" w14:textId="060906E7" w:rsidR="00AC0EC9" w:rsidRPr="00BE17AD" w:rsidRDefault="00AC0EC9" w:rsidP="00AC0EC9">
      <w:pPr>
        <w:ind w:right="28"/>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E17AD">
          <w:rPr>
            <w:rStyle w:val="Hyperlink"/>
            <w:rFonts w:asciiTheme="minorHAnsi" w:hAnsiTheme="minorHAnsi" w:cstheme="minorHAnsi"/>
            <w:sz w:val="22"/>
            <w:szCs w:val="22"/>
            <w:lang w:val="sl-SI" w:eastAsia="en-US"/>
          </w:rPr>
          <w:t>https://ejn.gov.si/</w:t>
        </w:r>
      </w:hyperlink>
    </w:p>
    <w:p w14:paraId="22F91C8E" w14:textId="77777777" w:rsidR="004555CE" w:rsidRPr="00BE17AD"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BE17AD"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Ponudba </w:t>
      </w:r>
    </w:p>
    <w:p w14:paraId="3B88F2EB" w14:textId="77777777" w:rsidR="001D6EDC" w:rsidRPr="00BE17AD" w:rsidRDefault="001D6EDC" w:rsidP="001D6EDC">
      <w:pPr>
        <w:ind w:right="26"/>
        <w:jc w:val="both"/>
        <w:rPr>
          <w:rFonts w:asciiTheme="minorHAnsi" w:hAnsiTheme="minorHAnsi" w:cstheme="minorHAnsi"/>
          <w:sz w:val="22"/>
          <w:szCs w:val="22"/>
          <w:lang w:val="sl-SI" w:eastAsia="en-US"/>
        </w:rPr>
      </w:pPr>
    </w:p>
    <w:p w14:paraId="0FDBEEB3"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bCs/>
          <w:sz w:val="22"/>
          <w:lang w:val="sl-SI"/>
        </w:rPr>
        <w:t>Ponudba mora vsebovati vse spodaj naštete ustre</w:t>
      </w:r>
      <w:r w:rsidR="008877A0" w:rsidRPr="00BE17AD">
        <w:rPr>
          <w:rFonts w:asciiTheme="minorHAnsi" w:hAnsiTheme="minorHAnsi" w:cstheme="minorHAnsi"/>
          <w:bCs/>
          <w:sz w:val="22"/>
          <w:lang w:val="sl-SI"/>
        </w:rPr>
        <w:t>zno izpolnjene obrazce in ostalo zahtevano dokumentacijo</w:t>
      </w:r>
      <w:r w:rsidRPr="00BE17AD">
        <w:rPr>
          <w:rFonts w:asciiTheme="minorHAnsi" w:hAnsiTheme="minorHAnsi" w:cstheme="minorHAnsi"/>
          <w:sz w:val="22"/>
          <w:szCs w:val="22"/>
          <w:lang w:val="sl-SI" w:eastAsia="en-US"/>
        </w:rPr>
        <w:t>:</w:t>
      </w:r>
    </w:p>
    <w:p w14:paraId="3D5E9488" w14:textId="387E19F6" w:rsidR="00D5686D" w:rsidRPr="00BE17AD" w:rsidRDefault="008F54C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Enotni evropski dokument v zvezi z oddajo javnega naročila </w:t>
      </w:r>
      <w:r w:rsidR="00CD7C78" w:rsidRPr="00BE17AD">
        <w:rPr>
          <w:rFonts w:asciiTheme="minorHAnsi" w:hAnsiTheme="minorHAnsi" w:cstheme="minorHAnsi"/>
          <w:sz w:val="22"/>
          <w:szCs w:val="22"/>
          <w:lang w:val="sl-SI" w:eastAsia="en-US"/>
        </w:rPr>
        <w:t>(ESPD)</w:t>
      </w:r>
      <w:r w:rsidRPr="00BE17AD">
        <w:rPr>
          <w:rFonts w:asciiTheme="minorHAnsi" w:hAnsiTheme="minorHAnsi" w:cstheme="minorHAnsi"/>
          <w:sz w:val="22"/>
          <w:szCs w:val="22"/>
          <w:lang w:val="sl-SI" w:eastAsia="en-US"/>
        </w:rPr>
        <w:t xml:space="preserve"> za vsak gospodarski subjekt</w:t>
      </w:r>
      <w:r w:rsidR="00CD7C78" w:rsidRPr="00BE17AD">
        <w:rPr>
          <w:rFonts w:asciiTheme="minorHAnsi" w:hAnsiTheme="minorHAnsi" w:cstheme="minorHAnsi"/>
          <w:sz w:val="22"/>
          <w:szCs w:val="22"/>
          <w:lang w:val="sl-SI" w:eastAsia="en-US"/>
        </w:rPr>
        <w:t>. ESPD ponudnika</w:t>
      </w:r>
      <w:r w:rsidR="002B7CB2" w:rsidRPr="00BE17AD">
        <w:rPr>
          <w:rFonts w:asciiTheme="minorHAnsi" w:hAnsiTheme="minorHAnsi" w:cstheme="minorHAnsi"/>
          <w:sz w:val="22"/>
          <w:szCs w:val="22"/>
          <w:lang w:val="sl-SI" w:eastAsia="en-US"/>
        </w:rPr>
        <w:t xml:space="preserve"> (v primeru samostojne ponudbe) ali vodilnega partnerja (v primeru skupne ponudbe)</w:t>
      </w:r>
      <w:r w:rsidR="00CD7C78" w:rsidRPr="00BE17AD">
        <w:rPr>
          <w:rFonts w:asciiTheme="minorHAnsi" w:hAnsiTheme="minorHAnsi" w:cstheme="minorHAnsi"/>
          <w:sz w:val="22"/>
          <w:szCs w:val="22"/>
          <w:lang w:val="sl-SI" w:eastAsia="en-US"/>
        </w:rPr>
        <w:t xml:space="preserve"> se </w:t>
      </w:r>
      <w:r w:rsidR="002B7CB2" w:rsidRPr="00BE17AD">
        <w:rPr>
          <w:rFonts w:asciiTheme="minorHAnsi" w:hAnsiTheme="minorHAnsi" w:cstheme="minorHAnsi"/>
          <w:sz w:val="22"/>
          <w:szCs w:val="22"/>
          <w:lang w:val="sl-SI" w:eastAsia="en-US"/>
        </w:rPr>
        <w:t>šteje za</w:t>
      </w:r>
      <w:r w:rsidR="00CD7C78" w:rsidRPr="00BE17AD">
        <w:rPr>
          <w:rFonts w:asciiTheme="minorHAnsi" w:hAnsiTheme="minorHAnsi" w:cstheme="minorHAnsi"/>
          <w:sz w:val="22"/>
          <w:szCs w:val="22"/>
          <w:lang w:val="sl-SI" w:eastAsia="en-US"/>
        </w:rPr>
        <w:t xml:space="preserve"> podpi</w:t>
      </w:r>
      <w:r w:rsidR="002B7CB2" w:rsidRPr="00BE17AD">
        <w:rPr>
          <w:rFonts w:asciiTheme="minorHAnsi" w:hAnsiTheme="minorHAnsi" w:cstheme="minorHAnsi"/>
          <w:sz w:val="22"/>
          <w:szCs w:val="22"/>
          <w:lang w:val="sl-SI" w:eastAsia="en-US"/>
        </w:rPr>
        <w:t>sanega</w:t>
      </w:r>
      <w:r w:rsidR="00CD7C78" w:rsidRPr="00BE17AD">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BE17AD">
        <w:rPr>
          <w:rFonts w:asciiTheme="minorHAnsi" w:hAnsiTheme="minorHAnsi" w:cstheme="minorHAnsi"/>
          <w:sz w:val="22"/>
          <w:szCs w:val="22"/>
          <w:lang w:val="sl-SI" w:eastAsia="en-US"/>
        </w:rPr>
        <w:t>;</w:t>
      </w:r>
    </w:p>
    <w:p w14:paraId="707501CA" w14:textId="73C3F0FB" w:rsidR="001D6EDC" w:rsidRPr="00BE17AD" w:rsidRDefault="0005267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Soglasje</w:t>
      </w:r>
      <w:r w:rsidR="008707A0" w:rsidRPr="00BE17AD">
        <w:rPr>
          <w:rFonts w:asciiTheme="minorHAnsi" w:hAnsiTheme="minorHAnsi" w:cstheme="minorHAnsi"/>
          <w:sz w:val="22"/>
          <w:szCs w:val="22"/>
          <w:lang w:val="sl-SI" w:eastAsia="en-US"/>
        </w:rPr>
        <w:t xml:space="preserve"> podizvajalca za neposredno plačilo</w:t>
      </w:r>
      <w:r w:rsidR="003E2C6D" w:rsidRPr="00BE17AD">
        <w:rPr>
          <w:rFonts w:asciiTheme="minorHAnsi" w:hAnsiTheme="minorHAnsi" w:cstheme="minorHAnsi"/>
          <w:sz w:val="22"/>
          <w:szCs w:val="22"/>
          <w:lang w:val="sl-SI" w:eastAsia="en-US"/>
        </w:rPr>
        <w:t xml:space="preserve"> (OBR-2)</w:t>
      </w:r>
      <w:r w:rsidR="00D5686D" w:rsidRPr="00BE17AD">
        <w:rPr>
          <w:rFonts w:asciiTheme="minorHAnsi" w:hAnsiTheme="minorHAnsi" w:cstheme="minorHAnsi"/>
          <w:sz w:val="22"/>
          <w:szCs w:val="22"/>
          <w:lang w:val="sl-SI" w:eastAsia="en-US"/>
        </w:rPr>
        <w:t xml:space="preserve"> – v primeru </w:t>
      </w:r>
      <w:r w:rsidR="00F9555C" w:rsidRPr="00BE17AD">
        <w:rPr>
          <w:rFonts w:asciiTheme="minorHAnsi" w:hAnsiTheme="minorHAnsi" w:cstheme="minorHAnsi"/>
          <w:sz w:val="22"/>
          <w:szCs w:val="22"/>
          <w:lang w:val="sl-SI" w:eastAsia="en-US"/>
        </w:rPr>
        <w:t>izvajanja javnega naročila</w:t>
      </w:r>
      <w:r w:rsidR="00D5686D" w:rsidRPr="00BE17AD">
        <w:rPr>
          <w:rFonts w:asciiTheme="minorHAnsi" w:hAnsiTheme="minorHAnsi" w:cstheme="minorHAnsi"/>
          <w:sz w:val="22"/>
          <w:szCs w:val="22"/>
          <w:lang w:val="sl-SI" w:eastAsia="en-US"/>
        </w:rPr>
        <w:t xml:space="preserve"> s podizvajalci</w:t>
      </w:r>
      <w:r w:rsidR="0004064D" w:rsidRPr="00BE17AD">
        <w:rPr>
          <w:rFonts w:asciiTheme="minorHAnsi" w:hAnsiTheme="minorHAnsi" w:cstheme="minorHAnsi"/>
          <w:sz w:val="22"/>
          <w:szCs w:val="22"/>
          <w:lang w:val="sl-SI" w:eastAsia="en-US"/>
        </w:rPr>
        <w:t>, ki zahtevajo neposredno plačilo</w:t>
      </w:r>
      <w:r w:rsidR="00C917C7" w:rsidRPr="00BE17AD">
        <w:rPr>
          <w:rFonts w:asciiTheme="minorHAnsi" w:hAnsiTheme="minorHAnsi" w:cstheme="minorHAnsi"/>
          <w:sz w:val="22"/>
          <w:szCs w:val="22"/>
          <w:lang w:val="sl-SI" w:eastAsia="en-US"/>
        </w:rPr>
        <w:t>, podpisan s strani podizvajalca</w:t>
      </w:r>
      <w:r w:rsidR="008877A0" w:rsidRPr="00BE17AD">
        <w:rPr>
          <w:rFonts w:asciiTheme="minorHAnsi" w:hAnsiTheme="minorHAnsi" w:cstheme="minorHAnsi"/>
          <w:sz w:val="22"/>
          <w:szCs w:val="22"/>
          <w:lang w:val="sl-SI" w:eastAsia="en-US"/>
        </w:rPr>
        <w:t>;</w:t>
      </w:r>
    </w:p>
    <w:p w14:paraId="53D2A129" w14:textId="31CC66E0" w:rsidR="00E66E3E" w:rsidRPr="00BE17AD" w:rsidRDefault="00D55E39"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bookmarkStart w:id="3" w:name="_Hlk89015136"/>
      <w:r w:rsidRPr="00BE17AD">
        <w:rPr>
          <w:rFonts w:asciiTheme="minorHAnsi" w:hAnsiTheme="minorHAnsi" w:cstheme="minorHAnsi"/>
          <w:sz w:val="22"/>
          <w:szCs w:val="22"/>
          <w:lang w:val="sl-SI" w:eastAsia="en-US"/>
        </w:rPr>
        <w:t>Reference</w:t>
      </w:r>
      <w:r w:rsidR="003A3E51" w:rsidRPr="00BE17AD">
        <w:rPr>
          <w:rFonts w:asciiTheme="minorHAnsi" w:hAnsiTheme="minorHAnsi" w:cstheme="minorHAnsi"/>
          <w:sz w:val="22"/>
          <w:szCs w:val="22"/>
          <w:lang w:val="sl-SI" w:eastAsia="en-US"/>
        </w:rPr>
        <w:t xml:space="preserve"> – SKLOP 1</w:t>
      </w:r>
      <w:r w:rsidR="00E66E3E" w:rsidRPr="00BE17AD">
        <w:rPr>
          <w:rFonts w:asciiTheme="minorHAnsi" w:hAnsiTheme="minorHAnsi" w:cstheme="minorHAnsi"/>
          <w:sz w:val="22"/>
          <w:szCs w:val="22"/>
          <w:lang w:val="sl-SI" w:eastAsia="en-US"/>
        </w:rPr>
        <w:t xml:space="preserve"> (OBR-</w:t>
      </w:r>
      <w:r w:rsidR="00614E23" w:rsidRPr="00BE17AD">
        <w:rPr>
          <w:rFonts w:asciiTheme="minorHAnsi" w:hAnsiTheme="minorHAnsi" w:cstheme="minorHAnsi"/>
          <w:sz w:val="22"/>
          <w:szCs w:val="22"/>
          <w:lang w:val="sl-SI" w:eastAsia="en-US"/>
        </w:rPr>
        <w:t>3</w:t>
      </w:r>
      <w:r w:rsidR="00E66E3E" w:rsidRPr="00BE17AD">
        <w:rPr>
          <w:rFonts w:asciiTheme="minorHAnsi" w:hAnsiTheme="minorHAnsi" w:cstheme="minorHAnsi"/>
          <w:sz w:val="22"/>
          <w:szCs w:val="22"/>
          <w:lang w:val="sl-SI" w:eastAsia="en-US"/>
        </w:rPr>
        <w:t>);</w:t>
      </w:r>
    </w:p>
    <w:p w14:paraId="3FDA6AD2" w14:textId="31E951D0"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 SKLOP 2 (OBR-4);</w:t>
      </w:r>
    </w:p>
    <w:p w14:paraId="6428C802" w14:textId="50F3E2C3" w:rsidR="00150DB8" w:rsidRPr="00BE17AD" w:rsidRDefault="00150DB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Vodja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3A3E51" w:rsidRPr="00BE17AD">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w:t>
      </w:r>
      <w:r w:rsidR="00C917C7" w:rsidRPr="00BE17AD">
        <w:rPr>
          <w:rFonts w:asciiTheme="minorHAnsi" w:hAnsiTheme="minorHAnsi" w:cstheme="minorHAnsi"/>
          <w:sz w:val="22"/>
          <w:szCs w:val="22"/>
          <w:lang w:val="sl-SI" w:eastAsia="en-US"/>
        </w:rPr>
        <w:t xml:space="preserve">, podpisan s strani imenovanega vodje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w:t>
      </w:r>
    </w:p>
    <w:p w14:paraId="06DE893F" w14:textId="71FC48B2" w:rsidR="00BF474B" w:rsidRPr="00BE17AD" w:rsidRDefault="00BF474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Reference vodj</w:t>
      </w:r>
      <w:r w:rsidR="00A945AC"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 xml:space="preserve"> </w:t>
      </w:r>
      <w:r w:rsidR="003A3E51" w:rsidRPr="00BE17AD">
        <w:rPr>
          <w:rFonts w:asciiTheme="minorHAnsi" w:hAnsiTheme="minorHAnsi" w:cstheme="minorHAnsi"/>
          <w:sz w:val="22"/>
          <w:szCs w:val="22"/>
          <w:lang w:val="sl-SI" w:eastAsia="en-US"/>
        </w:rPr>
        <w:t>del</w:t>
      </w:r>
      <w:r w:rsidRPr="00BE17AD">
        <w:rPr>
          <w:rFonts w:asciiTheme="minorHAnsi" w:hAnsiTheme="minorHAnsi" w:cstheme="minorHAnsi"/>
          <w:sz w:val="22"/>
          <w:szCs w:val="22"/>
          <w:lang w:val="sl-SI" w:eastAsia="en-US"/>
        </w:rPr>
        <w:t xml:space="preserve"> (OBR-</w:t>
      </w:r>
      <w:r w:rsidR="003A3E51"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9B10C2" w:rsidRPr="00BE17AD">
        <w:rPr>
          <w:rFonts w:asciiTheme="minorHAnsi" w:hAnsiTheme="minorHAnsi" w:cstheme="minorHAnsi"/>
          <w:sz w:val="22"/>
          <w:szCs w:val="22"/>
          <w:lang w:val="sl-SI" w:eastAsia="en-US"/>
        </w:rPr>
        <w:t>;</w:t>
      </w:r>
    </w:p>
    <w:p w14:paraId="3E08D2D1" w14:textId="71C13276" w:rsidR="009B10C2" w:rsidRPr="00BE17AD" w:rsidRDefault="00D56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w:t>
      </w:r>
      <w:r w:rsidR="003A3E51" w:rsidRPr="00BE17AD">
        <w:rPr>
          <w:rFonts w:asciiTheme="minorHAnsi" w:hAnsiTheme="minorHAnsi" w:cstheme="minorHAnsi"/>
          <w:sz w:val="22"/>
          <w:szCs w:val="22"/>
          <w:lang w:val="sl-SI" w:eastAsia="en-US"/>
        </w:rPr>
        <w:t>ovzetek p</w:t>
      </w:r>
      <w:r w:rsidRPr="00BE17AD">
        <w:rPr>
          <w:rFonts w:asciiTheme="minorHAnsi" w:hAnsiTheme="minorHAnsi" w:cstheme="minorHAnsi"/>
          <w:sz w:val="22"/>
          <w:szCs w:val="22"/>
          <w:lang w:val="sl-SI" w:eastAsia="en-US"/>
        </w:rPr>
        <w:t>onudben</w:t>
      </w:r>
      <w:r w:rsidR="003A3E51" w:rsidRPr="00BE17AD">
        <w:rPr>
          <w:rFonts w:asciiTheme="minorHAnsi" w:hAnsiTheme="minorHAnsi" w:cstheme="minorHAnsi"/>
          <w:sz w:val="22"/>
          <w:szCs w:val="22"/>
          <w:lang w:val="sl-SI" w:eastAsia="en-US"/>
        </w:rPr>
        <w:t>ega</w:t>
      </w:r>
      <w:r w:rsidRPr="00BE17AD">
        <w:rPr>
          <w:rFonts w:asciiTheme="minorHAnsi" w:hAnsiTheme="minorHAnsi" w:cstheme="minorHAnsi"/>
          <w:sz w:val="22"/>
          <w:szCs w:val="22"/>
          <w:lang w:val="sl-SI" w:eastAsia="en-US"/>
        </w:rPr>
        <w:t xml:space="preserve"> predračun</w:t>
      </w:r>
      <w:r w:rsidR="003A3E51" w:rsidRPr="00BE17AD">
        <w:rPr>
          <w:rFonts w:asciiTheme="minorHAnsi" w:hAnsiTheme="minorHAnsi" w:cstheme="minorHAnsi"/>
          <w:sz w:val="22"/>
          <w:szCs w:val="22"/>
          <w:lang w:val="sl-SI" w:eastAsia="en-US"/>
        </w:rPr>
        <w:t>a</w:t>
      </w:r>
      <w:r w:rsidR="002F411F" w:rsidRPr="00BE17AD">
        <w:rPr>
          <w:rFonts w:asciiTheme="minorHAnsi" w:hAnsiTheme="minorHAnsi" w:cstheme="minorHAnsi"/>
          <w:sz w:val="22"/>
          <w:szCs w:val="22"/>
          <w:lang w:val="sl-SI" w:eastAsia="en-US"/>
        </w:rPr>
        <w:t xml:space="preserve"> </w:t>
      </w:r>
      <w:r w:rsidR="00BF474B" w:rsidRPr="00BE17AD">
        <w:rPr>
          <w:rFonts w:asciiTheme="minorHAnsi" w:hAnsiTheme="minorHAnsi" w:cstheme="minorHAnsi"/>
          <w:sz w:val="22"/>
          <w:szCs w:val="22"/>
          <w:lang w:val="sl-SI" w:eastAsia="en-US"/>
        </w:rPr>
        <w:t>(OBR-</w:t>
      </w:r>
      <w:r w:rsidR="003A3E51" w:rsidRPr="00BE17AD">
        <w:rPr>
          <w:rFonts w:asciiTheme="minorHAnsi" w:hAnsiTheme="minorHAnsi" w:cstheme="minorHAnsi"/>
          <w:sz w:val="22"/>
          <w:szCs w:val="22"/>
          <w:lang w:val="sl-SI" w:eastAsia="en-US"/>
        </w:rPr>
        <w:t>7</w:t>
      </w:r>
      <w:r w:rsidR="00123ECB" w:rsidRPr="00BE17AD">
        <w:rPr>
          <w:rFonts w:asciiTheme="minorHAnsi" w:hAnsiTheme="minorHAnsi" w:cstheme="minorHAnsi"/>
          <w:sz w:val="22"/>
          <w:szCs w:val="22"/>
          <w:lang w:val="sl-SI" w:eastAsia="en-US"/>
        </w:rPr>
        <w:t>)</w:t>
      </w:r>
      <w:r w:rsidR="00CD7C78" w:rsidRPr="00BE17AD">
        <w:rPr>
          <w:rFonts w:asciiTheme="minorHAnsi" w:hAnsiTheme="minorHAnsi" w:cstheme="minorHAnsi"/>
          <w:sz w:val="22"/>
          <w:szCs w:val="22"/>
          <w:lang w:val="sl-SI" w:eastAsia="en-US"/>
        </w:rPr>
        <w:t xml:space="preserve"> – </w:t>
      </w:r>
      <w:r w:rsidR="00682377" w:rsidRPr="00BE17AD">
        <w:rPr>
          <w:rFonts w:asciiTheme="minorHAnsi" w:hAnsiTheme="minorHAnsi" w:cstheme="minorHAnsi"/>
          <w:sz w:val="22"/>
          <w:szCs w:val="22"/>
          <w:lang w:val="sl-SI" w:eastAsia="en-US"/>
        </w:rPr>
        <w:t xml:space="preserve">obvezno </w:t>
      </w:r>
      <w:r w:rsidR="00CD7C78" w:rsidRPr="00BE17AD">
        <w:rPr>
          <w:rFonts w:asciiTheme="minorHAnsi" w:hAnsiTheme="minorHAnsi" w:cstheme="minorHAnsi"/>
          <w:sz w:val="22"/>
          <w:szCs w:val="22"/>
          <w:lang w:val="sl-SI" w:eastAsia="en-US"/>
        </w:rPr>
        <w:t>naložen v razdelek</w:t>
      </w:r>
      <w:r w:rsidR="003E2C6D" w:rsidRPr="00BE17AD">
        <w:rPr>
          <w:rFonts w:asciiTheme="minorHAnsi" w:hAnsiTheme="minorHAnsi" w:cstheme="minorHAnsi"/>
          <w:sz w:val="22"/>
          <w:szCs w:val="22"/>
          <w:lang w:val="sl-SI" w:eastAsia="en-US"/>
        </w:rPr>
        <w:t xml:space="preserve"> »Skupna ponudbena </w:t>
      </w:r>
      <w:r w:rsidR="008562BE" w:rsidRPr="00BE17AD">
        <w:rPr>
          <w:rFonts w:asciiTheme="minorHAnsi" w:hAnsiTheme="minorHAnsi" w:cstheme="minorHAnsi"/>
          <w:sz w:val="22"/>
          <w:szCs w:val="22"/>
          <w:lang w:val="sl-SI" w:eastAsia="en-US"/>
        </w:rPr>
        <w:t>vrednost</w:t>
      </w:r>
      <w:r w:rsidR="003E2C6D" w:rsidRPr="00BE17AD">
        <w:rPr>
          <w:rFonts w:asciiTheme="minorHAnsi" w:hAnsiTheme="minorHAnsi" w:cstheme="minorHAnsi"/>
          <w:sz w:val="22"/>
          <w:szCs w:val="22"/>
          <w:lang w:val="sl-SI" w:eastAsia="en-US"/>
        </w:rPr>
        <w:t>«, v del</w:t>
      </w:r>
      <w:r w:rsidR="00CD7C78" w:rsidRPr="00BE17AD">
        <w:rPr>
          <w:rFonts w:asciiTheme="minorHAnsi" w:hAnsiTheme="minorHAnsi" w:cstheme="minorHAnsi"/>
          <w:sz w:val="22"/>
          <w:szCs w:val="22"/>
          <w:lang w:val="sl-SI" w:eastAsia="en-US"/>
        </w:rPr>
        <w:t xml:space="preserve"> »Predračun«;</w:t>
      </w:r>
    </w:p>
    <w:p w14:paraId="590E2630" w14:textId="626312FF"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1 (OBR-8);</w:t>
      </w:r>
    </w:p>
    <w:p w14:paraId="5A3DE900" w14:textId="795EA800" w:rsidR="003A3E51" w:rsidRPr="00BE17AD"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Ponudbeni predračun – SKLOP 2 (OBR-9);</w:t>
      </w:r>
    </w:p>
    <w:p w14:paraId="366A1E7C" w14:textId="52745BE7" w:rsidR="00DA00E0" w:rsidRPr="00BE17AD" w:rsidRDefault="00DA00E0"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Delež</w:t>
      </w:r>
      <w:r w:rsidR="004A3288"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gospodarskih subjektov (OBR-</w:t>
      </w:r>
      <w:r w:rsidR="003A3E51" w:rsidRPr="00BE17AD">
        <w:rPr>
          <w:rFonts w:asciiTheme="minorHAnsi" w:hAnsiTheme="minorHAnsi" w:cstheme="minorHAnsi"/>
          <w:sz w:val="22"/>
          <w:szCs w:val="22"/>
          <w:lang w:val="sl-SI" w:eastAsia="en-US"/>
        </w:rPr>
        <w:t>10</w:t>
      </w:r>
      <w:r w:rsidRPr="00BE17AD">
        <w:rPr>
          <w:rFonts w:asciiTheme="minorHAnsi" w:hAnsiTheme="minorHAnsi" w:cstheme="minorHAnsi"/>
          <w:sz w:val="22"/>
          <w:szCs w:val="22"/>
          <w:lang w:val="sl-SI" w:eastAsia="en-US"/>
        </w:rPr>
        <w:t>);</w:t>
      </w:r>
    </w:p>
    <w:p w14:paraId="2DAA25C1" w14:textId="20AC232A" w:rsidR="008562BE" w:rsidRPr="00BE17AD" w:rsidRDefault="008562BE"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po 35. členu Zakona o integriteti in preprečevanju korupcije (OBR-</w:t>
      </w:r>
      <w:r w:rsidR="003A3E51" w:rsidRPr="00BE17AD">
        <w:rPr>
          <w:rFonts w:asciiTheme="minorHAnsi" w:hAnsiTheme="minorHAnsi" w:cstheme="minorHAnsi"/>
          <w:sz w:val="22"/>
          <w:szCs w:val="22"/>
          <w:lang w:val="sl-SI" w:eastAsia="en-US"/>
        </w:rPr>
        <w:t>11</w:t>
      </w:r>
      <w:r w:rsidRPr="00BE17AD">
        <w:rPr>
          <w:rFonts w:asciiTheme="minorHAnsi" w:hAnsiTheme="minorHAnsi" w:cstheme="minorHAnsi"/>
          <w:sz w:val="22"/>
          <w:szCs w:val="22"/>
          <w:lang w:val="sl-SI" w:eastAsia="en-US"/>
        </w:rPr>
        <w:t>)</w:t>
      </w:r>
      <w:r w:rsidR="004A3288" w:rsidRPr="00BE17AD">
        <w:rPr>
          <w:rFonts w:asciiTheme="minorHAnsi" w:hAnsiTheme="minorHAnsi" w:cstheme="minorHAnsi"/>
          <w:sz w:val="22"/>
          <w:szCs w:val="22"/>
          <w:lang w:val="sl-SI" w:eastAsia="en-US"/>
        </w:rPr>
        <w:t xml:space="preserve"> za vsak gospodarski subjekt</w:t>
      </w:r>
      <w:r w:rsidR="005676AE"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bCs/>
          <w:sz w:val="22"/>
          <w:lang w:val="sl-SI"/>
        </w:rPr>
        <w:t>ki nastopa v ponudbi</w:t>
      </w:r>
      <w:r w:rsidRPr="00BE17AD">
        <w:rPr>
          <w:rFonts w:asciiTheme="minorHAnsi" w:hAnsiTheme="minorHAnsi" w:cstheme="minorHAnsi"/>
          <w:sz w:val="22"/>
          <w:szCs w:val="22"/>
          <w:lang w:val="sl-SI" w:eastAsia="en-US"/>
        </w:rPr>
        <w:t>;</w:t>
      </w:r>
    </w:p>
    <w:p w14:paraId="66666EB4" w14:textId="1FC13C71" w:rsidR="00F0386D" w:rsidRPr="00BE17AD" w:rsidRDefault="00F03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Izjava gospodarskega subjekta (OBR-1</w:t>
      </w:r>
      <w:r w:rsidR="003A3E51"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xml:space="preserve">) </w:t>
      </w:r>
      <w:r w:rsidR="005676AE" w:rsidRPr="00BE17AD">
        <w:rPr>
          <w:rFonts w:asciiTheme="minorHAnsi" w:hAnsiTheme="minorHAnsi" w:cstheme="minorHAnsi"/>
          <w:sz w:val="22"/>
          <w:szCs w:val="22"/>
          <w:lang w:val="sl-SI" w:eastAsia="en-US"/>
        </w:rPr>
        <w:t xml:space="preserve">za vsak relevantni gospodarski subjekt, </w:t>
      </w:r>
      <w:r w:rsidR="005676AE" w:rsidRPr="00BE17AD">
        <w:rPr>
          <w:rFonts w:asciiTheme="minorHAnsi" w:hAnsiTheme="minorHAnsi" w:cstheme="minorHAnsi"/>
          <w:bCs/>
          <w:sz w:val="22"/>
          <w:szCs w:val="22"/>
          <w:lang w:val="sl-SI" w:eastAsia="en-US"/>
        </w:rPr>
        <w:t>ki nastopa v ponudbi</w:t>
      </w:r>
      <w:r w:rsidRPr="00BE17AD">
        <w:rPr>
          <w:rFonts w:asciiTheme="minorHAnsi" w:hAnsiTheme="minorHAnsi" w:cstheme="minorHAnsi"/>
          <w:sz w:val="22"/>
          <w:szCs w:val="22"/>
          <w:lang w:val="sl-SI" w:eastAsia="en-US"/>
        </w:rPr>
        <w:t>;</w:t>
      </w:r>
    </w:p>
    <w:p w14:paraId="6F17669F" w14:textId="57FD8A42" w:rsidR="00993E0B" w:rsidRPr="00BE17AD" w:rsidRDefault="00993E0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rPr>
        <w:t>Dokazila o tehničnih lastnostih posameznega elementa ponujene opreme (</w:t>
      </w:r>
      <w:r w:rsidRPr="007E0024">
        <w:rPr>
          <w:rFonts w:ascii="Calibri" w:hAnsi="Calibri" w:cs="Calibri"/>
          <w:sz w:val="22"/>
          <w:szCs w:val="22"/>
          <w:lang w:val="sl-SI" w:eastAsia="ar-SA"/>
        </w:rPr>
        <w:t>tehničn</w:t>
      </w:r>
      <w:r w:rsidRPr="00BE17AD">
        <w:rPr>
          <w:rFonts w:ascii="Calibri" w:hAnsi="Calibri" w:cs="Calibri"/>
          <w:sz w:val="22"/>
          <w:szCs w:val="22"/>
          <w:lang w:val="sl-SI" w:eastAsia="ar-SA"/>
        </w:rPr>
        <w:t>a</w:t>
      </w:r>
      <w:r w:rsidRPr="007E0024">
        <w:rPr>
          <w:rFonts w:ascii="Calibri" w:hAnsi="Calibri" w:cs="Calibri"/>
          <w:sz w:val="22"/>
          <w:szCs w:val="22"/>
          <w:lang w:val="sl-SI" w:eastAsia="ar-SA"/>
        </w:rPr>
        <w:t xml:space="preserve"> dokumentacij</w:t>
      </w:r>
      <w:r w:rsidRPr="00BE17AD">
        <w:rPr>
          <w:rFonts w:ascii="Calibri" w:hAnsi="Calibri" w:cs="Calibri"/>
          <w:sz w:val="22"/>
          <w:szCs w:val="22"/>
          <w:lang w:val="sl-SI" w:eastAsia="ar-SA"/>
        </w:rPr>
        <w:t>a);</w:t>
      </w:r>
    </w:p>
    <w:bookmarkEnd w:id="3"/>
    <w:p w14:paraId="110B4846" w14:textId="7A8A09C4" w:rsidR="00682377" w:rsidRPr="00BE17AD" w:rsidRDefault="00682377"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BE17AD">
        <w:rPr>
          <w:rFonts w:asciiTheme="minorHAnsi" w:hAnsiTheme="minorHAnsi" w:cstheme="minorHAnsi"/>
          <w:sz w:val="22"/>
          <w:szCs w:val="22"/>
          <w:lang w:val="sl-SI" w:eastAsia="en-US"/>
        </w:rPr>
        <w:t>predložitev</w:t>
      </w:r>
      <w:r w:rsidRPr="00BE17AD">
        <w:rPr>
          <w:rFonts w:asciiTheme="minorHAnsi" w:hAnsiTheme="minorHAnsi" w:cstheme="minorHAnsi"/>
          <w:sz w:val="22"/>
          <w:szCs w:val="22"/>
          <w:lang w:val="sl-SI" w:eastAsia="en-US"/>
        </w:rPr>
        <w:t xml:space="preserve"> akta, na podlagi katerega gospodarski subjekt zagotavlja zmogljivosti ponudniku)</w:t>
      </w:r>
      <w:r w:rsidR="001A5E74" w:rsidRPr="00BE17AD">
        <w:rPr>
          <w:rFonts w:asciiTheme="minorHAnsi" w:hAnsiTheme="minorHAnsi" w:cstheme="minorHAnsi"/>
          <w:sz w:val="22"/>
          <w:szCs w:val="22"/>
          <w:lang w:val="sl-SI" w:eastAsia="en-US"/>
        </w:rPr>
        <w:t>.</w:t>
      </w:r>
    </w:p>
    <w:p w14:paraId="5F1FAAA6"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2E38F07E" w14:textId="19117A6D" w:rsidR="00591C8A" w:rsidRPr="00BE17AD" w:rsidRDefault="00591C8A" w:rsidP="00591C8A">
      <w:pPr>
        <w:ind w:right="-102"/>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so razlog za zavrnitev ponudbe ponudnika</w:t>
      </w:r>
      <w:r w:rsidR="002D3B5A" w:rsidRPr="00BE17AD">
        <w:rPr>
          <w:rFonts w:asciiTheme="minorHAnsi" w:hAnsiTheme="minorHAnsi" w:cstheme="minorHAnsi"/>
          <w:sz w:val="22"/>
          <w:szCs w:val="22"/>
          <w:lang w:val="sl-SI" w:eastAsia="en-US"/>
        </w:rPr>
        <w:t>.</w:t>
      </w:r>
    </w:p>
    <w:p w14:paraId="526FE60E" w14:textId="29D99768" w:rsidR="00887A65" w:rsidRPr="00BE17AD" w:rsidRDefault="00887A65" w:rsidP="00591C8A">
      <w:pPr>
        <w:ind w:right="-102"/>
        <w:jc w:val="both"/>
        <w:rPr>
          <w:rFonts w:asciiTheme="minorHAnsi" w:hAnsiTheme="minorHAnsi" w:cstheme="minorHAnsi"/>
          <w:sz w:val="22"/>
          <w:szCs w:val="22"/>
          <w:lang w:val="sl-SI" w:eastAsia="en-US"/>
        </w:rPr>
      </w:pPr>
    </w:p>
    <w:p w14:paraId="596EEB29" w14:textId="619DB4C9" w:rsidR="00591C8A" w:rsidRPr="00BE17AD" w:rsidRDefault="003E2C6D"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BE17AD">
        <w:rPr>
          <w:rFonts w:asciiTheme="minorHAnsi" w:hAnsiTheme="minorHAnsi" w:cstheme="minorHAnsi"/>
          <w:sz w:val="22"/>
          <w:szCs w:val="22"/>
          <w:lang w:val="sl-SI" w:eastAsia="en-US"/>
        </w:rPr>
        <w:t xml:space="preserve"> »Skupna ponudbena vrednost«, </w:t>
      </w:r>
      <w:r w:rsidRPr="00BE17AD">
        <w:rPr>
          <w:rFonts w:asciiTheme="minorHAnsi" w:hAnsiTheme="minorHAnsi" w:cstheme="minorHAnsi"/>
          <w:sz w:val="22"/>
          <w:szCs w:val="22"/>
          <w:lang w:val="sl-SI" w:eastAsia="en-US"/>
        </w:rPr>
        <w:t>podatki v ponudbenem predračunu (OBR‐</w:t>
      </w:r>
      <w:r w:rsidR="00614E23" w:rsidRPr="00BE17AD">
        <w:rPr>
          <w:rFonts w:asciiTheme="minorHAnsi" w:hAnsiTheme="minorHAnsi" w:cstheme="minorHAnsi"/>
          <w:sz w:val="22"/>
          <w:szCs w:val="22"/>
          <w:lang w:val="sl-SI" w:eastAsia="en-US"/>
        </w:rPr>
        <w:t>6</w:t>
      </w:r>
      <w:r w:rsidRPr="00BE17AD">
        <w:rPr>
          <w:rFonts w:asciiTheme="minorHAnsi" w:hAnsiTheme="minorHAnsi" w:cstheme="minorHAnsi"/>
          <w:sz w:val="22"/>
          <w:szCs w:val="22"/>
          <w:lang w:val="sl-SI" w:eastAsia="en-US"/>
        </w:rPr>
        <w:t>)</w:t>
      </w:r>
      <w:r w:rsidR="00671693" w:rsidRPr="00BE17AD">
        <w:rPr>
          <w:rFonts w:asciiTheme="minorHAnsi" w:hAnsiTheme="minorHAnsi" w:cstheme="minorHAnsi"/>
          <w:sz w:val="22"/>
          <w:szCs w:val="22"/>
          <w:lang w:val="sl-SI" w:eastAsia="en-US"/>
        </w:rPr>
        <w:t xml:space="preserve"> in podatki v rekapitulaciji popisa del</w:t>
      </w:r>
      <w:r w:rsidRPr="00BE17AD">
        <w:rPr>
          <w:rFonts w:asciiTheme="minorHAnsi" w:hAnsiTheme="minorHAnsi" w:cstheme="minorHAnsi"/>
          <w:sz w:val="22"/>
          <w:szCs w:val="22"/>
          <w:lang w:val="sl-SI" w:eastAsia="en-US"/>
        </w:rPr>
        <w:t xml:space="preserve">, bo naročnik upošteval podatke v </w:t>
      </w:r>
      <w:r w:rsidR="00671693" w:rsidRPr="00BE17AD">
        <w:rPr>
          <w:rFonts w:asciiTheme="minorHAnsi" w:hAnsiTheme="minorHAnsi" w:cstheme="minorHAnsi"/>
          <w:sz w:val="22"/>
          <w:szCs w:val="22"/>
          <w:lang w:val="sl-SI" w:eastAsia="en-US"/>
        </w:rPr>
        <w:t>rekapitulaciji popisa del</w:t>
      </w:r>
      <w:r w:rsidRPr="00BE17AD">
        <w:rPr>
          <w:rFonts w:asciiTheme="minorHAnsi" w:hAnsiTheme="minorHAnsi" w:cstheme="minorHAnsi"/>
          <w:sz w:val="22"/>
          <w:szCs w:val="22"/>
          <w:lang w:val="sl-SI" w:eastAsia="en-US"/>
        </w:rPr>
        <w:t>.</w:t>
      </w:r>
    </w:p>
    <w:p w14:paraId="3CFE9AD8" w14:textId="77777777" w:rsidR="003E2C6D" w:rsidRPr="00BE17AD" w:rsidRDefault="003E2C6D" w:rsidP="004D27DD">
      <w:pPr>
        <w:ind w:right="26"/>
        <w:jc w:val="both"/>
        <w:rPr>
          <w:rFonts w:asciiTheme="minorHAnsi" w:hAnsiTheme="minorHAnsi" w:cstheme="minorHAnsi"/>
          <w:sz w:val="22"/>
          <w:szCs w:val="22"/>
          <w:lang w:val="sl-SI" w:eastAsia="en-US"/>
        </w:rPr>
      </w:pPr>
    </w:p>
    <w:p w14:paraId="0F40787C" w14:textId="005B51FC" w:rsidR="00591C8A"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Ponudba mora veljati najmanj </w:t>
      </w:r>
      <w:r w:rsidR="00150DB8" w:rsidRPr="00BE17AD">
        <w:rPr>
          <w:rFonts w:asciiTheme="minorHAnsi" w:hAnsiTheme="minorHAnsi" w:cstheme="minorHAnsi"/>
          <w:sz w:val="22"/>
          <w:szCs w:val="22"/>
          <w:lang w:val="sl-SI" w:eastAsia="en-US"/>
        </w:rPr>
        <w:t>tri (3)</w:t>
      </w:r>
      <w:r w:rsidR="008F54C8" w:rsidRPr="00BE17AD">
        <w:rPr>
          <w:rFonts w:asciiTheme="minorHAnsi" w:hAnsiTheme="minorHAnsi" w:cstheme="minorHAnsi"/>
          <w:sz w:val="22"/>
          <w:szCs w:val="22"/>
          <w:lang w:val="sl-SI" w:eastAsia="en-US"/>
        </w:rPr>
        <w:t xml:space="preserve"> mesece</w:t>
      </w:r>
      <w:r w:rsidRPr="00BE17AD">
        <w:rPr>
          <w:rFonts w:asciiTheme="minorHAnsi" w:hAnsiTheme="minorHAnsi" w:cstheme="minorHAnsi"/>
          <w:sz w:val="22"/>
          <w:szCs w:val="22"/>
          <w:lang w:val="sl-SI" w:eastAsia="en-US"/>
        </w:rPr>
        <w:t xml:space="preserve"> po izte</w:t>
      </w:r>
      <w:r w:rsidR="004D27DD" w:rsidRPr="00BE17AD">
        <w:rPr>
          <w:rFonts w:asciiTheme="minorHAnsi" w:hAnsiTheme="minorHAnsi" w:cstheme="minorHAnsi"/>
          <w:sz w:val="22"/>
          <w:szCs w:val="22"/>
          <w:lang w:val="sl-SI" w:eastAsia="en-US"/>
        </w:rPr>
        <w:t xml:space="preserve">ku roka za </w:t>
      </w:r>
      <w:r w:rsidR="00B76CEE" w:rsidRPr="00BE17AD">
        <w:rPr>
          <w:rFonts w:asciiTheme="minorHAnsi" w:hAnsiTheme="minorHAnsi" w:cstheme="minorHAnsi"/>
          <w:sz w:val="22"/>
          <w:szCs w:val="22"/>
          <w:lang w:val="sl-SI" w:eastAsia="en-US"/>
        </w:rPr>
        <w:t>prejem</w:t>
      </w:r>
      <w:r w:rsidR="004D27DD" w:rsidRPr="00BE17AD">
        <w:rPr>
          <w:rFonts w:asciiTheme="minorHAnsi" w:hAnsiTheme="minorHAnsi" w:cstheme="minorHAnsi"/>
          <w:sz w:val="22"/>
          <w:szCs w:val="22"/>
          <w:lang w:val="sl-SI" w:eastAsia="en-US"/>
        </w:rPr>
        <w:t xml:space="preserve"> ponudb. </w:t>
      </w:r>
    </w:p>
    <w:p w14:paraId="375AF8CD" w14:textId="77777777" w:rsidR="00591C8A" w:rsidRPr="00BE17AD" w:rsidRDefault="00591C8A" w:rsidP="004D27DD">
      <w:pPr>
        <w:ind w:right="26"/>
        <w:jc w:val="both"/>
        <w:rPr>
          <w:rFonts w:asciiTheme="minorHAnsi" w:hAnsiTheme="minorHAnsi" w:cstheme="minorHAnsi"/>
          <w:sz w:val="22"/>
          <w:szCs w:val="22"/>
          <w:lang w:val="sl-SI" w:eastAsia="en-US"/>
        </w:rPr>
      </w:pPr>
    </w:p>
    <w:p w14:paraId="38079C73" w14:textId="6E8808BB" w:rsidR="001D6EDC" w:rsidRPr="00BE17AD" w:rsidRDefault="001D6EDC" w:rsidP="004D27DD">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Variantne ponudbe niso dopustne.</w:t>
      </w:r>
      <w:r w:rsidR="00F53C91" w:rsidRPr="00BE17AD">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BE17AD">
        <w:rPr>
          <w:rFonts w:asciiTheme="minorHAnsi" w:hAnsiTheme="minorHAnsi" w:cstheme="minorHAnsi"/>
          <w:sz w:val="22"/>
          <w:szCs w:val="22"/>
          <w:lang w:val="sl-SI" w:eastAsia="en-US"/>
        </w:rPr>
        <w:t>nedopustna</w:t>
      </w:r>
      <w:r w:rsidR="00F53C91" w:rsidRPr="00BE17AD">
        <w:rPr>
          <w:rFonts w:asciiTheme="minorHAnsi" w:hAnsiTheme="minorHAnsi" w:cstheme="minorHAnsi"/>
          <w:sz w:val="22"/>
          <w:szCs w:val="22"/>
          <w:lang w:val="sl-SI" w:eastAsia="en-US"/>
        </w:rPr>
        <w:t>.</w:t>
      </w:r>
    </w:p>
    <w:p w14:paraId="1709C8AA"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BE17AD" w:rsidRDefault="0076587F" w:rsidP="0004064D">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I</w:t>
      </w:r>
      <w:r w:rsidR="0004064D" w:rsidRPr="00BE17AD">
        <w:rPr>
          <w:rFonts w:asciiTheme="minorHAnsi" w:hAnsiTheme="minorHAnsi" w:cstheme="minorHAnsi"/>
          <w:sz w:val="22"/>
          <w:szCs w:val="22"/>
          <w:lang w:val="sl-SI" w:eastAsia="en-US"/>
        </w:rPr>
        <w:t xml:space="preserve">zbrani ponudnik </w:t>
      </w:r>
      <w:r w:rsidRPr="00BE17AD">
        <w:rPr>
          <w:rFonts w:asciiTheme="minorHAnsi" w:hAnsiTheme="minorHAnsi" w:cstheme="minorHAnsi"/>
          <w:sz w:val="22"/>
          <w:szCs w:val="22"/>
          <w:lang w:val="sl-SI" w:eastAsia="en-US"/>
        </w:rPr>
        <w:t xml:space="preserve">bo moral </w:t>
      </w:r>
      <w:r w:rsidR="0004064D" w:rsidRPr="00BE17AD">
        <w:rPr>
          <w:rFonts w:asciiTheme="minorHAnsi" w:hAnsiTheme="minorHAnsi" w:cstheme="minorHAnsi"/>
          <w:sz w:val="22"/>
          <w:szCs w:val="22"/>
          <w:lang w:val="sl-SI" w:eastAsia="en-US"/>
        </w:rPr>
        <w:t>v roku osmih dni od prejema</w:t>
      </w:r>
      <w:r w:rsidRPr="00BE17AD">
        <w:rPr>
          <w:rFonts w:asciiTheme="minorHAnsi" w:hAnsiTheme="minorHAnsi" w:cstheme="minorHAnsi"/>
          <w:sz w:val="22"/>
          <w:szCs w:val="22"/>
          <w:lang w:val="sl-SI" w:eastAsia="en-US"/>
        </w:rPr>
        <w:t xml:space="preserve"> naročnikovega poziva</w:t>
      </w:r>
      <w:r w:rsidR="0004064D" w:rsidRPr="00BE17AD">
        <w:rPr>
          <w:rFonts w:asciiTheme="minorHAnsi" w:hAnsiTheme="minorHAnsi" w:cstheme="minorHAnsi"/>
          <w:sz w:val="22"/>
          <w:szCs w:val="22"/>
          <w:lang w:val="sl-SI" w:eastAsia="en-US"/>
        </w:rPr>
        <w:t xml:space="preserve"> posredovati podatke o:</w:t>
      </w:r>
    </w:p>
    <w:p w14:paraId="292C19A7" w14:textId="77777777" w:rsidR="0004064D"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svojih ustanoviteljih, družbenikih, delničarjih, komanditistih ali drugih lastnikih in podatke o</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la</w:t>
      </w:r>
      <w:r w:rsidR="0076587F" w:rsidRPr="00BE17AD">
        <w:rPr>
          <w:rFonts w:asciiTheme="minorHAnsi" w:hAnsiTheme="minorHAnsi" w:cstheme="minorHAnsi"/>
          <w:sz w:val="22"/>
          <w:szCs w:val="22"/>
          <w:lang w:val="sl-SI" w:eastAsia="en-US"/>
        </w:rPr>
        <w:t>stniških deležih navedenih oseb;</w:t>
      </w:r>
    </w:p>
    <w:p w14:paraId="1BE0E6D3" w14:textId="77777777" w:rsidR="0076587F" w:rsidRPr="00BE17AD" w:rsidRDefault="0004064D" w:rsidP="00E55F13">
      <w:pPr>
        <w:numPr>
          <w:ilvl w:val="0"/>
          <w:numId w:val="6"/>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gospodarskih subjektih, za katere se glede na določbe zakona, ki ureja gospodarske družbe,</w:t>
      </w:r>
      <w:r w:rsidR="0076587F"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šteje, da so z njim povezane družbe.</w:t>
      </w:r>
    </w:p>
    <w:p w14:paraId="1E03E740" w14:textId="77777777" w:rsidR="006C588D" w:rsidRPr="00BE17AD" w:rsidRDefault="006C588D" w:rsidP="0076587F">
      <w:pPr>
        <w:jc w:val="both"/>
        <w:rPr>
          <w:rFonts w:asciiTheme="minorHAnsi" w:hAnsiTheme="minorHAnsi" w:cstheme="minorHAnsi"/>
          <w:sz w:val="22"/>
          <w:szCs w:val="22"/>
          <w:lang w:val="sl-SI" w:eastAsia="en-US"/>
        </w:rPr>
      </w:pPr>
    </w:p>
    <w:p w14:paraId="16CB3761" w14:textId="20229BCC" w:rsidR="0076587F" w:rsidRPr="00BE17AD" w:rsidRDefault="00694CBD" w:rsidP="0076587F">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76587F" w:rsidRPr="00BE17AD">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BE17AD" w:rsidRDefault="008D7A13" w:rsidP="0076587F">
      <w:pPr>
        <w:jc w:val="both"/>
        <w:rPr>
          <w:rFonts w:asciiTheme="minorHAnsi" w:hAnsiTheme="minorHAnsi" w:cstheme="minorHAnsi"/>
          <w:sz w:val="22"/>
          <w:szCs w:val="22"/>
          <w:lang w:val="sl-SI" w:eastAsia="en-US"/>
        </w:rPr>
      </w:pPr>
    </w:p>
    <w:p w14:paraId="73DF2781" w14:textId="103639E9" w:rsidR="008D7A13" w:rsidRPr="00BE17AD" w:rsidRDefault="008D7A13" w:rsidP="008D7A13">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Ponudniki prevzemajo vse stroške</w:t>
      </w:r>
      <w:r w:rsidR="004351CC" w:rsidRPr="00BE17AD">
        <w:rPr>
          <w:rFonts w:asciiTheme="minorHAnsi" w:hAnsiTheme="minorHAnsi" w:cstheme="minorHAnsi"/>
          <w:sz w:val="22"/>
          <w:szCs w:val="22"/>
          <w:lang w:val="sl-SI" w:eastAsia="en-US"/>
        </w:rPr>
        <w:t xml:space="preserve"> vezane na pripravo, izdelavo in predložitev</w:t>
      </w:r>
      <w:r w:rsidRPr="00BE17AD">
        <w:rPr>
          <w:rFonts w:asciiTheme="minorHAnsi" w:hAnsiTheme="minorHAnsi" w:cstheme="minorHAnsi"/>
          <w:sz w:val="22"/>
          <w:szCs w:val="22"/>
          <w:lang w:val="sl-SI" w:eastAsia="en-US"/>
        </w:rPr>
        <w:t xml:space="preserve"> ponudbe, </w:t>
      </w:r>
      <w:r w:rsidR="00943E73" w:rsidRPr="00BE17AD">
        <w:rPr>
          <w:rFonts w:asciiTheme="minorHAnsi" w:hAnsiTheme="minorHAnsi" w:cstheme="minorHAnsi"/>
          <w:sz w:val="22"/>
          <w:szCs w:val="22"/>
          <w:lang w:val="sl-SI" w:eastAsia="en-US"/>
        </w:rPr>
        <w:t>vključno</w:t>
      </w:r>
      <w:r w:rsidR="00930A39" w:rsidRPr="00BE17AD">
        <w:rPr>
          <w:rFonts w:asciiTheme="minorHAnsi" w:hAnsiTheme="minorHAnsi" w:cstheme="minorHAnsi"/>
          <w:sz w:val="22"/>
          <w:szCs w:val="22"/>
          <w:lang w:val="sl-SI" w:eastAsia="en-US"/>
        </w:rPr>
        <w:t xml:space="preserve"> </w:t>
      </w:r>
      <w:r w:rsidR="00B10425" w:rsidRPr="00BE17AD">
        <w:rPr>
          <w:rFonts w:asciiTheme="minorHAnsi" w:hAnsiTheme="minorHAnsi" w:cstheme="minorHAnsi"/>
          <w:sz w:val="22"/>
          <w:szCs w:val="22"/>
          <w:lang w:val="sl-SI" w:eastAsia="en-US"/>
        </w:rPr>
        <w:t>z</w:t>
      </w:r>
      <w:r w:rsidR="00943E73"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BE17AD" w:rsidRDefault="0056285D" w:rsidP="008D7A13">
      <w:pPr>
        <w:jc w:val="both"/>
        <w:rPr>
          <w:rFonts w:asciiTheme="minorHAnsi" w:hAnsiTheme="minorHAnsi" w:cstheme="minorHAnsi"/>
          <w:sz w:val="22"/>
          <w:szCs w:val="22"/>
          <w:lang w:val="sl-SI" w:eastAsia="en-US"/>
        </w:rPr>
      </w:pPr>
    </w:p>
    <w:p w14:paraId="577BF266" w14:textId="77777777" w:rsidR="005676AE" w:rsidRPr="00BE17AD" w:rsidRDefault="005676AE" w:rsidP="005676AE">
      <w:pPr>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E17AD"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E17AD"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Ugotavljanje</w:t>
      </w:r>
      <w:r w:rsidR="001D6EDC" w:rsidRPr="00BE17AD">
        <w:rPr>
          <w:rFonts w:asciiTheme="minorHAnsi" w:hAnsiTheme="minorHAnsi" w:cstheme="minorHAnsi"/>
          <w:b/>
          <w:sz w:val="22"/>
          <w:szCs w:val="22"/>
          <w:lang w:val="sl-SI" w:eastAsia="en-US"/>
        </w:rPr>
        <w:t xml:space="preserve"> sposobnosti</w:t>
      </w:r>
    </w:p>
    <w:p w14:paraId="0F217861" w14:textId="77777777" w:rsidR="001D6EDC" w:rsidRPr="00BE17AD"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BE17AD" w:rsidRDefault="00DD4D9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Pri ponudniku ne smejo </w:t>
      </w:r>
      <w:r w:rsidR="00FC4487" w:rsidRPr="00BE17AD">
        <w:rPr>
          <w:rFonts w:asciiTheme="minorHAnsi" w:hAnsiTheme="minorHAnsi" w:cstheme="minorHAnsi"/>
          <w:sz w:val="22"/>
          <w:szCs w:val="22"/>
          <w:lang w:val="sl-SI" w:eastAsia="en-US"/>
        </w:rPr>
        <w:t>obstajati</w:t>
      </w:r>
      <w:r w:rsidRPr="00BE17AD">
        <w:rPr>
          <w:rFonts w:asciiTheme="minorHAnsi" w:hAnsiTheme="minorHAnsi" w:cstheme="minorHAnsi"/>
          <w:sz w:val="22"/>
          <w:szCs w:val="22"/>
          <w:lang w:val="sl-SI" w:eastAsia="en-US"/>
        </w:rPr>
        <w:t xml:space="preserve"> razlogi za izključitev, hkrati pa mora </w:t>
      </w:r>
      <w:r w:rsidR="001D6EDC" w:rsidRPr="00BE17AD">
        <w:rPr>
          <w:rFonts w:asciiTheme="minorHAnsi" w:hAnsiTheme="minorHAnsi" w:cstheme="minorHAnsi"/>
          <w:sz w:val="22"/>
          <w:szCs w:val="22"/>
          <w:lang w:val="sl-SI" w:eastAsia="en-US"/>
        </w:rPr>
        <w:t>izpolnjevati vse pogoje</w:t>
      </w:r>
      <w:r w:rsidR="007E4BEE" w:rsidRPr="00BE17AD">
        <w:rPr>
          <w:rFonts w:asciiTheme="minorHAnsi" w:hAnsiTheme="minorHAnsi" w:cstheme="minorHAnsi"/>
          <w:sz w:val="22"/>
          <w:szCs w:val="22"/>
          <w:lang w:val="sl-SI" w:eastAsia="en-US"/>
        </w:rPr>
        <w:t xml:space="preserve"> za </w:t>
      </w:r>
      <w:r w:rsidR="00B10425" w:rsidRPr="00BE17AD">
        <w:rPr>
          <w:rFonts w:asciiTheme="minorHAnsi" w:hAnsiTheme="minorHAnsi" w:cstheme="minorHAnsi"/>
          <w:sz w:val="22"/>
          <w:szCs w:val="22"/>
          <w:lang w:val="sl-SI" w:eastAsia="en-US"/>
        </w:rPr>
        <w:t>sodelovanje</w:t>
      </w:r>
      <w:r w:rsidR="001D6EDC" w:rsidRPr="00BE17AD">
        <w:rPr>
          <w:rFonts w:asciiTheme="minorHAnsi" w:hAnsiTheme="minorHAnsi" w:cstheme="minorHAnsi"/>
          <w:sz w:val="22"/>
          <w:szCs w:val="22"/>
          <w:lang w:val="sl-SI" w:eastAsia="en-US"/>
        </w:rPr>
        <w:t xml:space="preserve">. </w:t>
      </w:r>
      <w:r w:rsidR="007E4BEE" w:rsidRPr="00BE17AD">
        <w:rPr>
          <w:rFonts w:asciiTheme="minorHAnsi" w:hAnsiTheme="minorHAnsi" w:cstheme="minorHAnsi"/>
          <w:sz w:val="22"/>
          <w:szCs w:val="22"/>
          <w:lang w:val="sl-SI" w:eastAsia="en-US"/>
        </w:rPr>
        <w:t xml:space="preserve">Za dokazovanje izpolnjevanja pogojev </w:t>
      </w:r>
      <w:r w:rsidR="00F03AB0" w:rsidRPr="00BE17AD">
        <w:rPr>
          <w:rFonts w:asciiTheme="minorHAnsi" w:hAnsiTheme="minorHAnsi" w:cstheme="minorHAnsi"/>
          <w:sz w:val="22"/>
          <w:szCs w:val="22"/>
          <w:lang w:val="sl-SI" w:eastAsia="en-US"/>
        </w:rPr>
        <w:t xml:space="preserve">za ugotavljanje sposobnosti </w:t>
      </w:r>
      <w:r w:rsidR="007E4BEE" w:rsidRPr="00BE17AD">
        <w:rPr>
          <w:rFonts w:asciiTheme="minorHAnsi" w:hAnsiTheme="minorHAnsi" w:cstheme="minorHAnsi"/>
          <w:sz w:val="22"/>
          <w:szCs w:val="22"/>
          <w:lang w:val="sl-SI" w:eastAsia="en-US"/>
        </w:rPr>
        <w:t xml:space="preserve">mora ponudnik priložiti dokazila, </w:t>
      </w:r>
      <w:r w:rsidR="002D3B5A" w:rsidRPr="00BE17AD">
        <w:rPr>
          <w:rFonts w:asciiTheme="minorHAnsi" w:hAnsiTheme="minorHAnsi" w:cstheme="minorHAnsi"/>
          <w:sz w:val="22"/>
          <w:szCs w:val="22"/>
          <w:lang w:val="sl-SI" w:eastAsia="en-US"/>
        </w:rPr>
        <w:t>v kolikor so</w:t>
      </w:r>
      <w:r w:rsidR="007E4BEE" w:rsidRPr="00BE17AD">
        <w:rPr>
          <w:rFonts w:asciiTheme="minorHAnsi" w:hAnsiTheme="minorHAnsi" w:cstheme="minorHAnsi"/>
          <w:sz w:val="22"/>
          <w:szCs w:val="22"/>
          <w:lang w:val="sl-SI" w:eastAsia="en-US"/>
        </w:rPr>
        <w:t xml:space="preserve"> navedena pri zahtevanem pogoju.</w:t>
      </w:r>
    </w:p>
    <w:p w14:paraId="5BDDC0B2" w14:textId="77777777" w:rsidR="004A3288" w:rsidRPr="00BE17AD" w:rsidRDefault="004A3288" w:rsidP="001D6EDC">
      <w:pPr>
        <w:ind w:right="26"/>
        <w:jc w:val="both"/>
        <w:rPr>
          <w:rFonts w:asciiTheme="minorHAnsi" w:hAnsiTheme="minorHAnsi" w:cstheme="minorHAnsi"/>
          <w:sz w:val="22"/>
          <w:szCs w:val="22"/>
          <w:lang w:val="sl-SI" w:eastAsia="en-US"/>
        </w:rPr>
      </w:pPr>
    </w:p>
    <w:p w14:paraId="4AFF0892" w14:textId="46265540" w:rsidR="00B76CEE" w:rsidRPr="00BE17AD" w:rsidRDefault="008562B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E17AD">
        <w:rPr>
          <w:rFonts w:asciiTheme="minorHAnsi" w:hAnsiTheme="minorHAnsi" w:cstheme="minorHAnsi"/>
          <w:sz w:val="22"/>
          <w:szCs w:val="22"/>
          <w:lang w:val="sl-SI" w:eastAsia="en-US"/>
        </w:rPr>
        <w:t>.</w:t>
      </w:r>
    </w:p>
    <w:p w14:paraId="34F89C10" w14:textId="77777777" w:rsidR="00736C57" w:rsidRPr="00BE17AD" w:rsidRDefault="00736C57" w:rsidP="00B76CEE">
      <w:pPr>
        <w:ind w:right="26"/>
        <w:jc w:val="both"/>
        <w:rPr>
          <w:rFonts w:asciiTheme="minorHAnsi" w:hAnsiTheme="minorHAnsi" w:cstheme="minorHAnsi"/>
          <w:sz w:val="22"/>
          <w:szCs w:val="22"/>
          <w:lang w:val="sl-SI" w:eastAsia="en-US"/>
        </w:rPr>
      </w:pPr>
    </w:p>
    <w:p w14:paraId="4087CF2E" w14:textId="3689E4D2" w:rsidR="00736C57" w:rsidRPr="00BE17AD" w:rsidRDefault="008562BE" w:rsidP="00736C57">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E17AD">
        <w:rPr>
          <w:rFonts w:asciiTheme="minorHAnsi" w:hAnsiTheme="minorHAnsi" w:cstheme="minorHAnsi"/>
          <w:sz w:val="22"/>
          <w:szCs w:val="22"/>
          <w:lang w:val="sl-SI" w:eastAsia="en-US"/>
        </w:rPr>
        <w:t>.</w:t>
      </w:r>
    </w:p>
    <w:p w14:paraId="3523E87C" w14:textId="77777777" w:rsidR="0076587F" w:rsidRPr="00BE17AD" w:rsidRDefault="0076587F" w:rsidP="00B76CEE">
      <w:pPr>
        <w:ind w:right="26"/>
        <w:jc w:val="both"/>
        <w:rPr>
          <w:rFonts w:asciiTheme="minorHAnsi" w:hAnsiTheme="minorHAnsi" w:cstheme="minorHAnsi"/>
          <w:sz w:val="22"/>
          <w:szCs w:val="22"/>
          <w:lang w:val="sl-SI" w:eastAsia="en-US"/>
        </w:rPr>
      </w:pPr>
    </w:p>
    <w:p w14:paraId="3D9AAF8B" w14:textId="43D4C4F0" w:rsidR="0076587F" w:rsidRPr="00BE17AD" w:rsidRDefault="008562BE" w:rsidP="0076587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E17AD">
          <w:rPr>
            <w:rStyle w:val="Hyperlink"/>
            <w:rFonts w:asciiTheme="minorHAnsi" w:hAnsiTheme="minorHAnsi" w:cstheme="minorHAnsi"/>
            <w:sz w:val="22"/>
            <w:szCs w:val="22"/>
            <w:lang w:val="sl-SI" w:eastAsia="en-US"/>
          </w:rPr>
          <w:t>https://ejn.gov.si/espd/</w:t>
        </w:r>
      </w:hyperlink>
      <w:r w:rsidRPr="00BE17AD">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E17AD">
          <w:rPr>
            <w:rStyle w:val="Hyperlink"/>
            <w:rFonts w:asciiTheme="minorHAnsi" w:hAnsiTheme="minorHAnsi" w:cstheme="minorHAnsi"/>
            <w:sz w:val="22"/>
            <w:szCs w:val="22"/>
            <w:lang w:val="sl-SI" w:eastAsia="en-US"/>
          </w:rPr>
          <w:t>https://ejn.gov.si/sistem/usmeritve-in-navodila/navodila-in-obrazci.html</w:t>
        </w:r>
      </w:hyperlink>
      <w:r w:rsidR="007C7838" w:rsidRPr="00BE17AD">
        <w:rPr>
          <w:rFonts w:asciiTheme="minorHAnsi" w:hAnsiTheme="minorHAnsi" w:cstheme="minorHAnsi"/>
          <w:sz w:val="22"/>
          <w:szCs w:val="22"/>
          <w:lang w:val="sl-SI" w:eastAsia="en-US"/>
        </w:rPr>
        <w:t xml:space="preserve">. </w:t>
      </w:r>
    </w:p>
    <w:p w14:paraId="724D40CF" w14:textId="34463038" w:rsidR="007E4BEE" w:rsidRPr="00BE17AD" w:rsidRDefault="007E4BEE" w:rsidP="00B76CEE">
      <w:pPr>
        <w:ind w:right="26"/>
        <w:jc w:val="both"/>
        <w:rPr>
          <w:rFonts w:asciiTheme="minorHAnsi" w:hAnsiTheme="minorHAnsi" w:cstheme="minorHAnsi"/>
          <w:sz w:val="22"/>
          <w:szCs w:val="22"/>
          <w:lang w:val="sl-SI" w:eastAsia="en-US"/>
        </w:rPr>
      </w:pPr>
    </w:p>
    <w:p w14:paraId="541B8584" w14:textId="3C9D0A43" w:rsidR="0081202F" w:rsidRPr="00BE17AD" w:rsidRDefault="008562BE" w:rsidP="0081202F">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E17AD">
        <w:rPr>
          <w:rFonts w:asciiTheme="minorHAnsi" w:hAnsiTheme="minorHAnsi" w:cstheme="minorHAnsi"/>
          <w:sz w:val="22"/>
          <w:szCs w:val="22"/>
          <w:lang w:val="sl-SI" w:eastAsia="en-US"/>
        </w:rPr>
        <w:t xml:space="preserve"> (</w:t>
      </w:r>
      <w:hyperlink r:id="rId18" w:history="1">
        <w:r w:rsidR="0081202F" w:rsidRPr="00BE17AD">
          <w:rPr>
            <w:rStyle w:val="Hyperlink"/>
            <w:rFonts w:asciiTheme="minorHAnsi" w:hAnsiTheme="minorHAnsi" w:cstheme="minorHAnsi"/>
            <w:sz w:val="22"/>
            <w:szCs w:val="22"/>
            <w:lang w:val="sl-SI" w:eastAsia="en-US"/>
          </w:rPr>
          <w:t>https://sicas.gov.si/CES-Sign/sign/sign.htm</w:t>
        </w:r>
      </w:hyperlink>
      <w:r w:rsidR="0081202F" w:rsidRPr="00BE17AD">
        <w:rPr>
          <w:rFonts w:asciiTheme="minorHAnsi" w:hAnsiTheme="minorHAnsi" w:cstheme="minorHAnsi"/>
          <w:sz w:val="22"/>
          <w:szCs w:val="22"/>
          <w:lang w:val="sl-SI" w:eastAsia="en-US"/>
        </w:rPr>
        <w:t>).</w:t>
      </w:r>
    </w:p>
    <w:p w14:paraId="03B4AD70" w14:textId="77777777" w:rsidR="0081202F" w:rsidRPr="00BE17AD" w:rsidRDefault="0081202F" w:rsidP="00B76CEE">
      <w:pPr>
        <w:ind w:right="26"/>
        <w:jc w:val="both"/>
        <w:rPr>
          <w:rFonts w:asciiTheme="minorHAnsi" w:hAnsiTheme="minorHAnsi" w:cstheme="minorHAnsi"/>
          <w:sz w:val="22"/>
          <w:szCs w:val="22"/>
          <w:lang w:val="sl-SI" w:eastAsia="en-US"/>
        </w:rPr>
      </w:pPr>
    </w:p>
    <w:p w14:paraId="18BC32D2" w14:textId="77777777" w:rsidR="00B76CEE" w:rsidRPr="00BE17AD" w:rsidRDefault="007E4BEE"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w:t>
      </w:r>
      <w:r w:rsidR="006F611D" w:rsidRPr="00BE17AD">
        <w:rPr>
          <w:rFonts w:asciiTheme="minorHAnsi" w:hAnsiTheme="minorHAnsi" w:cstheme="minorHAnsi"/>
          <w:sz w:val="22"/>
          <w:szCs w:val="22"/>
          <w:lang w:val="sl-SI" w:eastAsia="en-US"/>
        </w:rPr>
        <w:t>lahko</w:t>
      </w:r>
      <w:r w:rsidRPr="00BE17AD">
        <w:rPr>
          <w:rFonts w:asciiTheme="minorHAnsi" w:hAnsiTheme="minorHAnsi" w:cstheme="minorHAnsi"/>
          <w:sz w:val="22"/>
          <w:szCs w:val="22"/>
          <w:lang w:val="sl-SI" w:eastAsia="en-US"/>
        </w:rPr>
        <w:t xml:space="preserve"> pred oddajo javnega naročila od </w:t>
      </w:r>
      <w:r w:rsidR="006F611D" w:rsidRPr="00BE17AD">
        <w:rPr>
          <w:rFonts w:asciiTheme="minorHAnsi" w:hAnsiTheme="minorHAnsi" w:cstheme="minorHAnsi"/>
          <w:sz w:val="22"/>
          <w:szCs w:val="22"/>
          <w:lang w:val="sl-SI" w:eastAsia="en-US"/>
        </w:rPr>
        <w:t>izbranega ponudnika zahteva</w:t>
      </w:r>
      <w:r w:rsidR="001E2FE7"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da predloži najnovejša dokazila (potrdila, izjave) kot dokaz </w:t>
      </w:r>
      <w:r w:rsidR="001E2FE7" w:rsidRPr="00BE17AD">
        <w:rPr>
          <w:rFonts w:asciiTheme="minorHAnsi" w:hAnsiTheme="minorHAnsi" w:cstheme="minorHAnsi"/>
          <w:sz w:val="22"/>
          <w:szCs w:val="22"/>
          <w:lang w:val="sl-SI" w:eastAsia="en-US"/>
        </w:rPr>
        <w:t xml:space="preserve">izpolnjevanja pogojev za ugotavljanje sposobnosti. </w:t>
      </w:r>
      <w:r w:rsidR="008D7A13" w:rsidRPr="00BE17AD">
        <w:rPr>
          <w:rFonts w:asciiTheme="minorHAnsi" w:hAnsiTheme="minorHAnsi" w:cstheme="minorHAnsi"/>
          <w:sz w:val="22"/>
          <w:szCs w:val="22"/>
          <w:lang w:val="sl-SI" w:eastAsia="en-US"/>
        </w:rPr>
        <w:t xml:space="preserve">Gospodarski subjekt lahko predmetna dokazila predloži tudi sam. </w:t>
      </w:r>
      <w:r w:rsidR="00B76CEE" w:rsidRPr="00BE17AD">
        <w:rPr>
          <w:rFonts w:asciiTheme="minorHAnsi" w:hAnsiTheme="minorHAnsi" w:cstheme="minorHAnsi"/>
          <w:sz w:val="22"/>
          <w:szCs w:val="22"/>
          <w:lang w:val="sl-SI" w:eastAsia="en-US"/>
        </w:rPr>
        <w:t xml:space="preserve">Naročnik si </w:t>
      </w:r>
      <w:r w:rsidR="004018F1" w:rsidRPr="00BE17AD">
        <w:rPr>
          <w:rFonts w:asciiTheme="minorHAnsi" w:hAnsiTheme="minorHAnsi" w:cstheme="minorHAnsi"/>
          <w:sz w:val="22"/>
          <w:szCs w:val="22"/>
          <w:lang w:val="sl-SI" w:eastAsia="en-US"/>
        </w:rPr>
        <w:t xml:space="preserve">v primeru dvoma o resničnosti ponudnikovih izjav v ESPD </w:t>
      </w:r>
      <w:r w:rsidR="00B76CEE" w:rsidRPr="00BE17AD">
        <w:rPr>
          <w:rFonts w:asciiTheme="minorHAnsi" w:hAnsiTheme="minorHAnsi" w:cstheme="minorHAnsi"/>
          <w:sz w:val="22"/>
          <w:szCs w:val="22"/>
          <w:lang w:val="sl-SI" w:eastAsia="en-US"/>
        </w:rPr>
        <w:t xml:space="preserve">pridržuje pravico </w:t>
      </w:r>
      <w:r w:rsidR="004018F1" w:rsidRPr="00BE17AD">
        <w:rPr>
          <w:rFonts w:asciiTheme="minorHAnsi" w:hAnsiTheme="minorHAnsi" w:cstheme="minorHAnsi"/>
          <w:sz w:val="22"/>
          <w:szCs w:val="22"/>
          <w:lang w:val="sl-SI" w:eastAsia="en-US"/>
        </w:rPr>
        <w:t>preveriti obstoj in vsebino navedb v ponudbi.</w:t>
      </w:r>
      <w:r w:rsidR="008D7A13" w:rsidRPr="00BE17AD">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E17AD" w:rsidRDefault="007E4BEE" w:rsidP="00B76CEE">
      <w:pPr>
        <w:ind w:right="26"/>
        <w:jc w:val="both"/>
        <w:rPr>
          <w:rFonts w:asciiTheme="minorHAnsi" w:hAnsiTheme="minorHAnsi" w:cstheme="minorHAnsi"/>
          <w:sz w:val="22"/>
          <w:szCs w:val="22"/>
          <w:lang w:val="sl-SI" w:eastAsia="en-US"/>
        </w:rPr>
      </w:pPr>
    </w:p>
    <w:p w14:paraId="378960BB" w14:textId="2F351E34" w:rsidR="00B76CEE" w:rsidRPr="00BE17AD" w:rsidRDefault="007C7838" w:rsidP="00B76CEE">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BE17AD">
          <w:rPr>
            <w:rStyle w:val="Hyperlink"/>
            <w:rFonts w:asciiTheme="minorHAnsi" w:hAnsiTheme="minorHAnsi" w:cstheme="minorHAnsi"/>
            <w:color w:val="auto"/>
            <w:lang w:val="sl-SI"/>
          </w:rPr>
          <w:t>https://ec.europa.eu/tools/ecertis/</w:t>
        </w:r>
      </w:hyperlink>
      <w:r w:rsidRPr="00BE17AD">
        <w:rPr>
          <w:rFonts w:asciiTheme="minorHAnsi" w:hAnsiTheme="minorHAnsi" w:cstheme="minorHAnsi"/>
          <w:sz w:val="22"/>
          <w:szCs w:val="22"/>
          <w:lang w:val="sl-SI" w:eastAsia="en-US"/>
        </w:rPr>
        <w:t>)</w:t>
      </w:r>
      <w:r w:rsidR="00B76CEE" w:rsidRPr="00BE17AD">
        <w:rPr>
          <w:rFonts w:asciiTheme="minorHAnsi" w:hAnsiTheme="minorHAnsi" w:cstheme="minorHAnsi"/>
          <w:sz w:val="22"/>
          <w:szCs w:val="22"/>
          <w:lang w:val="sl-SI" w:eastAsia="en-US"/>
        </w:rPr>
        <w:t>.</w:t>
      </w:r>
    </w:p>
    <w:p w14:paraId="2C50C638" w14:textId="77777777" w:rsidR="007E4BEE" w:rsidRPr="00BE17AD" w:rsidRDefault="007E4BEE" w:rsidP="00B76CEE">
      <w:pPr>
        <w:ind w:right="26"/>
        <w:jc w:val="both"/>
        <w:rPr>
          <w:rFonts w:asciiTheme="minorHAnsi" w:hAnsiTheme="minorHAnsi" w:cstheme="minorHAnsi"/>
          <w:sz w:val="22"/>
          <w:szCs w:val="22"/>
          <w:lang w:val="sl-SI" w:eastAsia="en-US"/>
        </w:rPr>
      </w:pPr>
    </w:p>
    <w:p w14:paraId="3B165650" w14:textId="030185F7" w:rsidR="0095294E" w:rsidRPr="00BE17AD" w:rsidRDefault="001D6EDC" w:rsidP="001D6EDC">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Za ponudbe s podizvajalci je potrebno upoštevati</w:t>
      </w:r>
      <w:r w:rsidR="0070735C" w:rsidRPr="00BE17AD">
        <w:rPr>
          <w:rFonts w:asciiTheme="minorHAnsi" w:hAnsiTheme="minorHAnsi" w:cstheme="minorHAnsi"/>
          <w:sz w:val="22"/>
          <w:szCs w:val="22"/>
          <w:lang w:val="sl-SI" w:eastAsia="en-US"/>
        </w:rPr>
        <w:t xml:space="preserve"> še točko </w:t>
      </w:r>
      <w:r w:rsidR="0097005F" w:rsidRPr="00BE17AD">
        <w:rPr>
          <w:rFonts w:asciiTheme="minorHAnsi" w:hAnsiTheme="minorHAnsi" w:cstheme="minorHAnsi"/>
          <w:sz w:val="22"/>
          <w:szCs w:val="22"/>
          <w:lang w:val="sl-SI" w:eastAsia="en-US"/>
        </w:rPr>
        <w:t>1</w:t>
      </w:r>
      <w:r w:rsidR="00622AAA" w:rsidRPr="00BE17AD">
        <w:rPr>
          <w:rFonts w:asciiTheme="minorHAnsi" w:hAnsiTheme="minorHAnsi" w:cstheme="minorHAnsi"/>
          <w:sz w:val="22"/>
          <w:szCs w:val="22"/>
          <w:lang w:val="sl-SI" w:eastAsia="en-US"/>
        </w:rPr>
        <w:t>1</w:t>
      </w:r>
      <w:r w:rsidR="0070735C" w:rsidRPr="00BE17AD">
        <w:rPr>
          <w:rFonts w:asciiTheme="minorHAnsi" w:hAnsiTheme="minorHAnsi" w:cstheme="minorHAnsi"/>
          <w:sz w:val="22"/>
          <w:szCs w:val="22"/>
          <w:lang w:val="sl-SI" w:eastAsia="en-US"/>
        </w:rPr>
        <w:t xml:space="preserve">. teh navodil. </w:t>
      </w:r>
      <w:r w:rsidRPr="00BE17AD">
        <w:rPr>
          <w:rFonts w:asciiTheme="minorHAnsi" w:hAnsiTheme="minorHAnsi" w:cstheme="minorHAnsi"/>
          <w:sz w:val="22"/>
          <w:szCs w:val="22"/>
          <w:lang w:val="sl-SI" w:eastAsia="en-US"/>
        </w:rPr>
        <w:t>V primeru predložitve skupne ponudbe je potrebno upoštevati točko 1</w:t>
      </w:r>
      <w:r w:rsidR="00622AAA" w:rsidRPr="00BE17AD">
        <w:rPr>
          <w:rFonts w:asciiTheme="minorHAnsi" w:hAnsiTheme="minorHAnsi" w:cstheme="minorHAnsi"/>
          <w:sz w:val="22"/>
          <w:szCs w:val="22"/>
          <w:lang w:val="sl-SI" w:eastAsia="en-US"/>
        </w:rPr>
        <w:t>2</w:t>
      </w:r>
      <w:r w:rsidRPr="00BE17AD">
        <w:rPr>
          <w:rFonts w:asciiTheme="minorHAnsi" w:hAnsiTheme="minorHAnsi" w:cstheme="minorHAnsi"/>
          <w:sz w:val="22"/>
          <w:szCs w:val="22"/>
          <w:lang w:val="sl-SI" w:eastAsia="en-US"/>
        </w:rPr>
        <w:t>. teh navodil.</w:t>
      </w:r>
    </w:p>
    <w:p w14:paraId="3D31DFEF" w14:textId="77777777" w:rsidR="007C7838" w:rsidRPr="00BE17AD" w:rsidRDefault="007C7838" w:rsidP="001D6EDC">
      <w:pPr>
        <w:ind w:right="26"/>
        <w:jc w:val="both"/>
        <w:rPr>
          <w:rFonts w:asciiTheme="minorHAnsi" w:hAnsiTheme="minorHAnsi" w:cstheme="minorHAnsi"/>
          <w:sz w:val="22"/>
          <w:szCs w:val="22"/>
          <w:lang w:val="sl-SI" w:eastAsia="en-US"/>
        </w:rPr>
      </w:pPr>
    </w:p>
    <w:p w14:paraId="3D689BE8" w14:textId="77777777" w:rsidR="001D6EDC" w:rsidRPr="00BE17AD"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Razlogi za izključitev</w:t>
      </w:r>
    </w:p>
    <w:p w14:paraId="7131E314" w14:textId="77777777" w:rsidR="001D6EDC" w:rsidRPr="00BE17AD"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E17AD"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E17AD">
        <w:rPr>
          <w:rFonts w:asciiTheme="minorHAnsi" w:hAnsiTheme="minorHAnsi" w:cstheme="minorHAnsi"/>
          <w:sz w:val="22"/>
          <w:szCs w:val="22"/>
          <w:lang w:val="sl-SI" w:eastAsia="en-US"/>
        </w:rPr>
        <w:t>.</w:t>
      </w:r>
    </w:p>
    <w:p w14:paraId="5E5D2FDD" w14:textId="77777777" w:rsidR="00491F21" w:rsidRPr="00BE17AD"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E17AD" w:rsidRDefault="00DA0819" w:rsidP="0070735C">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E17AD">
        <w:rPr>
          <w:rFonts w:asciiTheme="minorHAnsi" w:hAnsiTheme="minorHAnsi" w:cstheme="minorHAnsi"/>
          <w:sz w:val="22"/>
          <w:szCs w:val="22"/>
          <w:lang w:val="sl-SI" w:eastAsia="en-US"/>
        </w:rPr>
        <w:t>.</w:t>
      </w:r>
    </w:p>
    <w:p w14:paraId="56C97C5E" w14:textId="77777777" w:rsidR="00833A83" w:rsidRPr="00BE17AD"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E17AD" w:rsidRDefault="0004064D" w:rsidP="00932725">
      <w:pPr>
        <w:ind w:left="1276" w:right="2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Dokazilo</w:t>
      </w:r>
      <w:r w:rsidR="001D6EDC" w:rsidRPr="00BE17AD">
        <w:rPr>
          <w:rFonts w:asciiTheme="minorHAnsi" w:hAnsiTheme="minorHAnsi" w:cstheme="minorHAnsi"/>
          <w:b/>
          <w:sz w:val="22"/>
          <w:szCs w:val="22"/>
          <w:lang w:val="sl-SI" w:eastAsia="en-US"/>
        </w:rPr>
        <w:t>:</w:t>
      </w:r>
      <w:r w:rsidR="001D6EDC" w:rsidRPr="00BE17AD">
        <w:rPr>
          <w:rFonts w:asciiTheme="minorHAnsi" w:hAnsiTheme="minorHAnsi" w:cstheme="minorHAnsi"/>
          <w:sz w:val="22"/>
          <w:szCs w:val="22"/>
          <w:lang w:val="sl-SI" w:eastAsia="en-US"/>
        </w:rPr>
        <w:t xml:space="preserve"> </w:t>
      </w:r>
      <w:r w:rsidR="00932725" w:rsidRPr="00BE17AD">
        <w:rPr>
          <w:rFonts w:asciiTheme="minorHAnsi" w:hAnsiTheme="minorHAnsi" w:cstheme="minorHAnsi"/>
          <w:sz w:val="22"/>
          <w:szCs w:val="22"/>
          <w:lang w:val="sl-SI" w:eastAsia="en-US"/>
        </w:rPr>
        <w:tab/>
      </w:r>
      <w:r w:rsidRPr="00BE17AD">
        <w:rPr>
          <w:rFonts w:asciiTheme="minorHAnsi" w:hAnsiTheme="minorHAnsi" w:cstheme="minorHAnsi"/>
          <w:sz w:val="22"/>
          <w:szCs w:val="22"/>
          <w:lang w:val="sl-SI" w:eastAsia="en-US"/>
        </w:rPr>
        <w:t>ESPD</w:t>
      </w:r>
      <w:r w:rsidR="009D748C" w:rsidRPr="00BE17AD">
        <w:rPr>
          <w:rFonts w:asciiTheme="minorHAnsi" w:hAnsiTheme="minorHAnsi" w:cstheme="minorHAnsi"/>
          <w:sz w:val="22"/>
          <w:szCs w:val="22"/>
          <w:lang w:val="sl-SI" w:eastAsia="en-US"/>
        </w:rPr>
        <w:t xml:space="preserve"> – </w:t>
      </w:r>
      <w:r w:rsidR="00DA0819" w:rsidRPr="00BE17AD">
        <w:rPr>
          <w:rFonts w:asciiTheme="minorHAnsi" w:hAnsiTheme="minorHAnsi" w:cstheme="minorHAnsi"/>
          <w:sz w:val="22"/>
          <w:szCs w:val="22"/>
          <w:lang w:val="sl-SI" w:eastAsia="en-US"/>
        </w:rPr>
        <w:t>v delu A: Razlogi, povezani s kazenskimi obsodbami in v delu D: Nacionalni razlogi za izključitev</w:t>
      </w:r>
      <w:r w:rsidRPr="00BE17AD">
        <w:rPr>
          <w:rFonts w:asciiTheme="minorHAnsi" w:hAnsiTheme="minorHAnsi" w:cstheme="minorHAnsi"/>
          <w:sz w:val="22"/>
          <w:szCs w:val="22"/>
          <w:lang w:val="sl-SI" w:eastAsia="en-US"/>
        </w:rPr>
        <w:t>.</w:t>
      </w:r>
    </w:p>
    <w:p w14:paraId="1DB9FC0A" w14:textId="77777777" w:rsidR="00930A39" w:rsidRPr="00BE17AD"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E17AD"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E17AD">
        <w:rPr>
          <w:rFonts w:asciiTheme="minorHAnsi" w:hAnsiTheme="minorHAnsi" w:cstheme="minorHAnsi"/>
          <w:color w:val="auto"/>
          <w:sz w:val="22"/>
          <w:szCs w:val="22"/>
          <w:lang w:eastAsia="en-US"/>
        </w:rPr>
        <w:t>.</w:t>
      </w:r>
    </w:p>
    <w:p w14:paraId="2EACA3E2" w14:textId="5450BE9A" w:rsidR="001D6EDC" w:rsidRPr="00BE17AD"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C5FFE" w:rsidRPr="00BE17AD">
        <w:rPr>
          <w:rFonts w:asciiTheme="minorHAnsi" w:hAnsiTheme="minorHAnsi" w:cstheme="minorHAnsi"/>
          <w:color w:val="auto"/>
          <w:sz w:val="22"/>
          <w:szCs w:val="22"/>
          <w:lang w:eastAsia="en-US"/>
        </w:rPr>
        <w:tab/>
      </w:r>
      <w:r w:rsidR="009D748C" w:rsidRPr="00BE17AD">
        <w:rPr>
          <w:rFonts w:asciiTheme="minorHAnsi" w:hAnsiTheme="minorHAnsi" w:cstheme="minorHAnsi"/>
          <w:color w:val="auto"/>
          <w:sz w:val="22"/>
          <w:szCs w:val="22"/>
          <w:lang w:eastAsia="en-US"/>
        </w:rPr>
        <w:t xml:space="preserve">ESPD – </w:t>
      </w:r>
      <w:r w:rsidR="00724B6B" w:rsidRPr="00BE17AD">
        <w:rPr>
          <w:rFonts w:asciiTheme="minorHAnsi" w:hAnsiTheme="minorHAnsi" w:cstheme="minorHAnsi"/>
          <w:color w:val="auto"/>
          <w:sz w:val="22"/>
          <w:szCs w:val="22"/>
          <w:lang w:eastAsia="en-US"/>
        </w:rPr>
        <w:t>v delu B: Razlogi, povezani s plačilom davkov ali prispevkov za socialno varnost</w:t>
      </w:r>
      <w:r w:rsidRPr="00BE17AD">
        <w:rPr>
          <w:rFonts w:asciiTheme="minorHAnsi" w:hAnsiTheme="minorHAnsi" w:cstheme="minorHAnsi"/>
          <w:color w:val="auto"/>
          <w:sz w:val="22"/>
          <w:szCs w:val="22"/>
          <w:lang w:eastAsia="en-US"/>
        </w:rPr>
        <w:t>.</w:t>
      </w:r>
    </w:p>
    <w:p w14:paraId="12B5618B" w14:textId="77777777" w:rsidR="004A1D4C" w:rsidRPr="00BE17AD"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E17AD"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BE17AD"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E17AD" w:rsidRDefault="007D23B7" w:rsidP="007D23B7">
      <w:pPr>
        <w:pStyle w:val="NormalWeb"/>
        <w:spacing w:after="0"/>
        <w:ind w:left="1276" w:hanging="992"/>
        <w:jc w:val="both"/>
        <w:rPr>
          <w:rFonts w:ascii="Calibri" w:hAnsi="Calibri" w:cs="Arial"/>
          <w:color w:val="auto"/>
          <w:sz w:val="22"/>
          <w:szCs w:val="22"/>
          <w:lang w:eastAsia="en-US"/>
        </w:rPr>
      </w:pPr>
      <w:r w:rsidRPr="00BE17AD">
        <w:rPr>
          <w:rFonts w:ascii="Calibri" w:hAnsi="Calibri"/>
          <w:b/>
          <w:color w:val="auto"/>
          <w:sz w:val="22"/>
        </w:rPr>
        <w:t xml:space="preserve">Dokazilo:  </w:t>
      </w:r>
      <w:r w:rsidRPr="00BE17AD">
        <w:rPr>
          <w:rFonts w:ascii="Calibri" w:hAnsi="Calibri" w:cs="Arial"/>
          <w:b/>
          <w:color w:val="auto"/>
          <w:sz w:val="22"/>
          <w:szCs w:val="22"/>
          <w:lang w:eastAsia="en-US"/>
        </w:rPr>
        <w:tab/>
      </w:r>
      <w:r w:rsidRPr="00BE17AD">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E17AD"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E17AD"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E17AD">
        <w:rPr>
          <w:rFonts w:asciiTheme="minorHAnsi" w:hAnsiTheme="minorHAnsi" w:cstheme="minorHAnsi"/>
          <w:color w:val="auto"/>
          <w:sz w:val="22"/>
          <w:szCs w:val="22"/>
          <w:lang w:eastAsia="en-US"/>
        </w:rPr>
        <w:t>.</w:t>
      </w:r>
    </w:p>
    <w:p w14:paraId="08EA9D69"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E17AD"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lastRenderedPageBreak/>
        <w:t>Dokazilo:</w:t>
      </w:r>
      <w:r w:rsidRPr="00BE17AD">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E17AD"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E17AD"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E17AD">
        <w:rPr>
          <w:rFonts w:asciiTheme="minorHAnsi" w:hAnsiTheme="minorHAnsi" w:cstheme="minorHAnsi"/>
          <w:color w:val="auto"/>
          <w:sz w:val="22"/>
          <w:szCs w:val="22"/>
          <w:lang w:eastAsia="en-US"/>
        </w:rPr>
        <w:t>.</w:t>
      </w:r>
    </w:p>
    <w:p w14:paraId="06A743BC" w14:textId="59DE3187" w:rsidR="006319DC" w:rsidRPr="00BE17AD"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E17AD" w:rsidRDefault="00DA0819" w:rsidP="00AB48DE">
      <w:pPr>
        <w:ind w:left="284"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E17AD">
        <w:rPr>
          <w:rFonts w:asciiTheme="minorHAnsi" w:hAnsiTheme="minorHAnsi" w:cstheme="minorHAnsi"/>
          <w:sz w:val="22"/>
          <w:szCs w:val="22"/>
          <w:lang w:val="sl-SI" w:eastAsia="en-US"/>
        </w:rPr>
        <w:t>.</w:t>
      </w:r>
    </w:p>
    <w:p w14:paraId="39183409" w14:textId="77777777" w:rsidR="001D6EDC" w:rsidRPr="00BE17AD"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BE17A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724B6B" w:rsidRPr="00BE17AD">
        <w:rPr>
          <w:rFonts w:asciiTheme="minorHAnsi" w:hAnsiTheme="minorHAnsi" w:cstheme="minorHAnsi"/>
          <w:color w:val="auto"/>
          <w:sz w:val="22"/>
          <w:szCs w:val="22"/>
          <w:lang w:eastAsia="en-US"/>
        </w:rPr>
        <w:t>v delu D: Nacionalni razlogi za izključitev</w:t>
      </w:r>
      <w:r w:rsidRPr="00BE17AD">
        <w:rPr>
          <w:rFonts w:asciiTheme="minorHAnsi" w:hAnsiTheme="minorHAnsi" w:cstheme="minorHAnsi"/>
          <w:color w:val="auto"/>
          <w:sz w:val="22"/>
          <w:szCs w:val="22"/>
          <w:lang w:eastAsia="en-US"/>
        </w:rPr>
        <w:t>.</w:t>
      </w:r>
    </w:p>
    <w:p w14:paraId="2D9E0909" w14:textId="77777777" w:rsidR="00622AAA" w:rsidRPr="00BE17AD"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E17AD"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4" w:name="_Hlk103326332"/>
      <w:r w:rsidRPr="00BE17AD">
        <w:rPr>
          <w:rFonts w:asciiTheme="minorHAnsi" w:hAnsiTheme="minorHAnsi" w:cstheme="minorHAnsi"/>
          <w:color w:val="auto"/>
          <w:sz w:val="22"/>
          <w:szCs w:val="22"/>
        </w:rPr>
        <w:t xml:space="preserve">Na </w:t>
      </w:r>
      <w:bookmarkEnd w:id="4"/>
      <w:r w:rsidRPr="00BE17AD">
        <w:rPr>
          <w:rFonts w:asciiTheme="minorHAnsi" w:hAnsiTheme="minorHAnsi" w:cstheme="minorHAnsi"/>
          <w:color w:val="auto"/>
          <w:sz w:val="22"/>
          <w:szCs w:val="22"/>
        </w:rPr>
        <w:t xml:space="preserve">podlagi </w:t>
      </w:r>
      <w:r w:rsidRPr="00BE17AD">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E17AD">
        <w:rPr>
          <w:rFonts w:asciiTheme="minorHAnsi" w:hAnsiTheme="minorHAnsi" w:cstheme="minorHAnsi"/>
          <w:color w:val="auto"/>
          <w:sz w:val="22"/>
          <w:szCs w:val="22"/>
          <w:lang w:eastAsia="en-US"/>
        </w:rPr>
        <w:t>zaradi</w:t>
      </w:r>
      <w:r w:rsidRPr="00BE17AD">
        <w:rPr>
          <w:rFonts w:asciiTheme="minorHAnsi" w:hAnsiTheme="minorHAnsi" w:cstheme="minorHAnsi"/>
          <w:color w:val="auto"/>
          <w:sz w:val="22"/>
          <w:szCs w:val="22"/>
          <w:shd w:val="clear" w:color="auto" w:fill="FFFFFF"/>
        </w:rPr>
        <w:t xml:space="preserve"> delovanja Rusije, ki povzroča destabilizacijo razmer v Ukrajini,</w:t>
      </w:r>
      <w:r w:rsidRPr="00BE17AD">
        <w:rPr>
          <w:rFonts w:asciiTheme="minorHAnsi" w:hAnsiTheme="minorHAnsi" w:cstheme="minorHAnsi"/>
          <w:color w:val="auto"/>
          <w:sz w:val="22"/>
          <w:szCs w:val="22"/>
        </w:rPr>
        <w:t xml:space="preserve"> </w:t>
      </w:r>
      <w:r w:rsidR="00A208D5" w:rsidRPr="00BE17AD">
        <w:rPr>
          <w:rFonts w:asciiTheme="minorHAnsi" w:hAnsiTheme="minorHAnsi" w:cstheme="minorHAnsi"/>
          <w:color w:val="auto"/>
          <w:sz w:val="22"/>
          <w:szCs w:val="22"/>
        </w:rPr>
        <w:t xml:space="preserve">se izključi gospodarski subjekt, </w:t>
      </w:r>
      <w:r w:rsidRPr="00BE17AD">
        <w:rPr>
          <w:rFonts w:asciiTheme="minorHAnsi" w:hAnsiTheme="minorHAnsi" w:cstheme="minorHAnsi"/>
          <w:color w:val="auto"/>
          <w:sz w:val="22"/>
          <w:szCs w:val="22"/>
        </w:rPr>
        <w:t xml:space="preserve">če </w:t>
      </w:r>
      <w:r w:rsidR="00A208D5" w:rsidRPr="00BE17AD">
        <w:rPr>
          <w:rFonts w:asciiTheme="minorHAnsi" w:hAnsiTheme="minorHAnsi" w:cstheme="minorHAnsi"/>
          <w:color w:val="auto"/>
          <w:sz w:val="22"/>
          <w:szCs w:val="22"/>
        </w:rPr>
        <w:t xml:space="preserve">se </w:t>
      </w:r>
      <w:r w:rsidRPr="00BE17AD">
        <w:rPr>
          <w:rFonts w:asciiTheme="minorHAnsi" w:hAnsiTheme="minorHAnsi" w:cstheme="minorHAnsi"/>
          <w:color w:val="auto"/>
          <w:sz w:val="22"/>
          <w:szCs w:val="22"/>
        </w:rPr>
        <w:t>pri preverjanju ugotovi, da je ponudnik:</w:t>
      </w:r>
    </w:p>
    <w:p w14:paraId="18372621" w14:textId="77777777"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E17AD"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en-US"/>
        </w:rPr>
      </w:pPr>
      <w:r w:rsidRPr="00BE17AD">
        <w:rPr>
          <w:rFonts w:asciiTheme="minorHAnsi" w:hAnsiTheme="minorHAnsi" w:cstheme="minorHAnsi"/>
          <w:sz w:val="22"/>
          <w:szCs w:val="22"/>
          <w:lang w:eastAsia="sl-SI"/>
        </w:rPr>
        <w:t>fizična ali pravna oseba, subjekt ali organ, ki deluje v imenu ali po navodilih subjektov iz prejšnjih dveh alinej</w:t>
      </w:r>
      <w:r w:rsidRPr="00BE17AD">
        <w:rPr>
          <w:rFonts w:asciiTheme="minorHAnsi" w:hAnsiTheme="minorHAnsi" w:cstheme="minorHAnsi"/>
          <w:sz w:val="22"/>
          <w:szCs w:val="22"/>
          <w:lang w:eastAsia="en-US"/>
        </w:rPr>
        <w:t>.</w:t>
      </w:r>
    </w:p>
    <w:p w14:paraId="57DA0455" w14:textId="77777777" w:rsidR="00622AAA" w:rsidRPr="00BE17AD"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E17AD" w:rsidRDefault="00622AAA" w:rsidP="00622AAA">
      <w:pPr>
        <w:pStyle w:val="NormalWeb"/>
        <w:spacing w:after="0"/>
        <w:ind w:left="1276" w:hanging="992"/>
        <w:jc w:val="both"/>
        <w:rPr>
          <w:rFonts w:asciiTheme="minorHAnsi" w:hAnsiTheme="minorHAnsi" w:cstheme="minorHAnsi"/>
          <w:bCs/>
          <w:color w:val="auto"/>
          <w:sz w:val="22"/>
          <w:szCs w:val="22"/>
        </w:rPr>
      </w:pPr>
      <w:r w:rsidRPr="00BE17AD">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E17AD" w:rsidRDefault="00622AAA" w:rsidP="00622AAA">
      <w:pPr>
        <w:pStyle w:val="NormalWeb"/>
        <w:spacing w:after="0"/>
        <w:ind w:left="284"/>
        <w:jc w:val="both"/>
        <w:rPr>
          <w:rFonts w:asciiTheme="minorHAnsi" w:hAnsiTheme="minorHAnsi" w:cstheme="minorHAnsi"/>
          <w:color w:val="auto"/>
          <w:sz w:val="22"/>
          <w:szCs w:val="22"/>
          <w:lang w:eastAsia="en-US"/>
        </w:rPr>
      </w:pPr>
      <w:r w:rsidRPr="00BE17AD">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E17AD"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374F179B" w:rsidR="00622AAA" w:rsidRPr="00BE17AD"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1331CB" w:rsidRPr="00BE17AD">
        <w:rPr>
          <w:rFonts w:asciiTheme="minorHAnsi" w:hAnsiTheme="minorHAnsi" w:cstheme="minorHAnsi"/>
          <w:color w:val="auto"/>
          <w:sz w:val="22"/>
          <w:szCs w:val="22"/>
          <w:lang w:eastAsia="en-US"/>
        </w:rPr>
        <w:tab/>
      </w:r>
      <w:r w:rsidRPr="00BE17AD">
        <w:rPr>
          <w:rFonts w:asciiTheme="minorHAnsi" w:hAnsiTheme="minorHAnsi" w:cstheme="minorHAnsi"/>
          <w:color w:val="auto"/>
          <w:sz w:val="22"/>
          <w:szCs w:val="22"/>
          <w:lang w:eastAsia="en-US"/>
        </w:rPr>
        <w:t>Izjava gospodarskega subjekta (OBR-1</w:t>
      </w:r>
      <w:r w:rsidR="00B10425" w:rsidRPr="00BE17AD">
        <w:rPr>
          <w:rFonts w:asciiTheme="minorHAnsi" w:hAnsiTheme="minorHAnsi" w:cstheme="minorHAnsi"/>
          <w:color w:val="auto"/>
          <w:sz w:val="22"/>
          <w:szCs w:val="22"/>
          <w:lang w:eastAsia="en-US"/>
        </w:rPr>
        <w:t>2</w:t>
      </w:r>
      <w:r w:rsidRPr="00BE17AD">
        <w:rPr>
          <w:rFonts w:asciiTheme="minorHAnsi" w:hAnsiTheme="minorHAnsi" w:cstheme="minorHAnsi"/>
          <w:color w:val="auto"/>
          <w:sz w:val="22"/>
          <w:szCs w:val="22"/>
          <w:lang w:eastAsia="en-US"/>
        </w:rPr>
        <w:t>)</w:t>
      </w:r>
      <w:r w:rsidR="001331CB" w:rsidRPr="00BE17AD">
        <w:rPr>
          <w:rFonts w:asciiTheme="minorHAnsi" w:hAnsiTheme="minorHAnsi" w:cstheme="minorHAnsi"/>
          <w:color w:val="auto"/>
          <w:sz w:val="22"/>
          <w:szCs w:val="22"/>
          <w:lang w:eastAsia="en-US"/>
        </w:rPr>
        <w:t xml:space="preserve"> za vsak zgoraj navedeni gospodarski subjekt, ki nastopa v ponudbi</w:t>
      </w:r>
      <w:r w:rsidRPr="00BE17AD">
        <w:rPr>
          <w:rFonts w:asciiTheme="minorHAnsi" w:hAnsiTheme="minorHAnsi" w:cstheme="minorHAnsi"/>
          <w:color w:val="auto"/>
          <w:sz w:val="22"/>
          <w:szCs w:val="22"/>
          <w:lang w:eastAsia="en-US"/>
        </w:rPr>
        <w:t>.</w:t>
      </w:r>
    </w:p>
    <w:p w14:paraId="5E9A5CE0" w14:textId="77777777" w:rsidR="004A1D4C" w:rsidRPr="00BE17AD"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E17AD"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Pogoji za sodelovanje</w:t>
      </w:r>
    </w:p>
    <w:p w14:paraId="6259AA18" w14:textId="77777777" w:rsidR="006E130A" w:rsidRPr="00BE17AD" w:rsidRDefault="006E130A" w:rsidP="006E130A">
      <w:pPr>
        <w:ind w:right="26"/>
        <w:jc w:val="both"/>
        <w:rPr>
          <w:rFonts w:asciiTheme="minorHAnsi" w:hAnsiTheme="minorHAnsi" w:cstheme="minorHAnsi"/>
          <w:sz w:val="22"/>
          <w:szCs w:val="22"/>
          <w:lang w:val="sl-SI" w:eastAsia="en-US"/>
        </w:rPr>
      </w:pPr>
    </w:p>
    <w:p w14:paraId="24DF4724" w14:textId="67BEBFD4" w:rsidR="006E130A" w:rsidRPr="00BE17AD" w:rsidRDefault="006E130A" w:rsidP="006E130A">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E17AD">
        <w:rPr>
          <w:rFonts w:asciiTheme="minorHAnsi" w:hAnsiTheme="minorHAnsi" w:cstheme="minorHAnsi"/>
          <w:sz w:val="22"/>
          <w:szCs w:val="22"/>
          <w:lang w:val="sl-SI" w:eastAsia="en-US"/>
        </w:rPr>
        <w:t>vsebinsko</w:t>
      </w:r>
      <w:r w:rsidRPr="00BE17AD">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E17AD" w:rsidRDefault="006E130A" w:rsidP="006E130A">
      <w:pPr>
        <w:ind w:right="26"/>
        <w:jc w:val="both"/>
        <w:rPr>
          <w:rFonts w:asciiTheme="minorHAnsi" w:hAnsiTheme="minorHAnsi" w:cstheme="minorHAnsi"/>
          <w:sz w:val="22"/>
          <w:szCs w:val="22"/>
          <w:lang w:val="sl-SI" w:eastAsia="en-US"/>
        </w:rPr>
      </w:pPr>
    </w:p>
    <w:p w14:paraId="68C9F909" w14:textId="0306C52F" w:rsidR="001D6EDC" w:rsidRPr="00BE17AD" w:rsidRDefault="006E130A"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 xml:space="preserve">V kolikor je ponudnik samostojni podjetnik in ne more pridobiti ali predložiti zahtevanih dokumentov, mora predložiti </w:t>
      </w:r>
      <w:r w:rsidR="009B55F9" w:rsidRPr="00BE17AD">
        <w:rPr>
          <w:rFonts w:asciiTheme="minorHAnsi" w:hAnsiTheme="minorHAnsi" w:cstheme="minorHAnsi"/>
          <w:sz w:val="22"/>
          <w:szCs w:val="22"/>
          <w:lang w:val="sl-SI" w:eastAsia="en-US"/>
        </w:rPr>
        <w:t>druge</w:t>
      </w:r>
      <w:r w:rsidRPr="00BE17AD">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E17AD" w:rsidRDefault="00930A39" w:rsidP="00892FE8">
      <w:pPr>
        <w:ind w:right="26"/>
        <w:jc w:val="both"/>
        <w:rPr>
          <w:rFonts w:asciiTheme="minorHAnsi" w:hAnsiTheme="minorHAnsi" w:cstheme="minorHAnsi"/>
          <w:sz w:val="22"/>
          <w:szCs w:val="22"/>
          <w:lang w:val="sl-SI" w:eastAsia="en-US"/>
        </w:rPr>
      </w:pPr>
    </w:p>
    <w:p w14:paraId="35E463F5" w14:textId="03D40966" w:rsidR="005A7849" w:rsidRPr="00BE17AD" w:rsidRDefault="005A7849" w:rsidP="00892FE8">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w:t>
      </w:r>
      <w:r w:rsidR="00892FE8" w:rsidRPr="00BE17AD">
        <w:rPr>
          <w:rFonts w:asciiTheme="minorHAnsi" w:hAnsiTheme="minorHAnsi" w:cstheme="minorHAnsi"/>
          <w:sz w:val="22"/>
          <w:szCs w:val="22"/>
          <w:lang w:val="sl-SI" w:eastAsia="en-US"/>
        </w:rPr>
        <w:t xml:space="preserve"> lahko dokazuje izpolnjevanje pogojev </w:t>
      </w:r>
      <w:r w:rsidR="00A66DED" w:rsidRPr="00BE17AD">
        <w:rPr>
          <w:rFonts w:asciiTheme="minorHAnsi" w:hAnsiTheme="minorHAnsi" w:cstheme="minorHAnsi"/>
          <w:sz w:val="22"/>
          <w:szCs w:val="22"/>
          <w:lang w:val="sl-SI" w:eastAsia="en-US"/>
        </w:rPr>
        <w:t xml:space="preserve">v zvezi z ekonomskim in finančnim položajem ter tehnično in strokovno sposobnostjo </w:t>
      </w:r>
      <w:r w:rsidR="00892FE8" w:rsidRPr="00BE17AD">
        <w:rPr>
          <w:rFonts w:asciiTheme="minorHAnsi" w:hAnsiTheme="minorHAnsi" w:cstheme="minorHAnsi"/>
          <w:sz w:val="22"/>
          <w:szCs w:val="22"/>
          <w:lang w:val="sl-SI" w:eastAsia="en-US"/>
        </w:rPr>
        <w:t>z uporabo zmogljivosti</w:t>
      </w:r>
      <w:r w:rsidR="00B87CDD" w:rsidRPr="00BE17AD">
        <w:rPr>
          <w:rFonts w:asciiTheme="minorHAnsi" w:hAnsiTheme="minorHAnsi" w:cstheme="minorHAnsi"/>
          <w:sz w:val="22"/>
          <w:szCs w:val="22"/>
          <w:lang w:val="sl-SI" w:eastAsia="en-US"/>
        </w:rPr>
        <w:t xml:space="preserve"> drugih subjektov</w:t>
      </w:r>
      <w:r w:rsidR="00A66DED" w:rsidRPr="00BE17AD">
        <w:rPr>
          <w:rFonts w:asciiTheme="minorHAnsi" w:hAnsiTheme="minorHAnsi" w:cstheme="minorHAnsi"/>
          <w:sz w:val="22"/>
          <w:szCs w:val="22"/>
          <w:lang w:val="sl-SI" w:eastAsia="en-US"/>
        </w:rPr>
        <w:t>, ne glede na pravno razmerje med njimi</w:t>
      </w:r>
      <w:r w:rsidR="00B87CDD" w:rsidRPr="00BE17AD">
        <w:rPr>
          <w:rFonts w:asciiTheme="minorHAnsi" w:hAnsiTheme="minorHAnsi" w:cstheme="minorHAnsi"/>
          <w:sz w:val="22"/>
          <w:szCs w:val="22"/>
          <w:lang w:val="sl-SI" w:eastAsia="en-US"/>
        </w:rPr>
        <w:t xml:space="preserve">. </w:t>
      </w:r>
      <w:r w:rsidR="00913C82" w:rsidRPr="00BE17AD">
        <w:rPr>
          <w:rFonts w:asciiTheme="minorHAnsi" w:hAnsiTheme="minorHAnsi" w:cstheme="minorHAnsi"/>
          <w:bCs/>
          <w:sz w:val="22"/>
          <w:szCs w:val="22"/>
          <w:lang w:val="sl-SI" w:eastAsia="en-US"/>
        </w:rPr>
        <w:t xml:space="preserve">Glede pogojev v zvezi z izobrazbo in strokovno usposobljenostjo </w:t>
      </w:r>
      <w:r w:rsidR="00D53CB6" w:rsidRPr="00BE17AD">
        <w:rPr>
          <w:rFonts w:asciiTheme="minorHAnsi" w:hAnsiTheme="minorHAnsi" w:cstheme="minorHAnsi"/>
          <w:bCs/>
          <w:sz w:val="22"/>
          <w:szCs w:val="22"/>
          <w:lang w:val="sl-SI" w:eastAsia="en-US"/>
        </w:rPr>
        <w:t xml:space="preserve">izvajalca </w:t>
      </w:r>
      <w:r w:rsidR="00913C82" w:rsidRPr="00BE17AD">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E17AD">
        <w:rPr>
          <w:rFonts w:asciiTheme="minorHAnsi" w:hAnsiTheme="minorHAnsi" w:cstheme="minorHAnsi"/>
          <w:bCs/>
          <w:sz w:val="22"/>
          <w:szCs w:val="22"/>
          <w:lang w:val="sl-SI" w:eastAsia="en-US"/>
        </w:rPr>
        <w:t>e bodo slednji izv</w:t>
      </w:r>
      <w:r w:rsidR="00E8143E" w:rsidRPr="00BE17AD">
        <w:rPr>
          <w:rFonts w:asciiTheme="minorHAnsi" w:hAnsiTheme="minorHAnsi" w:cstheme="minorHAnsi"/>
          <w:bCs/>
          <w:sz w:val="22"/>
          <w:szCs w:val="22"/>
          <w:lang w:val="sl-SI" w:eastAsia="en-US"/>
        </w:rPr>
        <w:t xml:space="preserve">ajali </w:t>
      </w:r>
      <w:r w:rsidR="00A8017F" w:rsidRPr="00BE17AD">
        <w:rPr>
          <w:rFonts w:asciiTheme="minorHAnsi" w:hAnsiTheme="minorHAnsi" w:cstheme="minorHAnsi"/>
          <w:bCs/>
          <w:sz w:val="22"/>
          <w:szCs w:val="22"/>
          <w:lang w:val="sl-SI" w:eastAsia="en-US"/>
        </w:rPr>
        <w:t>storitve ali prevzeli dobavo</w:t>
      </w:r>
      <w:r w:rsidR="00913C82" w:rsidRPr="00BE17AD">
        <w:rPr>
          <w:rFonts w:asciiTheme="minorHAnsi" w:hAnsiTheme="minorHAnsi" w:cstheme="minorHAnsi"/>
          <w:bCs/>
          <w:sz w:val="22"/>
          <w:szCs w:val="22"/>
          <w:lang w:val="sl-SI" w:eastAsia="en-US"/>
        </w:rPr>
        <w:t xml:space="preserve">, za katere se zahtevajo te zmogljivosti. </w:t>
      </w:r>
      <w:r w:rsidR="00B87CDD" w:rsidRPr="00BE17AD">
        <w:rPr>
          <w:rFonts w:asciiTheme="minorHAnsi" w:hAnsiTheme="minorHAnsi" w:cstheme="minorHAnsi"/>
          <w:sz w:val="22"/>
          <w:szCs w:val="22"/>
          <w:lang w:val="sl-SI" w:eastAsia="en-US"/>
        </w:rPr>
        <w:t xml:space="preserve">V tem primeru </w:t>
      </w:r>
      <w:r w:rsidRPr="00BE17AD">
        <w:rPr>
          <w:rFonts w:asciiTheme="minorHAnsi" w:hAnsiTheme="minorHAnsi" w:cstheme="minorHAnsi"/>
          <w:sz w:val="22"/>
          <w:szCs w:val="22"/>
          <w:lang w:val="sl-SI" w:eastAsia="en-US"/>
        </w:rPr>
        <w:t>mora gospodarski subjekt v ponudbi dokazati, da bo imel na voljo potrebna sredstva (</w:t>
      </w:r>
      <w:r w:rsidR="00496ABF" w:rsidRPr="00BE17AD">
        <w:rPr>
          <w:rFonts w:asciiTheme="minorHAnsi" w:hAnsiTheme="minorHAnsi" w:cstheme="minorHAnsi"/>
          <w:sz w:val="22"/>
          <w:szCs w:val="22"/>
          <w:lang w:val="sl-SI" w:eastAsia="en-US"/>
        </w:rPr>
        <w:t xml:space="preserve">npr. </w:t>
      </w:r>
      <w:r w:rsidRPr="00BE17AD">
        <w:rPr>
          <w:rFonts w:asciiTheme="minorHAnsi" w:hAnsiTheme="minorHAnsi" w:cstheme="minorHAnsi"/>
          <w:sz w:val="22"/>
          <w:szCs w:val="22"/>
          <w:lang w:val="sl-SI" w:eastAsia="en-US"/>
        </w:rPr>
        <w:t>s predložitvijo zagotovil teh subjektov v ta namen) in</w:t>
      </w:r>
      <w:r w:rsidR="00B87CDD"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 xml:space="preserve">za druge subjekte </w:t>
      </w:r>
      <w:r w:rsidR="00B87CDD" w:rsidRPr="00BE17AD">
        <w:rPr>
          <w:rFonts w:asciiTheme="minorHAnsi" w:hAnsiTheme="minorHAnsi" w:cstheme="minorHAnsi"/>
          <w:sz w:val="22"/>
          <w:szCs w:val="22"/>
          <w:lang w:val="sl-SI" w:eastAsia="en-US"/>
        </w:rPr>
        <w:t xml:space="preserve">predložiti </w:t>
      </w:r>
      <w:r w:rsidRPr="00BE17AD">
        <w:rPr>
          <w:rFonts w:asciiTheme="minorHAnsi" w:hAnsiTheme="minorHAnsi" w:cstheme="minorHAnsi"/>
          <w:sz w:val="22"/>
          <w:szCs w:val="22"/>
          <w:lang w:val="sl-SI" w:eastAsia="en-US"/>
        </w:rPr>
        <w:t xml:space="preserve">dokazila </w:t>
      </w:r>
      <w:r w:rsidR="00152DCC" w:rsidRPr="00BE17AD">
        <w:rPr>
          <w:rFonts w:asciiTheme="minorHAnsi" w:hAnsiTheme="minorHAnsi" w:cstheme="minorHAnsi"/>
          <w:sz w:val="22"/>
          <w:szCs w:val="22"/>
          <w:lang w:val="sl-SI" w:eastAsia="en-US"/>
        </w:rPr>
        <w:t>o neobstoju razlogov za izključitev</w:t>
      </w:r>
      <w:r w:rsidRPr="00BE17AD">
        <w:rPr>
          <w:rFonts w:asciiTheme="minorHAnsi" w:hAnsiTheme="minorHAnsi" w:cstheme="minorHAnsi"/>
          <w:sz w:val="22"/>
          <w:szCs w:val="22"/>
          <w:lang w:val="sl-SI" w:eastAsia="en-US"/>
        </w:rPr>
        <w:t>.</w:t>
      </w:r>
    </w:p>
    <w:p w14:paraId="5108372F" w14:textId="45EA7C59" w:rsidR="005B012A" w:rsidRPr="00BE17AD" w:rsidRDefault="00B87CDD" w:rsidP="00123ECB">
      <w:pPr>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 </w:t>
      </w:r>
    </w:p>
    <w:p w14:paraId="1EB88085" w14:textId="77777777" w:rsidR="006C588D" w:rsidRPr="00BE17AD"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Ustreznost za opravljanje poklicne dejavnosti</w:t>
      </w:r>
    </w:p>
    <w:p w14:paraId="1FFC326A" w14:textId="77777777" w:rsidR="005B012A" w:rsidRPr="00BE17AD" w:rsidRDefault="005B012A" w:rsidP="005B012A">
      <w:pPr>
        <w:ind w:left="1080"/>
        <w:jc w:val="both"/>
        <w:rPr>
          <w:rFonts w:asciiTheme="minorHAnsi" w:hAnsiTheme="minorHAnsi" w:cstheme="minorHAnsi"/>
          <w:b/>
          <w:sz w:val="22"/>
          <w:szCs w:val="22"/>
          <w:lang w:val="sl-SI" w:eastAsia="en-US"/>
        </w:rPr>
      </w:pPr>
    </w:p>
    <w:p w14:paraId="1B6DF423" w14:textId="3C8F7D63" w:rsidR="00A52D45" w:rsidRPr="00BE17AD" w:rsidRDefault="00A52D45" w:rsidP="00A52D45">
      <w:pPr>
        <w:numPr>
          <w:ilvl w:val="0"/>
          <w:numId w:val="7"/>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1</w:t>
      </w:r>
    </w:p>
    <w:p w14:paraId="4FCE8C24" w14:textId="712D51F7" w:rsidR="00A52D45" w:rsidRPr="00BE17AD" w:rsidRDefault="00A52D45"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skladu z določbo Zakona o medicinskih pripomočkih (Uradni list RS, št. 98/09) se morajo vsi poslovni subjekti, ki proizvajajo, trgujejo in uvažajo medicinske pripomočke in so rezidenti Republike Slovenije, v 15 dn</w:t>
      </w:r>
      <w:r w:rsidR="00B5618C">
        <w:rPr>
          <w:rFonts w:asciiTheme="minorHAnsi" w:hAnsiTheme="minorHAnsi" w:cstheme="minorHAnsi"/>
          <w:sz w:val="22"/>
          <w:szCs w:val="22"/>
          <w:lang w:val="sl-SI" w:eastAsia="en-US"/>
        </w:rPr>
        <w:t>eh</w:t>
      </w:r>
      <w:r w:rsidRPr="00BE17AD">
        <w:rPr>
          <w:rFonts w:asciiTheme="minorHAnsi" w:hAnsiTheme="minorHAnsi" w:cstheme="minorHAnsi"/>
          <w:sz w:val="22"/>
          <w:szCs w:val="22"/>
          <w:lang w:val="sl-SI" w:eastAsia="en-US"/>
        </w:rPr>
        <w:t xml:space="preserve"> po pričetku opravljanja dejavnosti priglasiti v odgovarjajoč register dejavnosti na področju medicinskih pripomočkov, ki ga vodi in objavlja Javna agencija Republike Slovenije za zdravila in medicinske pripomočke (JAZMP) na svoji spletni strani. </w:t>
      </w:r>
    </w:p>
    <w:p w14:paraId="41E32123" w14:textId="77777777" w:rsidR="00A52D45" w:rsidRPr="00BE17AD" w:rsidRDefault="00A52D45" w:rsidP="00A52D45">
      <w:pPr>
        <w:ind w:left="284"/>
        <w:jc w:val="both"/>
        <w:rPr>
          <w:rFonts w:asciiTheme="minorHAnsi" w:hAnsiTheme="minorHAnsi" w:cstheme="minorHAnsi"/>
          <w:color w:val="FF0000"/>
          <w:sz w:val="22"/>
          <w:szCs w:val="22"/>
          <w:lang w:val="sl-SI" w:eastAsia="en-US"/>
        </w:rPr>
      </w:pPr>
    </w:p>
    <w:p w14:paraId="417B104F" w14:textId="52441CE4" w:rsidR="00A52D45" w:rsidRPr="00BE17AD" w:rsidRDefault="00A52D45"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BE17AD">
        <w:rPr>
          <w:rFonts w:asciiTheme="minorHAnsi" w:hAnsiTheme="minorHAnsi" w:cstheme="minorHAnsi"/>
          <w:sz w:val="22"/>
          <w:szCs w:val="22"/>
          <w:lang w:val="sl-SI" w:eastAsia="en-US"/>
        </w:rPr>
        <w:t>.</w:t>
      </w:r>
    </w:p>
    <w:p w14:paraId="292D8350" w14:textId="77777777" w:rsidR="00A52D45" w:rsidRPr="00BE17AD" w:rsidRDefault="00A52D45" w:rsidP="00A52D45">
      <w:pPr>
        <w:ind w:left="284"/>
        <w:jc w:val="both"/>
        <w:rPr>
          <w:rFonts w:asciiTheme="minorHAnsi" w:hAnsiTheme="minorHAnsi" w:cstheme="minorHAnsi"/>
          <w:color w:val="FF0000"/>
          <w:sz w:val="22"/>
          <w:szCs w:val="22"/>
          <w:lang w:val="sl-SI" w:eastAsia="en-US"/>
        </w:rPr>
      </w:pPr>
    </w:p>
    <w:p w14:paraId="52135B05" w14:textId="77777777" w:rsidR="00A52D45" w:rsidRPr="00BE17AD" w:rsidRDefault="00A52D45" w:rsidP="00A52D45">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4B97A92E" w14:textId="77777777" w:rsidR="00A52D45" w:rsidRPr="00BE17AD" w:rsidRDefault="00A52D45" w:rsidP="00A52D45">
      <w:pPr>
        <w:autoSpaceDE w:val="0"/>
        <w:ind w:left="1276"/>
        <w:jc w:val="both"/>
        <w:rPr>
          <w:rFonts w:ascii="Calibri" w:hAnsi="Calibri"/>
          <w:b/>
          <w:sz w:val="22"/>
          <w:szCs w:val="22"/>
          <w:lang w:val="sl-SI"/>
        </w:rPr>
      </w:pPr>
      <w:r w:rsidRPr="00BE17AD">
        <w:rPr>
          <w:rFonts w:ascii="Calibri" w:hAnsi="Calibri"/>
          <w:b/>
          <w:sz w:val="22"/>
          <w:szCs w:val="22"/>
          <w:lang w:val="sl-SI"/>
        </w:rPr>
        <w:t>IN</w:t>
      </w:r>
    </w:p>
    <w:p w14:paraId="144225CD" w14:textId="77777777" w:rsidR="00A52D45" w:rsidRPr="00BE17AD" w:rsidRDefault="00A52D45" w:rsidP="00A52D45">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29362C92" w14:textId="0601A84D" w:rsidR="00A52D45" w:rsidRPr="00BE17AD" w:rsidRDefault="00A52D45" w:rsidP="00A52D45">
      <w:pPr>
        <w:jc w:val="both"/>
        <w:rPr>
          <w:rFonts w:asciiTheme="minorHAnsi" w:hAnsiTheme="minorHAnsi" w:cstheme="minorHAnsi"/>
          <w:b/>
          <w:bCs/>
          <w:sz w:val="22"/>
          <w:szCs w:val="22"/>
          <w:lang w:val="sl-SI" w:eastAsia="en-US"/>
        </w:rPr>
      </w:pPr>
    </w:p>
    <w:p w14:paraId="53F60275" w14:textId="45E26C24" w:rsidR="00A52D45" w:rsidRPr="00BE17AD" w:rsidRDefault="00A52D45" w:rsidP="00A52D45">
      <w:pPr>
        <w:numPr>
          <w:ilvl w:val="0"/>
          <w:numId w:val="7"/>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2</w:t>
      </w:r>
    </w:p>
    <w:p w14:paraId="23791839" w14:textId="08A24321" w:rsidR="006C588D" w:rsidRPr="00BE17AD" w:rsidRDefault="006C588D" w:rsidP="00A52D45">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E17AD">
        <w:rPr>
          <w:rFonts w:asciiTheme="minorHAnsi" w:hAnsiTheme="minorHAnsi" w:cstheme="minorHAnsi"/>
          <w:sz w:val="22"/>
          <w:szCs w:val="22"/>
          <w:lang w:val="sl-SI" w:eastAsia="en-US"/>
        </w:rPr>
        <w:t>v državi sedeža izpolnjevati pogoje za zakonito opravljanje dejavnosti, ki je predmet javnega naročila</w:t>
      </w:r>
      <w:r w:rsidRPr="00BE17AD">
        <w:rPr>
          <w:rFonts w:asciiTheme="minorHAnsi" w:hAnsiTheme="minorHAnsi" w:cstheme="minorHAnsi"/>
          <w:sz w:val="22"/>
          <w:szCs w:val="22"/>
          <w:lang w:val="sl-SI" w:eastAsia="en-US"/>
        </w:rPr>
        <w:t xml:space="preserve">. </w:t>
      </w:r>
    </w:p>
    <w:p w14:paraId="77A2FC6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E17AD" w:rsidRDefault="006C588D" w:rsidP="006C588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Pogoj mora izpolnjevati vsak gospodarski subjekt, ki bo vključen v izvedbo javnega naročila, za tist</w:t>
      </w:r>
      <w:r w:rsidR="00A8017F" w:rsidRPr="00BE17AD">
        <w:rPr>
          <w:rFonts w:asciiTheme="minorHAnsi" w:hAnsiTheme="minorHAnsi" w:cstheme="minorHAnsi"/>
          <w:sz w:val="22"/>
          <w:szCs w:val="22"/>
          <w:lang w:val="sl-SI" w:eastAsia="en-US"/>
        </w:rPr>
        <w:t>i del izpolnitve predmeta naročila, ki ga bo dejansko izvedel</w:t>
      </w:r>
      <w:r w:rsidRPr="00BE17AD">
        <w:rPr>
          <w:rFonts w:asciiTheme="minorHAnsi" w:hAnsiTheme="minorHAnsi" w:cstheme="minorHAnsi"/>
          <w:sz w:val="22"/>
          <w:szCs w:val="22"/>
          <w:lang w:val="sl-SI" w:eastAsia="en-US"/>
        </w:rPr>
        <w:t>.</w:t>
      </w:r>
    </w:p>
    <w:p w14:paraId="6D6DDFC6" w14:textId="77777777" w:rsidR="006C588D" w:rsidRPr="00BE17AD"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BE17AD"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ESPD – </w:t>
      </w:r>
      <w:r w:rsidR="000224DF" w:rsidRPr="00BE17AD">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BE17AD">
        <w:rPr>
          <w:rFonts w:asciiTheme="minorHAnsi" w:hAnsiTheme="minorHAnsi" w:cstheme="minorHAnsi"/>
          <w:color w:val="auto"/>
          <w:sz w:val="22"/>
          <w:szCs w:val="22"/>
          <w:lang w:eastAsia="en-US"/>
        </w:rPr>
        <w:t>.</w:t>
      </w:r>
    </w:p>
    <w:p w14:paraId="0B3CA798" w14:textId="77777777" w:rsidR="00BC56C7" w:rsidRPr="00BE17AD" w:rsidRDefault="00BC56C7" w:rsidP="00BC56C7">
      <w:pPr>
        <w:autoSpaceDE w:val="0"/>
        <w:ind w:left="1276"/>
        <w:jc w:val="both"/>
        <w:rPr>
          <w:rFonts w:ascii="Calibri" w:hAnsi="Calibri"/>
          <w:b/>
          <w:sz w:val="22"/>
          <w:szCs w:val="22"/>
          <w:lang w:val="sl-SI"/>
        </w:rPr>
      </w:pPr>
      <w:r w:rsidRPr="00BE17AD">
        <w:rPr>
          <w:rFonts w:ascii="Calibri" w:hAnsi="Calibri"/>
          <w:b/>
          <w:sz w:val="22"/>
          <w:szCs w:val="22"/>
          <w:lang w:val="sl-SI"/>
        </w:rPr>
        <w:t>IN</w:t>
      </w:r>
    </w:p>
    <w:p w14:paraId="30F61BF4" w14:textId="6ECB3C3F" w:rsidR="00BC56C7" w:rsidRPr="00BE17AD" w:rsidRDefault="00BC56C7" w:rsidP="00BC56C7">
      <w:pPr>
        <w:autoSpaceDE w:val="0"/>
        <w:ind w:left="1276"/>
        <w:jc w:val="both"/>
        <w:rPr>
          <w:rFonts w:ascii="Calibri" w:hAnsi="Calibri"/>
          <w:b/>
          <w:sz w:val="22"/>
          <w:szCs w:val="22"/>
          <w:lang w:val="sl-SI"/>
        </w:rPr>
      </w:pPr>
      <w:r w:rsidRPr="00BE17AD">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BE17AD">
        <w:rPr>
          <w:rFonts w:ascii="Calibri" w:hAnsi="Calibri"/>
          <w:sz w:val="22"/>
          <w:szCs w:val="22"/>
          <w:lang w:val="sl-SI"/>
        </w:rPr>
        <w:t xml:space="preserve">– </w:t>
      </w:r>
      <w:r w:rsidR="00DA0819" w:rsidRPr="00BE17AD">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BE17AD">
        <w:rPr>
          <w:rFonts w:ascii="Calibri" w:hAnsi="Calibri" w:cs="Arial"/>
          <w:sz w:val="22"/>
          <w:szCs w:val="22"/>
          <w:lang w:val="sl-SI" w:eastAsia="en-US"/>
        </w:rPr>
        <w:t>.</w:t>
      </w:r>
    </w:p>
    <w:p w14:paraId="37387196" w14:textId="77777777"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BE17AD"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Ekonomski in finančni položaj</w:t>
      </w:r>
    </w:p>
    <w:p w14:paraId="7F73FB43" w14:textId="77777777" w:rsidR="0033010F" w:rsidRPr="00BE17AD" w:rsidRDefault="0033010F" w:rsidP="0033010F">
      <w:pPr>
        <w:ind w:left="284"/>
        <w:jc w:val="both"/>
        <w:rPr>
          <w:rFonts w:asciiTheme="minorHAnsi" w:hAnsiTheme="minorHAnsi" w:cstheme="minorHAnsi"/>
          <w:sz w:val="22"/>
          <w:szCs w:val="22"/>
          <w:lang w:val="sl-SI" w:eastAsia="en-US"/>
        </w:rPr>
      </w:pPr>
    </w:p>
    <w:p w14:paraId="7DDF6081" w14:textId="21807569" w:rsidR="00030D55" w:rsidRPr="00BE17AD" w:rsidRDefault="00030D55" w:rsidP="00030D55">
      <w:pPr>
        <w:pStyle w:val="ListParagraph"/>
        <w:numPr>
          <w:ilvl w:val="0"/>
          <w:numId w:val="17"/>
        </w:numPr>
        <w:spacing w:after="120"/>
        <w:ind w:left="284" w:hanging="284"/>
        <w:contextualSpacing w:val="0"/>
        <w:jc w:val="both"/>
        <w:rPr>
          <w:rFonts w:ascii="Calibri" w:hAnsi="Calibri" w:cs="Arial"/>
          <w:sz w:val="22"/>
          <w:szCs w:val="22"/>
          <w:lang w:eastAsia="en-US"/>
        </w:rPr>
      </w:pPr>
      <w:r w:rsidRPr="00BE17AD">
        <w:rPr>
          <w:rFonts w:asciiTheme="minorHAnsi" w:hAnsiTheme="minorHAnsi" w:cstheme="minorHAnsi"/>
          <w:sz w:val="22"/>
          <w:szCs w:val="22"/>
          <w:lang w:eastAsia="en-US"/>
        </w:rPr>
        <w:t>SAMO ZA SKLOP 1</w:t>
      </w:r>
    </w:p>
    <w:p w14:paraId="314233C9" w14:textId="19238159" w:rsidR="00915391"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Gospodarski subjekt je imel v letu 202</w:t>
      </w:r>
      <w:r w:rsidR="00030D55" w:rsidRPr="00BE17AD">
        <w:rPr>
          <w:rFonts w:ascii="Calibri" w:hAnsi="Calibri" w:cs="Arial"/>
          <w:sz w:val="22"/>
          <w:szCs w:val="22"/>
          <w:lang w:eastAsia="en-US"/>
        </w:rPr>
        <w:t>4</w:t>
      </w:r>
      <w:r w:rsidRPr="00BE17AD">
        <w:rPr>
          <w:rFonts w:ascii="Calibri" w:hAnsi="Calibri" w:cs="Arial"/>
          <w:sz w:val="22"/>
          <w:szCs w:val="22"/>
          <w:lang w:eastAsia="en-US"/>
        </w:rPr>
        <w:t xml:space="preserve"> splošni letni promet, to je čiste prihodke od prodaje, v višini najmanj </w:t>
      </w:r>
      <w:r w:rsidR="00030D55" w:rsidRPr="00BE17AD">
        <w:rPr>
          <w:rFonts w:ascii="Calibri" w:hAnsi="Calibri" w:cs="Arial"/>
          <w:sz w:val="22"/>
          <w:szCs w:val="22"/>
          <w:lang w:eastAsia="en-US"/>
        </w:rPr>
        <w:t>2</w:t>
      </w:r>
      <w:r w:rsidR="004555CE" w:rsidRPr="00BE17AD">
        <w:rPr>
          <w:rFonts w:ascii="Calibri" w:hAnsi="Calibri" w:cs="Arial"/>
          <w:sz w:val="22"/>
          <w:szCs w:val="22"/>
          <w:lang w:eastAsia="en-US"/>
        </w:rPr>
        <w:t>00.000</w:t>
      </w:r>
      <w:r w:rsidRPr="00BE17AD">
        <w:rPr>
          <w:rFonts w:ascii="Calibri" w:hAnsi="Calibri" w:cs="Arial"/>
          <w:sz w:val="22"/>
          <w:szCs w:val="22"/>
          <w:lang w:eastAsia="en-US"/>
        </w:rPr>
        <w:t xml:space="preserve"> EUR brez DDV</w:t>
      </w:r>
      <w:r w:rsidR="00915391" w:rsidRPr="00BE17AD">
        <w:rPr>
          <w:rFonts w:ascii="Calibri" w:hAnsi="Calibri" w:cs="Arial"/>
          <w:sz w:val="22"/>
          <w:szCs w:val="22"/>
          <w:lang w:eastAsia="en-US"/>
        </w:rPr>
        <w:t>.</w:t>
      </w:r>
      <w:r w:rsidR="00FE2661" w:rsidRPr="00BE17AD">
        <w:rPr>
          <w:rFonts w:ascii="Calibri" w:hAnsi="Calibri" w:cs="Arial"/>
          <w:sz w:val="22"/>
          <w:szCs w:val="22"/>
          <w:lang w:eastAsia="en-US"/>
        </w:rPr>
        <w:t xml:space="preserve"> </w:t>
      </w:r>
    </w:p>
    <w:p w14:paraId="53C9815B" w14:textId="77777777" w:rsidR="00915391" w:rsidRPr="00BE17AD" w:rsidRDefault="00915391" w:rsidP="00915391">
      <w:pPr>
        <w:ind w:left="284"/>
        <w:jc w:val="both"/>
        <w:rPr>
          <w:rFonts w:asciiTheme="minorHAnsi" w:hAnsiTheme="minorHAnsi" w:cstheme="minorHAnsi"/>
          <w:sz w:val="22"/>
          <w:szCs w:val="22"/>
          <w:lang w:val="sl-SI" w:eastAsia="en-US"/>
        </w:rPr>
      </w:pPr>
    </w:p>
    <w:p w14:paraId="74746A01" w14:textId="0DB93111" w:rsidR="00915391" w:rsidRPr="00BE17AD" w:rsidRDefault="00915391" w:rsidP="00915391">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Gospodarski subjekti</w:t>
      </w:r>
      <w:r w:rsidR="00FE2661" w:rsidRPr="00BE17AD">
        <w:rPr>
          <w:rFonts w:asciiTheme="minorHAnsi" w:hAnsiTheme="minorHAnsi" w:cstheme="minorHAnsi"/>
          <w:sz w:val="22"/>
          <w:szCs w:val="22"/>
          <w:lang w:val="sl-SI" w:eastAsia="en-US"/>
        </w:rPr>
        <w:t>, ki predložijo skupno ponudbo,</w:t>
      </w:r>
      <w:r w:rsidRPr="00BE17AD">
        <w:rPr>
          <w:rFonts w:asciiTheme="minorHAnsi" w:hAnsiTheme="minorHAnsi" w:cstheme="minorHAnsi"/>
          <w:sz w:val="22"/>
          <w:szCs w:val="22"/>
          <w:lang w:val="sl-SI" w:eastAsia="en-US"/>
        </w:rPr>
        <w:t xml:space="preserve"> lahko </w:t>
      </w:r>
      <w:r w:rsidR="00FE2661" w:rsidRPr="00BE17AD">
        <w:rPr>
          <w:rFonts w:asciiTheme="minorHAnsi" w:hAnsiTheme="minorHAnsi" w:cstheme="minorHAnsi"/>
          <w:sz w:val="22"/>
          <w:szCs w:val="22"/>
          <w:lang w:val="sl-SI" w:eastAsia="en-US"/>
        </w:rPr>
        <w:t xml:space="preserve">pogoj </w:t>
      </w:r>
      <w:r w:rsidRPr="00BE17AD">
        <w:rPr>
          <w:rFonts w:asciiTheme="minorHAnsi" w:hAnsiTheme="minorHAnsi" w:cstheme="minorHAnsi"/>
          <w:sz w:val="22"/>
          <w:szCs w:val="22"/>
          <w:lang w:val="sl-SI" w:eastAsia="en-US"/>
        </w:rPr>
        <w:t>izpolnjujejo skupaj, pri čemer so solidarno odgovorni za izvedbo javnega naročila.</w:t>
      </w:r>
      <w:r w:rsidR="009377C2" w:rsidRPr="00BE17AD">
        <w:rPr>
          <w:rFonts w:asciiTheme="minorHAnsi" w:hAnsiTheme="minorHAnsi" w:cstheme="minorHAnsi"/>
          <w:sz w:val="22"/>
          <w:szCs w:val="22"/>
          <w:lang w:val="sl-SI" w:eastAsia="en-US"/>
        </w:rPr>
        <w:t xml:space="preserve"> </w:t>
      </w:r>
      <w:r w:rsidR="00496ABF" w:rsidRPr="00BE17AD">
        <w:rPr>
          <w:rFonts w:asciiTheme="minorHAnsi" w:hAnsiTheme="minorHAnsi" w:cstheme="minorHAnsi"/>
          <w:sz w:val="22"/>
          <w:szCs w:val="22"/>
          <w:lang w:val="sl-SI" w:eastAsia="en-US"/>
        </w:rPr>
        <w:t>Splošni</w:t>
      </w:r>
      <w:r w:rsidR="000D550C" w:rsidRPr="00BE17AD">
        <w:rPr>
          <w:rFonts w:asciiTheme="minorHAnsi" w:hAnsiTheme="minorHAnsi" w:cstheme="minorHAnsi"/>
          <w:sz w:val="22"/>
          <w:szCs w:val="22"/>
          <w:lang w:val="sl-SI" w:eastAsia="en-US"/>
        </w:rPr>
        <w:t xml:space="preserve"> </w:t>
      </w:r>
      <w:r w:rsidR="009377C2" w:rsidRPr="00BE17AD">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BE17AD" w:rsidRDefault="00915391" w:rsidP="00915391">
      <w:pPr>
        <w:ind w:left="284"/>
        <w:jc w:val="both"/>
        <w:rPr>
          <w:rFonts w:asciiTheme="minorHAnsi" w:hAnsiTheme="minorHAnsi" w:cstheme="minorHAnsi"/>
          <w:sz w:val="22"/>
          <w:szCs w:val="22"/>
          <w:lang w:val="sl-SI" w:eastAsia="en-US"/>
        </w:rPr>
      </w:pPr>
    </w:p>
    <w:p w14:paraId="594ADF07" w14:textId="08FA2E2A" w:rsidR="00915391" w:rsidRPr="00BE17AD"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622AAA" w:rsidRPr="00BE17AD">
        <w:rPr>
          <w:rFonts w:asciiTheme="minorHAnsi" w:hAnsiTheme="minorHAnsi" w:cstheme="minorHAnsi"/>
          <w:color w:val="auto"/>
          <w:sz w:val="22"/>
          <w:szCs w:val="22"/>
          <w:lang w:eastAsia="en-US"/>
        </w:rPr>
        <w:tab/>
      </w:r>
      <w:r w:rsidR="000D550C" w:rsidRPr="00BE17AD">
        <w:rPr>
          <w:rFonts w:asciiTheme="minorHAnsi" w:hAnsiTheme="minorHAnsi" w:cstheme="minorHAnsi"/>
          <w:color w:val="auto"/>
          <w:sz w:val="22"/>
          <w:szCs w:val="22"/>
          <w:lang w:eastAsia="en-US"/>
        </w:rPr>
        <w:t xml:space="preserve">ESPD – </w:t>
      </w:r>
      <w:r w:rsidR="000D550C" w:rsidRPr="00BE17AD">
        <w:rPr>
          <w:rFonts w:asciiTheme="minorHAnsi" w:hAnsiTheme="minorHAnsi" w:cstheme="minorHAnsi"/>
          <w:iCs/>
          <w:color w:val="auto"/>
          <w:sz w:val="22"/>
          <w:szCs w:val="22"/>
          <w:lang w:eastAsia="en-US"/>
        </w:rPr>
        <w:t xml:space="preserve">v delu IV: Pogoji za sodelovanje, razdelek B: Ekonomski in finančni položaj: </w:t>
      </w:r>
      <w:r w:rsidR="00622AAA" w:rsidRPr="00BE17AD">
        <w:rPr>
          <w:rFonts w:asciiTheme="minorHAnsi" w:hAnsiTheme="minorHAnsi" w:cstheme="minorHAnsi"/>
          <w:iCs/>
          <w:color w:val="auto"/>
          <w:sz w:val="22"/>
          <w:szCs w:val="22"/>
          <w:lang w:eastAsia="en-US"/>
        </w:rPr>
        <w:t>Splošni</w:t>
      </w:r>
      <w:r w:rsidR="000D550C" w:rsidRPr="00BE17AD">
        <w:rPr>
          <w:rFonts w:asciiTheme="minorHAnsi" w:hAnsiTheme="minorHAnsi" w:cstheme="minorHAnsi"/>
          <w:iCs/>
          <w:color w:val="auto"/>
          <w:sz w:val="22"/>
          <w:szCs w:val="22"/>
          <w:lang w:eastAsia="en-US"/>
        </w:rPr>
        <w:t xml:space="preserve"> letni promet</w:t>
      </w:r>
      <w:r w:rsidRPr="00BE17AD">
        <w:rPr>
          <w:rFonts w:asciiTheme="minorHAnsi" w:hAnsiTheme="minorHAnsi" w:cstheme="minorHAnsi"/>
          <w:color w:val="auto"/>
          <w:sz w:val="22"/>
          <w:szCs w:val="22"/>
          <w:lang w:eastAsia="en-US"/>
        </w:rPr>
        <w:t>.</w:t>
      </w:r>
    </w:p>
    <w:p w14:paraId="0A66EC34" w14:textId="77777777" w:rsidR="00F755E0" w:rsidRPr="00BE17AD" w:rsidRDefault="00F755E0" w:rsidP="00F755E0">
      <w:pPr>
        <w:pStyle w:val="ListParagraph"/>
        <w:ind w:left="284"/>
        <w:jc w:val="both"/>
        <w:rPr>
          <w:rFonts w:ascii="Calibri" w:hAnsi="Calibri" w:cs="Arial"/>
          <w:sz w:val="22"/>
          <w:szCs w:val="22"/>
          <w:lang w:eastAsia="en-US"/>
        </w:rPr>
      </w:pPr>
    </w:p>
    <w:p w14:paraId="1F140968" w14:textId="62BDD85D" w:rsidR="00030D55" w:rsidRPr="00BE17AD" w:rsidRDefault="00030D55" w:rsidP="00030D55">
      <w:pPr>
        <w:pStyle w:val="ListParagraph"/>
        <w:numPr>
          <w:ilvl w:val="0"/>
          <w:numId w:val="17"/>
        </w:numPr>
        <w:spacing w:after="120"/>
        <w:ind w:left="284" w:hanging="284"/>
        <w:contextualSpacing w:val="0"/>
        <w:jc w:val="both"/>
        <w:rPr>
          <w:rFonts w:ascii="Calibri" w:hAnsi="Calibri" w:cs="Arial"/>
          <w:sz w:val="22"/>
          <w:szCs w:val="22"/>
          <w:lang w:eastAsia="en-US"/>
        </w:rPr>
      </w:pPr>
      <w:r w:rsidRPr="00BE17AD">
        <w:rPr>
          <w:rFonts w:asciiTheme="minorHAnsi" w:hAnsiTheme="minorHAnsi" w:cstheme="minorHAnsi"/>
          <w:sz w:val="22"/>
          <w:szCs w:val="22"/>
          <w:lang w:eastAsia="en-US"/>
        </w:rPr>
        <w:t>SAMO ZA SKLOP 2</w:t>
      </w:r>
    </w:p>
    <w:p w14:paraId="27BF88CC" w14:textId="3376D17C" w:rsidR="00866FF9" w:rsidRPr="00BE17AD" w:rsidRDefault="00352D32" w:rsidP="00030D55">
      <w:pPr>
        <w:pStyle w:val="ListParagraph"/>
        <w:ind w:left="284"/>
        <w:contextualSpacing w:val="0"/>
        <w:jc w:val="both"/>
        <w:rPr>
          <w:rFonts w:ascii="Calibri" w:hAnsi="Calibri" w:cs="Arial"/>
          <w:sz w:val="22"/>
          <w:szCs w:val="22"/>
          <w:lang w:eastAsia="en-US"/>
        </w:rPr>
      </w:pPr>
      <w:r w:rsidRPr="00BE17AD">
        <w:rPr>
          <w:rFonts w:ascii="Calibri" w:hAnsi="Calibri" w:cs="Arial"/>
          <w:sz w:val="22"/>
          <w:szCs w:val="22"/>
          <w:lang w:eastAsia="en-US"/>
        </w:rPr>
        <w:t xml:space="preserve">Gospodarski subjekt mora imeti zavarovano odgovornost za škodo, ki bi nastala naročniku ali tretji osebi v zvezi z opravljanjem dejavnosti, ki je predmet javnega naročila in mora kriti najmanj škodo zaradi malomarnosti, napake ali opustitve dolžnosti gospodarskega subjekta in pri njem zaposlenih, v višini najmanj </w:t>
      </w:r>
      <w:r w:rsidR="004555CE" w:rsidRPr="00BE17AD">
        <w:rPr>
          <w:rFonts w:ascii="Calibri" w:hAnsi="Calibri" w:cs="Arial"/>
          <w:sz w:val="22"/>
          <w:szCs w:val="22"/>
          <w:lang w:eastAsia="en-US"/>
        </w:rPr>
        <w:t>50.000</w:t>
      </w:r>
      <w:r w:rsidRPr="00BE17AD">
        <w:rPr>
          <w:rFonts w:ascii="Calibri" w:hAnsi="Calibri" w:cs="Arial"/>
          <w:sz w:val="22"/>
          <w:szCs w:val="22"/>
          <w:lang w:eastAsia="en-US"/>
        </w:rPr>
        <w:t xml:space="preserve"> EUR</w:t>
      </w:r>
      <w:r w:rsidR="00845474" w:rsidRPr="00BE17AD">
        <w:rPr>
          <w:rFonts w:ascii="Calibri" w:hAnsi="Calibri" w:cs="Arial"/>
          <w:sz w:val="22"/>
          <w:szCs w:val="22"/>
          <w:lang w:eastAsia="en-US"/>
        </w:rPr>
        <w:t>.</w:t>
      </w:r>
    </w:p>
    <w:p w14:paraId="60B76670" w14:textId="77777777" w:rsidR="00866FF9" w:rsidRPr="00BE17AD" w:rsidRDefault="00866FF9" w:rsidP="00030D55">
      <w:pPr>
        <w:ind w:right="26"/>
        <w:jc w:val="both"/>
        <w:rPr>
          <w:rFonts w:asciiTheme="minorHAnsi" w:hAnsiTheme="minorHAnsi" w:cstheme="minorHAnsi"/>
          <w:sz w:val="22"/>
          <w:szCs w:val="22"/>
          <w:lang w:val="sl-SI" w:eastAsia="en-US"/>
        </w:rPr>
      </w:pPr>
    </w:p>
    <w:p w14:paraId="133821D7" w14:textId="4DA8ED14" w:rsidR="00866FF9" w:rsidRPr="00BE17AD"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 xml:space="preserve">Dokazilo: </w:t>
      </w:r>
      <w:r w:rsidR="00556F62" w:rsidRPr="00BE17AD">
        <w:rPr>
          <w:rFonts w:asciiTheme="minorHAnsi" w:hAnsiTheme="minorHAnsi" w:cstheme="minorHAnsi"/>
          <w:b/>
          <w:color w:val="auto"/>
          <w:sz w:val="22"/>
          <w:szCs w:val="22"/>
          <w:lang w:eastAsia="en-US"/>
        </w:rPr>
        <w:tab/>
      </w:r>
      <w:r w:rsidRPr="00BE17AD">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475B770" w14:textId="77777777" w:rsidR="0022261F" w:rsidRPr="00BE17AD" w:rsidRDefault="0022261F" w:rsidP="0022261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30B2B16" w14:textId="2DB40D4E" w:rsidR="0022261F" w:rsidRPr="00BE17AD" w:rsidRDefault="0022261F" w:rsidP="0022261F">
      <w:pPr>
        <w:autoSpaceDE w:val="0"/>
        <w:ind w:left="1276"/>
        <w:jc w:val="both"/>
        <w:rPr>
          <w:rFonts w:asciiTheme="minorHAnsi" w:hAnsiTheme="minorHAnsi" w:cstheme="minorHAnsi"/>
          <w:b/>
          <w:bCs/>
          <w:sz w:val="22"/>
          <w:szCs w:val="22"/>
          <w:lang w:val="sl-SI" w:eastAsia="en-US"/>
        </w:rPr>
      </w:pPr>
      <w:r w:rsidRPr="00BE17AD">
        <w:rPr>
          <w:rFonts w:asciiTheme="minorHAnsi" w:hAnsiTheme="minorHAnsi" w:cstheme="minorHAnsi"/>
          <w:bCs/>
          <w:sz w:val="22"/>
          <w:szCs w:val="22"/>
          <w:lang w:val="sl-SI" w:eastAsia="en-US"/>
        </w:rPr>
        <w:t>Veljavna zavarovalna polica</w:t>
      </w:r>
      <w:r w:rsidRPr="00BE17AD">
        <w:rPr>
          <w:rFonts w:ascii="Calibri" w:hAnsi="Calibri" w:cs="Arial"/>
          <w:sz w:val="22"/>
          <w:szCs w:val="22"/>
          <w:lang w:val="sl-SI" w:eastAsia="en-US"/>
        </w:rPr>
        <w:t>.</w:t>
      </w:r>
    </w:p>
    <w:p w14:paraId="6D4D9854" w14:textId="77777777" w:rsidR="00AC45C9" w:rsidRPr="00BE17AD" w:rsidRDefault="00AC45C9" w:rsidP="00123ECB">
      <w:pPr>
        <w:ind w:right="26"/>
        <w:jc w:val="both"/>
        <w:rPr>
          <w:rFonts w:asciiTheme="minorHAnsi" w:hAnsiTheme="minorHAnsi" w:cstheme="minorHAnsi"/>
          <w:sz w:val="22"/>
          <w:szCs w:val="22"/>
          <w:lang w:val="sl-SI" w:eastAsia="en-US"/>
        </w:rPr>
      </w:pPr>
    </w:p>
    <w:p w14:paraId="429887B2" w14:textId="77777777" w:rsidR="00DD48EF" w:rsidRPr="00BE17AD"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Tehnična in strokovna sposobnost</w:t>
      </w:r>
    </w:p>
    <w:p w14:paraId="709A9805" w14:textId="77777777" w:rsidR="00066244" w:rsidRPr="00BE17AD" w:rsidRDefault="00066244" w:rsidP="00694CBD">
      <w:pPr>
        <w:keepNext/>
        <w:keepLines/>
        <w:snapToGrid w:val="0"/>
        <w:jc w:val="both"/>
        <w:rPr>
          <w:rFonts w:asciiTheme="minorHAnsi" w:hAnsiTheme="minorHAnsi" w:cstheme="minorHAnsi"/>
          <w:szCs w:val="20"/>
          <w:lang w:val="sl-SI"/>
        </w:rPr>
      </w:pPr>
    </w:p>
    <w:p w14:paraId="5239C332" w14:textId="36296B9C" w:rsidR="00B81A3D" w:rsidRPr="00BE17AD" w:rsidRDefault="00B81A3D" w:rsidP="00B81A3D">
      <w:pPr>
        <w:numPr>
          <w:ilvl w:val="0"/>
          <w:numId w:val="14"/>
        </w:numPr>
        <w:spacing w:after="120"/>
        <w:ind w:left="284" w:hanging="284"/>
        <w:jc w:val="both"/>
        <w:rPr>
          <w:rFonts w:asciiTheme="minorHAnsi" w:hAnsiTheme="minorHAnsi" w:cstheme="minorHAnsi"/>
          <w:sz w:val="22"/>
          <w:szCs w:val="22"/>
          <w:lang w:val="sl-SI" w:eastAsia="en-US"/>
        </w:rPr>
      </w:pPr>
      <w:bookmarkStart w:id="5" w:name="_Hlk212144777"/>
      <w:r w:rsidRPr="00BE17AD">
        <w:rPr>
          <w:rFonts w:asciiTheme="minorHAnsi" w:hAnsiTheme="minorHAnsi" w:cstheme="minorHAnsi"/>
          <w:sz w:val="22"/>
          <w:szCs w:val="22"/>
          <w:lang w:val="sl-SI" w:eastAsia="en-US"/>
        </w:rPr>
        <w:t>SAMO ZA SKLOP 1</w:t>
      </w:r>
    </w:p>
    <w:p w14:paraId="05FB220B" w14:textId="15BCF244" w:rsidR="00B81A3D" w:rsidRPr="00BE17AD" w:rsidRDefault="00B81A3D" w:rsidP="00B81A3D">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Gospodarski subjekt je v zadnjih </w:t>
      </w:r>
      <w:r w:rsidR="00D224F6" w:rsidRPr="00BE17AD">
        <w:rPr>
          <w:rFonts w:asciiTheme="minorHAnsi" w:hAnsiTheme="minorHAnsi" w:cstheme="minorHAnsi"/>
          <w:sz w:val="22"/>
          <w:szCs w:val="22"/>
          <w:lang w:val="sl-SI" w:eastAsia="en-US"/>
        </w:rPr>
        <w:t>petih</w:t>
      </w:r>
      <w:r w:rsidRPr="00BE17AD">
        <w:rPr>
          <w:rFonts w:asciiTheme="minorHAnsi" w:hAnsiTheme="minorHAnsi" w:cstheme="minorHAnsi"/>
          <w:sz w:val="22"/>
          <w:szCs w:val="22"/>
          <w:lang w:val="sl-SI" w:eastAsia="en-US"/>
        </w:rPr>
        <w:t xml:space="preserve"> (</w:t>
      </w:r>
      <w:r w:rsidR="00D224F6" w:rsidRPr="00BE17AD">
        <w:rPr>
          <w:rFonts w:asciiTheme="minorHAnsi" w:hAnsiTheme="minorHAnsi" w:cstheme="minorHAnsi"/>
          <w:sz w:val="22"/>
          <w:szCs w:val="22"/>
          <w:lang w:val="sl-SI" w:eastAsia="en-US"/>
        </w:rPr>
        <w:t>5</w:t>
      </w:r>
      <w:r w:rsidRPr="00BE17AD">
        <w:rPr>
          <w:rFonts w:asciiTheme="minorHAnsi" w:hAnsiTheme="minorHAnsi" w:cstheme="minorHAnsi"/>
          <w:sz w:val="22"/>
          <w:szCs w:val="22"/>
          <w:lang w:val="sl-SI" w:eastAsia="en-US"/>
        </w:rPr>
        <w:t xml:space="preserve">) letih pred rokom za prejem ponudb, po pravilih stroke, pravočasno in kakovostno </w:t>
      </w:r>
      <w:r w:rsidR="003F5E9E" w:rsidRPr="00BE17AD">
        <w:rPr>
          <w:rFonts w:asciiTheme="minorHAnsi" w:hAnsiTheme="minorHAnsi" w:cstheme="minorHAnsi"/>
          <w:sz w:val="22"/>
          <w:szCs w:val="22"/>
          <w:lang w:val="sl-SI" w:eastAsia="en-US"/>
        </w:rPr>
        <w:t>dobavil ter namestil medicinsko opremo</w:t>
      </w:r>
      <w:r w:rsidRPr="00BE17AD">
        <w:rPr>
          <w:rFonts w:asciiTheme="minorHAnsi" w:hAnsiTheme="minorHAnsi" w:cstheme="minorHAnsi"/>
          <w:bCs/>
          <w:sz w:val="22"/>
          <w:szCs w:val="22"/>
          <w:lang w:val="sl-SI" w:eastAsia="en-US"/>
        </w:rPr>
        <w:t xml:space="preserve"> </w:t>
      </w:r>
      <w:r w:rsidRPr="00BE17AD">
        <w:rPr>
          <w:rFonts w:asciiTheme="minorHAnsi" w:hAnsiTheme="minorHAnsi" w:cstheme="minorHAnsi"/>
          <w:sz w:val="22"/>
          <w:szCs w:val="22"/>
          <w:lang w:val="sl-SI" w:eastAsia="en-US"/>
        </w:rPr>
        <w:t xml:space="preserve">v </w:t>
      </w:r>
      <w:r w:rsidR="003F5E9E" w:rsidRPr="00BE17AD">
        <w:rPr>
          <w:rFonts w:asciiTheme="minorHAnsi" w:hAnsiTheme="minorHAnsi" w:cstheme="minorHAnsi"/>
          <w:sz w:val="22"/>
          <w:szCs w:val="22"/>
          <w:lang w:val="sl-SI" w:eastAsia="en-US"/>
        </w:rPr>
        <w:t xml:space="preserve">skupni </w:t>
      </w:r>
      <w:r w:rsidRPr="00BE17AD">
        <w:rPr>
          <w:rFonts w:asciiTheme="minorHAnsi" w:hAnsiTheme="minorHAnsi" w:cstheme="minorHAnsi"/>
          <w:sz w:val="22"/>
          <w:szCs w:val="22"/>
          <w:lang w:val="sl-SI" w:eastAsia="en-US"/>
        </w:rPr>
        <w:t xml:space="preserve">vrednosti vsaj </w:t>
      </w:r>
      <w:r w:rsidR="003F5E9E" w:rsidRPr="00BE17AD">
        <w:rPr>
          <w:rFonts w:asciiTheme="minorHAnsi" w:hAnsiTheme="minorHAnsi" w:cstheme="minorHAnsi"/>
          <w:sz w:val="22"/>
          <w:szCs w:val="22"/>
          <w:lang w:val="sl-SI" w:eastAsia="en-US"/>
        </w:rPr>
        <w:t>15</w:t>
      </w:r>
      <w:r w:rsidRPr="00BE17AD">
        <w:rPr>
          <w:rFonts w:asciiTheme="minorHAnsi" w:hAnsiTheme="minorHAnsi" w:cstheme="minorHAnsi"/>
          <w:sz w:val="22"/>
          <w:szCs w:val="22"/>
          <w:lang w:val="sl-SI" w:eastAsia="en-US"/>
        </w:rPr>
        <w:t>0.000 EUR brez DDV.</w:t>
      </w:r>
    </w:p>
    <w:bookmarkEnd w:id="5"/>
    <w:p w14:paraId="017EA201" w14:textId="77777777" w:rsidR="00B81A3D" w:rsidRPr="00BE17AD" w:rsidRDefault="00B81A3D" w:rsidP="00B81A3D">
      <w:pPr>
        <w:autoSpaceDE w:val="0"/>
        <w:ind w:left="284" w:hanging="142"/>
        <w:jc w:val="both"/>
        <w:rPr>
          <w:rFonts w:asciiTheme="minorHAnsi" w:hAnsiTheme="minorHAnsi" w:cstheme="minorHAnsi"/>
          <w:sz w:val="22"/>
          <w:szCs w:val="22"/>
          <w:lang w:val="sl-SI" w:eastAsia="en-US"/>
        </w:rPr>
      </w:pPr>
    </w:p>
    <w:p w14:paraId="7219B99B" w14:textId="4CA4C507" w:rsidR="00B81A3D" w:rsidRPr="00BE17AD" w:rsidRDefault="00D224F6" w:rsidP="00B81A3D">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Gospodarski subjekti lahko izpolnjujejo pogoj skupaj, pri čemer mora vsak gospodarski subjekt izpolnjevati pogoj za tista dela, ki jih bo dejansko izvajal</w:t>
      </w:r>
      <w:r w:rsidR="00B81A3D" w:rsidRPr="00BE17AD">
        <w:rPr>
          <w:rFonts w:asciiTheme="minorHAnsi" w:hAnsiTheme="minorHAnsi" w:cstheme="minorHAnsi"/>
          <w:sz w:val="22"/>
          <w:szCs w:val="22"/>
          <w:lang w:val="sl-SI" w:eastAsia="en-US"/>
        </w:rPr>
        <w:t>.</w:t>
      </w:r>
    </w:p>
    <w:p w14:paraId="5FF266D2" w14:textId="77777777" w:rsidR="00B81A3D" w:rsidRPr="00BE17AD" w:rsidRDefault="00B81A3D" w:rsidP="00B81A3D">
      <w:pPr>
        <w:autoSpaceDE w:val="0"/>
        <w:ind w:left="284" w:hanging="142"/>
        <w:jc w:val="both"/>
        <w:rPr>
          <w:rFonts w:asciiTheme="minorHAnsi" w:hAnsiTheme="minorHAnsi" w:cstheme="minorHAnsi"/>
          <w:sz w:val="22"/>
          <w:szCs w:val="22"/>
          <w:lang w:val="sl-SI" w:eastAsia="en-US"/>
        </w:rPr>
      </w:pPr>
    </w:p>
    <w:p w14:paraId="715F60E0" w14:textId="7B5F07B4" w:rsidR="00B81A3D" w:rsidRPr="00BE17AD" w:rsidRDefault="00B81A3D" w:rsidP="00B81A3D">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w:t>
      </w:r>
      <w:r w:rsidRPr="00BE17AD">
        <w:rPr>
          <w:rFonts w:asciiTheme="minorHAnsi" w:hAnsiTheme="minorHAnsi" w:cstheme="minorHAnsi"/>
          <w:iCs/>
          <w:sz w:val="22"/>
          <w:szCs w:val="22"/>
          <w:lang w:val="sl-SI" w:eastAsia="en-US"/>
        </w:rPr>
        <w:t xml:space="preserve">v delu IV: Pogoji za sodelovanje, razdelek C: Tehnična in strokovna sposobnost: Za naročila </w:t>
      </w:r>
      <w:r w:rsidR="00D224F6" w:rsidRPr="00BE17AD">
        <w:rPr>
          <w:rFonts w:asciiTheme="minorHAnsi" w:hAnsiTheme="minorHAnsi" w:cstheme="minorHAnsi"/>
          <w:iCs/>
          <w:sz w:val="22"/>
          <w:szCs w:val="22"/>
          <w:lang w:val="sl-SI" w:eastAsia="en-US"/>
        </w:rPr>
        <w:t>blaga: izvedba dobave blaga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314625D" w14:textId="77777777" w:rsidR="00B81A3D" w:rsidRPr="00BE17AD" w:rsidRDefault="00B81A3D" w:rsidP="00B81A3D">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700E86B0" w14:textId="0D9E1C73" w:rsidR="00B81A3D" w:rsidRPr="00BE17AD" w:rsidRDefault="00B81A3D" w:rsidP="00B81A3D">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Ustrezno število izpolnjenih obrazcev Reference</w:t>
      </w:r>
      <w:r w:rsidR="003A3E51" w:rsidRPr="001126B6">
        <w:rPr>
          <w:rFonts w:asciiTheme="minorHAnsi" w:hAnsiTheme="minorHAnsi" w:cstheme="minorHAnsi"/>
          <w:bCs/>
          <w:sz w:val="22"/>
          <w:szCs w:val="22"/>
          <w:lang w:val="sl-SI" w:eastAsia="en-US"/>
        </w:rPr>
        <w:t xml:space="preserve"> – SKLOP 1</w:t>
      </w:r>
      <w:r w:rsidRPr="001126B6">
        <w:rPr>
          <w:rFonts w:asciiTheme="minorHAnsi" w:hAnsiTheme="minorHAnsi" w:cstheme="minorHAnsi"/>
          <w:bCs/>
          <w:sz w:val="22"/>
          <w:szCs w:val="22"/>
          <w:lang w:val="sl-SI" w:eastAsia="en-US"/>
        </w:rPr>
        <w:t xml:space="preserve"> (OBR-3). Za referenčne posle </w:t>
      </w:r>
      <w:r w:rsidRPr="00BE17AD">
        <w:rPr>
          <w:rFonts w:asciiTheme="minorHAnsi" w:hAnsiTheme="minorHAnsi" w:cstheme="minorHAnsi"/>
          <w:bCs/>
          <w:sz w:val="22"/>
          <w:szCs w:val="22"/>
          <w:lang w:val="sl-SI" w:eastAsia="en-US"/>
        </w:rPr>
        <w:t xml:space="preserve">ni treba, da so potrjeni s strani naročnika referenčnega posla. </w:t>
      </w:r>
    </w:p>
    <w:p w14:paraId="78520658" w14:textId="77777777" w:rsidR="00B81A3D" w:rsidRPr="00BE17AD" w:rsidRDefault="00B81A3D" w:rsidP="00B81A3D">
      <w:pPr>
        <w:autoSpaceDE w:val="0"/>
        <w:ind w:left="1276"/>
        <w:jc w:val="both"/>
        <w:rPr>
          <w:rFonts w:asciiTheme="minorHAnsi" w:hAnsiTheme="minorHAnsi" w:cstheme="minorHAnsi"/>
          <w:bCs/>
          <w:sz w:val="22"/>
          <w:szCs w:val="22"/>
          <w:lang w:val="sl-SI" w:eastAsia="en-US"/>
        </w:rPr>
      </w:pPr>
    </w:p>
    <w:p w14:paraId="7DCA5A45" w14:textId="77777777" w:rsidR="00B81A3D" w:rsidRPr="00BE17AD" w:rsidRDefault="00B81A3D" w:rsidP="00B81A3D">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C317E36" w14:textId="77777777" w:rsidR="00B81A3D" w:rsidRPr="00BE17AD" w:rsidRDefault="00B81A3D" w:rsidP="00B81A3D">
      <w:pPr>
        <w:spacing w:after="120"/>
        <w:ind w:left="284"/>
        <w:jc w:val="both"/>
        <w:rPr>
          <w:rFonts w:asciiTheme="minorHAnsi" w:hAnsiTheme="minorHAnsi" w:cstheme="minorHAnsi"/>
          <w:sz w:val="22"/>
          <w:szCs w:val="22"/>
          <w:lang w:val="sl-SI" w:eastAsia="en-US"/>
        </w:rPr>
      </w:pPr>
    </w:p>
    <w:p w14:paraId="78053AE2" w14:textId="50DE4591" w:rsidR="00B81A3D" w:rsidRPr="00BE17AD" w:rsidRDefault="00B81A3D" w:rsidP="00B81A3D">
      <w:pPr>
        <w:numPr>
          <w:ilvl w:val="0"/>
          <w:numId w:val="14"/>
        </w:numPr>
        <w:spacing w:after="120"/>
        <w:ind w:left="284" w:hanging="284"/>
        <w:jc w:val="both"/>
        <w:rPr>
          <w:rFonts w:asciiTheme="minorHAnsi" w:hAnsiTheme="minorHAnsi" w:cstheme="minorHAnsi"/>
          <w:sz w:val="22"/>
          <w:szCs w:val="22"/>
          <w:lang w:val="sl-SI" w:eastAsia="en-US"/>
        </w:rPr>
      </w:pPr>
      <w:bookmarkStart w:id="6" w:name="_Hlk212144786"/>
      <w:r w:rsidRPr="00BE17AD">
        <w:rPr>
          <w:rFonts w:asciiTheme="minorHAnsi" w:hAnsiTheme="minorHAnsi" w:cstheme="minorHAnsi"/>
          <w:sz w:val="22"/>
          <w:szCs w:val="22"/>
          <w:lang w:val="sl-SI" w:eastAsia="en-US"/>
        </w:rPr>
        <w:t>SAMO ZA SKLOP 2</w:t>
      </w:r>
    </w:p>
    <w:p w14:paraId="7610C3B3" w14:textId="6609D067" w:rsidR="00622AAA" w:rsidRPr="00BE17AD" w:rsidRDefault="00352D32" w:rsidP="00B81A3D">
      <w:pPr>
        <w:ind w:left="284"/>
        <w:jc w:val="both"/>
        <w:rPr>
          <w:rFonts w:asciiTheme="minorHAnsi" w:hAnsiTheme="minorHAnsi" w:cstheme="minorHAnsi"/>
          <w:sz w:val="22"/>
          <w:szCs w:val="22"/>
          <w:lang w:val="sl-SI" w:eastAsia="en-US"/>
        </w:rPr>
      </w:pPr>
      <w:bookmarkStart w:id="7" w:name="_Hlk212140570"/>
      <w:r w:rsidRPr="00BE17AD">
        <w:rPr>
          <w:rFonts w:asciiTheme="minorHAnsi" w:hAnsiTheme="minorHAnsi" w:cstheme="minorHAnsi"/>
          <w:sz w:val="22"/>
          <w:szCs w:val="22"/>
          <w:lang w:val="sl-SI" w:eastAsia="en-US"/>
        </w:rPr>
        <w:t>Gospodarski subjekt je v zadnjih sedmih (7) letih pred rokom za prejem ponudb, po pravilih stroke, pravočasno in kakovostno, izvedel vsaj (1) en referenčni posel, katerega predmet je bila izvedba</w:t>
      </w:r>
      <w:bookmarkStart w:id="8" w:name="_Hlk105421552"/>
      <w:r w:rsidRPr="00BE17AD">
        <w:rPr>
          <w:rFonts w:asciiTheme="minorHAnsi" w:hAnsiTheme="minorHAnsi" w:cstheme="minorHAnsi"/>
          <w:sz w:val="22"/>
          <w:szCs w:val="22"/>
          <w:lang w:val="sl-SI" w:eastAsia="en-US"/>
        </w:rPr>
        <w:t xml:space="preserve"> GOI del </w:t>
      </w:r>
      <w:r w:rsidR="00B81A3D" w:rsidRPr="00BE17AD">
        <w:rPr>
          <w:rFonts w:asciiTheme="minorHAnsi" w:hAnsiTheme="minorHAnsi" w:cstheme="minorHAnsi"/>
          <w:sz w:val="22"/>
          <w:szCs w:val="22"/>
          <w:lang w:val="sl-SI" w:eastAsia="en-US"/>
        </w:rPr>
        <w:t>za dovod medicinskih plinov</w:t>
      </w:r>
      <w:r w:rsidRPr="00BE17AD">
        <w:rPr>
          <w:rFonts w:asciiTheme="minorHAnsi" w:hAnsiTheme="minorHAnsi" w:cstheme="minorHAnsi"/>
          <w:sz w:val="22"/>
          <w:szCs w:val="22"/>
          <w:lang w:val="sl-SI" w:eastAsia="en-US"/>
        </w:rPr>
        <w:t xml:space="preserve"> na </w:t>
      </w:r>
      <w:r w:rsidR="00B81A3D" w:rsidRPr="00BE17AD">
        <w:rPr>
          <w:rFonts w:asciiTheme="minorHAnsi" w:hAnsiTheme="minorHAnsi" w:cstheme="minorHAnsi"/>
          <w:sz w:val="22"/>
          <w:szCs w:val="22"/>
          <w:lang w:val="sl-SI" w:eastAsia="en-US"/>
        </w:rPr>
        <w:t>objektu razvrščenem v posameznih vrstah objektov v strukturi CC-SI pod šifro 12640 (Stavbe za zdravstveno oskrbo)</w:t>
      </w:r>
      <w:r w:rsidRPr="00BE17AD">
        <w:rPr>
          <w:rFonts w:asciiTheme="minorHAnsi" w:hAnsiTheme="minorHAnsi" w:cstheme="minorHAnsi"/>
          <w:bCs/>
          <w:sz w:val="22"/>
          <w:szCs w:val="22"/>
          <w:lang w:val="sl-SI" w:eastAsia="en-US"/>
        </w:rPr>
        <w:t xml:space="preserve">, </w:t>
      </w:r>
      <w:r w:rsidRPr="00BE17AD">
        <w:rPr>
          <w:rFonts w:asciiTheme="minorHAnsi" w:hAnsiTheme="minorHAnsi" w:cstheme="minorHAnsi"/>
          <w:sz w:val="22"/>
          <w:szCs w:val="22"/>
          <w:lang w:val="sl-SI" w:eastAsia="en-US"/>
        </w:rPr>
        <w:t xml:space="preserve">v vrednosti vsaj </w:t>
      </w:r>
      <w:r w:rsidR="00B81A3D" w:rsidRPr="00BE17AD">
        <w:rPr>
          <w:rFonts w:asciiTheme="minorHAnsi" w:hAnsiTheme="minorHAnsi" w:cstheme="minorHAnsi"/>
          <w:sz w:val="22"/>
          <w:szCs w:val="22"/>
          <w:lang w:val="sl-SI" w:eastAsia="en-US"/>
        </w:rPr>
        <w:t>4</w:t>
      </w:r>
      <w:r w:rsidR="0098605F" w:rsidRPr="00BE17AD">
        <w:rPr>
          <w:rFonts w:asciiTheme="minorHAnsi" w:hAnsiTheme="minorHAnsi" w:cstheme="minorHAnsi"/>
          <w:sz w:val="22"/>
          <w:szCs w:val="22"/>
          <w:lang w:val="sl-SI" w:eastAsia="en-US"/>
        </w:rPr>
        <w:t>0.000</w:t>
      </w:r>
      <w:r w:rsidRPr="00BE17AD">
        <w:rPr>
          <w:rFonts w:asciiTheme="minorHAnsi" w:hAnsiTheme="minorHAnsi" w:cstheme="minorHAnsi"/>
          <w:sz w:val="22"/>
          <w:szCs w:val="22"/>
          <w:lang w:val="sl-SI" w:eastAsia="en-US"/>
        </w:rPr>
        <w:t xml:space="preserve"> EUR brez DDV</w:t>
      </w:r>
      <w:bookmarkEnd w:id="8"/>
      <w:r w:rsidR="00622AAA" w:rsidRPr="00BE17AD">
        <w:rPr>
          <w:rFonts w:asciiTheme="minorHAnsi" w:hAnsiTheme="minorHAnsi" w:cstheme="minorHAnsi"/>
          <w:sz w:val="22"/>
          <w:szCs w:val="22"/>
          <w:lang w:val="sl-SI" w:eastAsia="en-US"/>
        </w:rPr>
        <w:t>.</w:t>
      </w:r>
    </w:p>
    <w:bookmarkEnd w:id="6"/>
    <w:p w14:paraId="7A0629FB" w14:textId="77777777" w:rsidR="000D407A" w:rsidRPr="00BE17AD" w:rsidRDefault="000D407A" w:rsidP="000D407A">
      <w:pPr>
        <w:ind w:firstLine="284"/>
        <w:jc w:val="both"/>
        <w:rPr>
          <w:rFonts w:asciiTheme="minorHAnsi" w:hAnsiTheme="minorHAnsi" w:cstheme="minorHAnsi"/>
          <w:bCs/>
          <w:sz w:val="22"/>
          <w:szCs w:val="22"/>
          <w:lang w:val="sl-SI" w:eastAsia="en-US"/>
        </w:rPr>
      </w:pPr>
    </w:p>
    <w:p w14:paraId="24731997" w14:textId="77E3D242" w:rsidR="00866FF9" w:rsidRPr="00BE17AD" w:rsidRDefault="005965DC" w:rsidP="000D407A">
      <w:pPr>
        <w:ind w:firstLine="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Kot datum zaključka posla se upošteva datum podpisa zapisnika o prevzemu.</w:t>
      </w:r>
    </w:p>
    <w:p w14:paraId="76A27AF3" w14:textId="77777777" w:rsidR="00182997" w:rsidRPr="00BE17AD" w:rsidRDefault="00182997" w:rsidP="00182997">
      <w:pPr>
        <w:autoSpaceDE w:val="0"/>
        <w:ind w:left="284" w:hanging="142"/>
        <w:jc w:val="both"/>
        <w:rPr>
          <w:rFonts w:asciiTheme="minorHAnsi" w:hAnsiTheme="minorHAnsi" w:cstheme="minorHAnsi"/>
          <w:sz w:val="22"/>
          <w:szCs w:val="22"/>
          <w:lang w:val="sl-SI" w:eastAsia="en-US"/>
        </w:rPr>
      </w:pPr>
    </w:p>
    <w:p w14:paraId="0660EE4E" w14:textId="56977667" w:rsidR="00E93668" w:rsidRPr="00BE17AD" w:rsidRDefault="000D407A" w:rsidP="00E93668">
      <w:pPr>
        <w:autoSpaceDE w:val="0"/>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Pogoj mora izpolniti tisti gospodarski subjekt, ki prevzema </w:t>
      </w:r>
      <w:r w:rsidR="00D064D1" w:rsidRPr="00BE17AD">
        <w:rPr>
          <w:rFonts w:asciiTheme="minorHAnsi" w:hAnsiTheme="minorHAnsi" w:cstheme="minorHAnsi"/>
          <w:sz w:val="22"/>
          <w:szCs w:val="22"/>
          <w:lang w:val="sl-SI" w:eastAsia="en-US"/>
        </w:rPr>
        <w:t>pretežni</w:t>
      </w:r>
      <w:r w:rsidRPr="00BE17AD">
        <w:rPr>
          <w:rFonts w:asciiTheme="minorHAnsi" w:hAnsiTheme="minorHAnsi" w:cstheme="minorHAnsi"/>
          <w:sz w:val="22"/>
          <w:szCs w:val="22"/>
          <w:lang w:val="sl-SI" w:eastAsia="en-US"/>
        </w:rPr>
        <w:t xml:space="preserve"> del dejanske izvedbe posla izmed vseh gospodarskih subjektov</w:t>
      </w:r>
      <w:r w:rsidR="00E93668" w:rsidRPr="00BE17AD">
        <w:rPr>
          <w:rFonts w:asciiTheme="minorHAnsi" w:hAnsiTheme="minorHAnsi" w:cstheme="minorHAnsi"/>
          <w:sz w:val="22"/>
          <w:szCs w:val="22"/>
          <w:lang w:val="sl-SI" w:eastAsia="en-US"/>
        </w:rPr>
        <w:t>.</w:t>
      </w:r>
    </w:p>
    <w:p w14:paraId="45A944F2" w14:textId="77777777" w:rsidR="00E93668" w:rsidRPr="00BE17AD"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BE17AD" w:rsidRDefault="00BF7A5F" w:rsidP="00DE19E1">
      <w:pPr>
        <w:autoSpaceDE w:val="0"/>
        <w:ind w:left="1276" w:hanging="992"/>
        <w:jc w:val="both"/>
        <w:rPr>
          <w:rFonts w:asciiTheme="minorHAnsi" w:hAnsiTheme="minorHAnsi" w:cstheme="minorHAnsi"/>
          <w:iCs/>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00A96B4C" w:rsidRPr="00BE17AD">
        <w:rPr>
          <w:rFonts w:asciiTheme="minorHAnsi" w:hAnsiTheme="minorHAnsi" w:cstheme="minorHAnsi"/>
          <w:sz w:val="22"/>
          <w:szCs w:val="22"/>
          <w:lang w:val="sl-SI" w:eastAsia="en-US"/>
        </w:rPr>
        <w:t xml:space="preserve">ESPD – </w:t>
      </w:r>
      <w:r w:rsidR="00A96B4C" w:rsidRPr="00BE17AD">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E17AD">
        <w:rPr>
          <w:rFonts w:asciiTheme="minorHAnsi" w:hAnsiTheme="minorHAnsi" w:cstheme="minorHAnsi"/>
          <w:iCs/>
          <w:sz w:val="22"/>
          <w:szCs w:val="22"/>
          <w:lang w:val="sl-SI" w:eastAsia="en-US"/>
        </w:rPr>
        <w:t>nje</w:t>
      </w:r>
      <w:r w:rsidR="00A96B4C" w:rsidRPr="00BE17AD">
        <w:rPr>
          <w:rFonts w:asciiTheme="minorHAnsi" w:hAnsiTheme="minorHAnsi" w:cstheme="minorHAnsi"/>
          <w:iCs/>
          <w:sz w:val="22"/>
          <w:szCs w:val="22"/>
          <w:lang w:val="sl-SI" w:eastAsia="en-US"/>
        </w:rPr>
        <w:t xml:space="preserve"> določene vrste</w:t>
      </w:r>
      <w:r w:rsidRPr="00BE17AD">
        <w:rPr>
          <w:rFonts w:asciiTheme="minorHAnsi" w:hAnsiTheme="minorHAnsi" w:cstheme="minorHAnsi"/>
          <w:sz w:val="22"/>
          <w:szCs w:val="22"/>
          <w:lang w:val="sl-SI" w:eastAsia="en-US"/>
        </w:rPr>
        <w:t>.</w:t>
      </w:r>
      <w:r w:rsidRPr="00BE17AD">
        <w:rPr>
          <w:rFonts w:asciiTheme="minorHAnsi" w:hAnsiTheme="minorHAnsi" w:cstheme="minorHAnsi"/>
          <w:bCs/>
          <w:sz w:val="22"/>
          <w:szCs w:val="22"/>
          <w:lang w:val="sl-SI" w:eastAsia="en-US"/>
        </w:rPr>
        <w:t xml:space="preserve"> </w:t>
      </w:r>
    </w:p>
    <w:p w14:paraId="7169ECBE" w14:textId="77777777" w:rsidR="00BF7A5F" w:rsidRPr="00BE17AD" w:rsidRDefault="00BF7A5F" w:rsidP="00BF7A5F">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07AC1AC8" w14:textId="27944750" w:rsidR="00B97D0D" w:rsidRPr="00BE17AD" w:rsidRDefault="00BF7A5F" w:rsidP="00A85FC7">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Ustrezno število </w:t>
      </w:r>
      <w:r w:rsidR="00F72ADB" w:rsidRPr="001126B6">
        <w:rPr>
          <w:rFonts w:asciiTheme="minorHAnsi" w:hAnsiTheme="minorHAnsi" w:cstheme="minorHAnsi"/>
          <w:bCs/>
          <w:sz w:val="22"/>
          <w:szCs w:val="22"/>
          <w:lang w:val="sl-SI" w:eastAsia="en-US"/>
        </w:rPr>
        <w:t>izpolnjenih obrazcev</w:t>
      </w:r>
      <w:r w:rsidR="00D55E39" w:rsidRPr="001126B6">
        <w:rPr>
          <w:rFonts w:asciiTheme="minorHAnsi" w:hAnsiTheme="minorHAnsi" w:cstheme="minorHAnsi"/>
          <w:bCs/>
          <w:sz w:val="22"/>
          <w:szCs w:val="22"/>
          <w:lang w:val="sl-SI" w:eastAsia="en-US"/>
        </w:rPr>
        <w:t xml:space="preserve"> Reference</w:t>
      </w:r>
      <w:r w:rsidR="003A3E51" w:rsidRPr="001126B6">
        <w:rPr>
          <w:rFonts w:asciiTheme="minorHAnsi" w:hAnsiTheme="minorHAnsi" w:cstheme="minorHAnsi"/>
          <w:bCs/>
          <w:sz w:val="22"/>
          <w:szCs w:val="22"/>
          <w:lang w:val="sl-SI" w:eastAsia="en-US"/>
        </w:rPr>
        <w:t xml:space="preserve"> – SKLOP 2</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4</w:t>
      </w:r>
      <w:r w:rsidR="000D407A" w:rsidRPr="001126B6">
        <w:rPr>
          <w:rFonts w:asciiTheme="minorHAnsi" w:hAnsiTheme="minorHAnsi" w:cstheme="minorHAnsi"/>
          <w:bCs/>
          <w:sz w:val="22"/>
          <w:szCs w:val="22"/>
          <w:lang w:val="sl-SI" w:eastAsia="en-US"/>
        </w:rPr>
        <w:t>)</w:t>
      </w:r>
      <w:r w:rsidRPr="001126B6">
        <w:rPr>
          <w:rFonts w:asciiTheme="minorHAnsi" w:hAnsiTheme="minorHAnsi" w:cstheme="minorHAnsi"/>
          <w:bCs/>
          <w:sz w:val="22"/>
          <w:szCs w:val="22"/>
          <w:lang w:val="sl-SI" w:eastAsia="en-US"/>
        </w:rPr>
        <w:t>.</w:t>
      </w:r>
      <w:r w:rsidR="00F72ADB" w:rsidRPr="001126B6">
        <w:rPr>
          <w:rFonts w:asciiTheme="minorHAnsi" w:hAnsiTheme="minorHAnsi" w:cstheme="minorHAnsi"/>
          <w:bCs/>
          <w:sz w:val="22"/>
          <w:szCs w:val="22"/>
          <w:lang w:val="sl-SI" w:eastAsia="en-US"/>
        </w:rPr>
        <w:t xml:space="preserve"> Za referenčne posle </w:t>
      </w:r>
      <w:r w:rsidR="00F72ADB" w:rsidRPr="00BE17AD">
        <w:rPr>
          <w:rFonts w:asciiTheme="minorHAnsi" w:hAnsiTheme="minorHAnsi" w:cstheme="minorHAnsi"/>
          <w:bCs/>
          <w:sz w:val="22"/>
          <w:szCs w:val="22"/>
          <w:lang w:val="sl-SI" w:eastAsia="en-US"/>
        </w:rPr>
        <w:t xml:space="preserve">ni treba, da so potrjeni s strani naročnika referenčnega posla. </w:t>
      </w:r>
    </w:p>
    <w:p w14:paraId="69C8C41A" w14:textId="77777777" w:rsidR="009377C2" w:rsidRPr="00BE17AD" w:rsidRDefault="009377C2" w:rsidP="00A85FC7">
      <w:pPr>
        <w:autoSpaceDE w:val="0"/>
        <w:ind w:left="1276"/>
        <w:jc w:val="both"/>
        <w:rPr>
          <w:rFonts w:asciiTheme="minorHAnsi" w:hAnsiTheme="minorHAnsi" w:cstheme="minorHAnsi"/>
          <w:bCs/>
          <w:sz w:val="22"/>
          <w:szCs w:val="22"/>
          <w:lang w:val="sl-SI" w:eastAsia="en-US"/>
        </w:rPr>
      </w:pPr>
    </w:p>
    <w:p w14:paraId="6D0131EF" w14:textId="2F8217B0" w:rsidR="005B68F1" w:rsidRPr="00BE17AD" w:rsidRDefault="005B68F1" w:rsidP="00A85FC7">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bookmarkEnd w:id="7"/>
    <w:p w14:paraId="227B1395" w14:textId="77777777" w:rsidR="0095294E" w:rsidRPr="00BE17AD" w:rsidRDefault="0095294E" w:rsidP="0033180D">
      <w:pPr>
        <w:autoSpaceDE w:val="0"/>
        <w:jc w:val="both"/>
        <w:rPr>
          <w:rFonts w:asciiTheme="minorHAnsi" w:hAnsiTheme="minorHAnsi" w:cstheme="minorHAnsi"/>
          <w:color w:val="FF0000"/>
          <w:sz w:val="22"/>
          <w:szCs w:val="22"/>
          <w:lang w:val="sl-SI"/>
        </w:rPr>
      </w:pPr>
    </w:p>
    <w:p w14:paraId="1D41A1B1" w14:textId="79E4BA5F" w:rsidR="007B5E9A" w:rsidRPr="00BE17AD" w:rsidRDefault="007B5E9A" w:rsidP="007B5E9A">
      <w:pPr>
        <w:numPr>
          <w:ilvl w:val="0"/>
          <w:numId w:val="14"/>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2</w:t>
      </w:r>
    </w:p>
    <w:p w14:paraId="5E6DE56D" w14:textId="430954EA" w:rsidR="00D064D1" w:rsidRPr="00C65272" w:rsidRDefault="00A96B4C" w:rsidP="007B5E9A">
      <w:pPr>
        <w:ind w:left="284"/>
        <w:jc w:val="both"/>
        <w:rPr>
          <w:rFonts w:asciiTheme="minorHAnsi" w:hAnsiTheme="minorHAnsi" w:cstheme="minorHAnsi"/>
          <w:sz w:val="22"/>
          <w:szCs w:val="22"/>
          <w:lang w:val="sl-SI" w:eastAsia="en-US"/>
        </w:rPr>
      </w:pPr>
      <w:r w:rsidRPr="00C65272">
        <w:rPr>
          <w:rFonts w:asciiTheme="minorHAnsi" w:hAnsiTheme="minorHAnsi" w:cstheme="minorHAnsi"/>
          <w:sz w:val="22"/>
          <w:szCs w:val="22"/>
          <w:lang w:val="sl-SI" w:eastAsia="en-US"/>
        </w:rPr>
        <w:t xml:space="preserve">Gospodarski subjekt mora za izvedbo javnega naročila zagotoviti vodjo </w:t>
      </w:r>
      <w:r w:rsidR="00D064D1" w:rsidRPr="00C65272">
        <w:rPr>
          <w:rFonts w:asciiTheme="minorHAnsi" w:hAnsiTheme="minorHAnsi" w:cstheme="minorHAnsi"/>
          <w:sz w:val="22"/>
          <w:szCs w:val="22"/>
          <w:lang w:val="sl-SI" w:eastAsia="en-US"/>
        </w:rPr>
        <w:t>del</w:t>
      </w:r>
      <w:r w:rsidRPr="00C65272">
        <w:rPr>
          <w:rFonts w:asciiTheme="minorHAnsi" w:hAnsiTheme="minorHAnsi" w:cstheme="minorHAnsi"/>
          <w:sz w:val="22"/>
          <w:szCs w:val="22"/>
          <w:lang w:val="sl-SI" w:eastAsia="en-US"/>
        </w:rPr>
        <w:t>,</w:t>
      </w:r>
      <w:r w:rsidR="00D064D1" w:rsidRPr="00C65272">
        <w:rPr>
          <w:rFonts w:asciiTheme="minorHAnsi" w:hAnsiTheme="minorHAnsi" w:cstheme="minorHAnsi"/>
          <w:sz w:val="22"/>
          <w:szCs w:val="22"/>
          <w:lang w:val="sl-SI" w:eastAsia="en-US"/>
        </w:rPr>
        <w:t xml:space="preserve"> ki izpolnjuje naslednje pogoje:</w:t>
      </w:r>
    </w:p>
    <w:p w14:paraId="073EC164" w14:textId="79E619A9" w:rsidR="00D064D1" w:rsidRPr="00C65272" w:rsidRDefault="00D064D1"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 zaposlen pri ponudniku ali partnerju, ki prevzema pretežni del dejanske izvedbe posla;</w:t>
      </w:r>
    </w:p>
    <w:p w14:paraId="619DF413" w14:textId="0E4F520A" w:rsidR="00D064D1" w:rsidRPr="00C65272" w:rsidRDefault="00D064D1"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ima izobrazbo s področja strojništva;</w:t>
      </w:r>
    </w:p>
    <w:p w14:paraId="075D2D2A" w14:textId="7663CDA6" w:rsidR="00D064D1" w:rsidRPr="00C65272" w:rsidRDefault="008F7F32"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sz w:val="22"/>
          <w:szCs w:val="22"/>
          <w:lang w:eastAsia="en-US"/>
        </w:rPr>
        <w:t>je</w:t>
      </w:r>
      <w:r w:rsidR="00D064D1" w:rsidRPr="00C65272">
        <w:rPr>
          <w:rFonts w:asciiTheme="minorHAnsi" w:hAnsiTheme="minorHAnsi" w:cstheme="minorHAnsi"/>
          <w:sz w:val="22"/>
          <w:szCs w:val="22"/>
          <w:lang w:eastAsia="en-US"/>
        </w:rPr>
        <w:t xml:space="preserve"> vpisan v imenik pooblaščenih inženirjev ali imenik vodij del pri Inženirski zbornici Slovenije;</w:t>
      </w:r>
    </w:p>
    <w:p w14:paraId="32E255D6" w14:textId="37801E2C" w:rsidR="004D3141" w:rsidRPr="00C65272" w:rsidRDefault="001A3F6C" w:rsidP="00D064D1">
      <w:pPr>
        <w:pStyle w:val="ListParagraph"/>
        <w:numPr>
          <w:ilvl w:val="0"/>
          <w:numId w:val="34"/>
        </w:numPr>
        <w:ind w:left="709"/>
        <w:jc w:val="both"/>
        <w:rPr>
          <w:rFonts w:asciiTheme="minorHAnsi" w:hAnsiTheme="minorHAnsi" w:cstheme="minorHAnsi"/>
          <w:sz w:val="22"/>
          <w:szCs w:val="22"/>
          <w:lang w:eastAsia="en-US"/>
        </w:rPr>
      </w:pPr>
      <w:r w:rsidRPr="00C65272">
        <w:rPr>
          <w:rFonts w:asciiTheme="minorHAnsi" w:hAnsiTheme="minorHAnsi" w:cstheme="minorHAnsi"/>
          <w:bCs/>
          <w:sz w:val="22"/>
          <w:szCs w:val="22"/>
          <w:lang w:eastAsia="en-US"/>
        </w:rPr>
        <w:t xml:space="preserve">je v </w:t>
      </w:r>
      <w:r w:rsidR="00FA628F" w:rsidRPr="00C65272">
        <w:rPr>
          <w:rFonts w:ascii="Calibri" w:hAnsi="Calibri" w:cs="Arial"/>
          <w:sz w:val="22"/>
          <w:szCs w:val="22"/>
          <w:lang w:eastAsia="en-US"/>
        </w:rPr>
        <w:t xml:space="preserve">zadnjih </w:t>
      </w:r>
      <w:r w:rsidR="00D40510" w:rsidRPr="00C65272">
        <w:rPr>
          <w:rFonts w:asciiTheme="minorHAnsi" w:hAnsiTheme="minorHAnsi" w:cstheme="minorHAnsi"/>
          <w:sz w:val="22"/>
          <w:szCs w:val="22"/>
          <w:lang w:eastAsia="en-US"/>
        </w:rPr>
        <w:t>sedmih (7) letih</w:t>
      </w:r>
      <w:r w:rsidR="008F246D" w:rsidRPr="00C65272">
        <w:rPr>
          <w:rFonts w:asciiTheme="minorHAnsi" w:hAnsiTheme="minorHAnsi" w:cstheme="minorHAnsi"/>
          <w:sz w:val="22"/>
          <w:szCs w:val="22"/>
          <w:lang w:eastAsia="en-US"/>
        </w:rPr>
        <w:t xml:space="preserve"> </w:t>
      </w:r>
      <w:r w:rsidR="00FA628F" w:rsidRPr="00C65272">
        <w:rPr>
          <w:rFonts w:ascii="Calibri" w:hAnsi="Calibri" w:cs="Arial"/>
          <w:sz w:val="22"/>
          <w:szCs w:val="22"/>
          <w:lang w:eastAsia="en-US"/>
        </w:rPr>
        <w:t xml:space="preserve">pred rokom za prejem ponudb sodeloval v vlogi </w:t>
      </w:r>
      <w:r w:rsidR="00F82BC8" w:rsidRPr="00C65272">
        <w:rPr>
          <w:rFonts w:ascii="Calibri" w:hAnsi="Calibri" w:cs="Arial"/>
          <w:sz w:val="22"/>
          <w:szCs w:val="22"/>
          <w:lang w:eastAsia="en-US"/>
        </w:rPr>
        <w:t xml:space="preserve">(odgovornega) </w:t>
      </w:r>
      <w:r w:rsidR="00FA628F" w:rsidRPr="00C65272">
        <w:rPr>
          <w:rFonts w:ascii="Calibri" w:hAnsi="Calibri" w:cs="Arial"/>
          <w:sz w:val="22"/>
          <w:szCs w:val="22"/>
          <w:lang w:eastAsia="en-US"/>
        </w:rPr>
        <w:t xml:space="preserve">vodje </w:t>
      </w:r>
      <w:r w:rsidR="006B3CB4" w:rsidRPr="00C65272">
        <w:rPr>
          <w:rFonts w:ascii="Calibri" w:hAnsi="Calibri" w:cs="Arial"/>
          <w:sz w:val="22"/>
          <w:szCs w:val="22"/>
          <w:lang w:eastAsia="en-US"/>
        </w:rPr>
        <w:t>del</w:t>
      </w:r>
      <w:r w:rsidR="00FA628F" w:rsidRPr="00C65272">
        <w:rPr>
          <w:rFonts w:ascii="Calibri" w:hAnsi="Calibri" w:cs="Arial"/>
          <w:sz w:val="22"/>
          <w:szCs w:val="22"/>
          <w:lang w:eastAsia="en-US"/>
        </w:rPr>
        <w:t xml:space="preserve"> </w:t>
      </w:r>
      <w:r w:rsidR="00036B31" w:rsidRPr="00C65272">
        <w:rPr>
          <w:rFonts w:ascii="Calibri" w:hAnsi="Calibri" w:cs="Arial"/>
          <w:sz w:val="22"/>
          <w:szCs w:val="22"/>
          <w:lang w:eastAsia="en-US"/>
        </w:rPr>
        <w:t xml:space="preserve">oziroma vodje gradnje </w:t>
      </w:r>
      <w:r w:rsidR="00FA628F" w:rsidRPr="00C65272">
        <w:rPr>
          <w:rFonts w:ascii="Calibri" w:hAnsi="Calibri" w:cs="Arial"/>
          <w:sz w:val="22"/>
          <w:szCs w:val="22"/>
          <w:lang w:eastAsia="en-US"/>
        </w:rPr>
        <w:t>pri</w:t>
      </w:r>
      <w:r w:rsidR="00A1241B" w:rsidRPr="00C65272">
        <w:rPr>
          <w:rFonts w:ascii="Calibri" w:hAnsi="Calibri" w:cs="Arial"/>
          <w:sz w:val="22"/>
          <w:szCs w:val="22"/>
          <w:lang w:eastAsia="en-US"/>
        </w:rPr>
        <w:t xml:space="preserve"> </w:t>
      </w:r>
      <w:r w:rsidR="00D40510" w:rsidRPr="00C65272">
        <w:rPr>
          <w:rFonts w:asciiTheme="minorHAnsi" w:hAnsiTheme="minorHAnsi" w:cstheme="minorHAnsi"/>
          <w:sz w:val="22"/>
          <w:szCs w:val="22"/>
          <w:lang w:eastAsia="en-US"/>
        </w:rPr>
        <w:t xml:space="preserve">enem referenčnem poslu, katerega predmet je bila izvedba </w:t>
      </w:r>
      <w:r w:rsidR="00D064D1" w:rsidRPr="00C65272">
        <w:rPr>
          <w:rFonts w:asciiTheme="minorHAnsi" w:hAnsiTheme="minorHAnsi" w:cstheme="minorHAnsi"/>
          <w:sz w:val="22"/>
          <w:szCs w:val="22"/>
          <w:lang w:eastAsia="en-US"/>
        </w:rPr>
        <w:t xml:space="preserve">GOI del za dovod medicinskih plinov na objektu razvrščenem v posameznih vrstah objektov v </w:t>
      </w:r>
      <w:r w:rsidR="00D064D1" w:rsidRPr="00C65272">
        <w:rPr>
          <w:rFonts w:asciiTheme="minorHAnsi" w:hAnsiTheme="minorHAnsi" w:cstheme="minorHAnsi"/>
          <w:sz w:val="22"/>
          <w:szCs w:val="22"/>
          <w:lang w:eastAsia="en-US"/>
        </w:rPr>
        <w:lastRenderedPageBreak/>
        <w:t>strukturi CC-SI pod šifro 12640 (Stavbe za zdravstveno oskrbo), v vrednosti vsaj 40.000 EUR brez DDV</w:t>
      </w:r>
      <w:r w:rsidR="00A1241B" w:rsidRPr="00C65272">
        <w:rPr>
          <w:rFonts w:ascii="Calibri" w:hAnsi="Calibri" w:cs="Arial"/>
          <w:sz w:val="22"/>
          <w:szCs w:val="22"/>
          <w:lang w:eastAsia="en-US"/>
        </w:rPr>
        <w:t>.</w:t>
      </w:r>
    </w:p>
    <w:p w14:paraId="40121D47" w14:textId="77777777" w:rsidR="009377C2" w:rsidRPr="00BE17AD" w:rsidRDefault="009377C2" w:rsidP="009377C2">
      <w:pPr>
        <w:ind w:left="284"/>
        <w:jc w:val="both"/>
        <w:rPr>
          <w:rFonts w:asciiTheme="minorHAnsi" w:hAnsiTheme="minorHAnsi" w:cstheme="minorHAnsi"/>
          <w:color w:val="FF0000"/>
          <w:sz w:val="22"/>
          <w:szCs w:val="22"/>
          <w:lang w:val="sl-SI" w:eastAsia="en-US"/>
        </w:rPr>
      </w:pPr>
    </w:p>
    <w:p w14:paraId="11F9F52D" w14:textId="5AB069F8" w:rsidR="009377C2" w:rsidRPr="00BE17AD" w:rsidRDefault="009377C2" w:rsidP="009377C2">
      <w:pPr>
        <w:autoSpaceDE w:val="0"/>
        <w:ind w:left="1276" w:hanging="992"/>
        <w:jc w:val="both"/>
        <w:rPr>
          <w:rFonts w:asciiTheme="minorHAnsi" w:hAnsiTheme="minorHAnsi" w:cstheme="minorHAnsi"/>
          <w:sz w:val="22"/>
          <w:szCs w:val="22"/>
          <w:lang w:val="sl-SI" w:eastAsia="en-US"/>
        </w:rPr>
      </w:pPr>
      <w:r w:rsidRPr="00BE17AD">
        <w:rPr>
          <w:rFonts w:asciiTheme="minorHAnsi" w:hAnsiTheme="minorHAnsi" w:cstheme="minorHAnsi"/>
          <w:b/>
          <w:sz w:val="22"/>
          <w:szCs w:val="22"/>
          <w:lang w:val="sl-SI" w:eastAsia="en-US"/>
        </w:rPr>
        <w:t xml:space="preserve">Dokazila: </w:t>
      </w:r>
      <w:r w:rsidRPr="00BE17AD">
        <w:rPr>
          <w:rFonts w:asciiTheme="minorHAnsi" w:hAnsiTheme="minorHAnsi" w:cstheme="minorHAnsi"/>
          <w:b/>
          <w:sz w:val="22"/>
          <w:szCs w:val="22"/>
          <w:lang w:val="sl-SI" w:eastAsia="en-US"/>
        </w:rPr>
        <w:tab/>
      </w:r>
      <w:r w:rsidRPr="00BE17AD">
        <w:rPr>
          <w:rFonts w:asciiTheme="minorHAnsi" w:hAnsiTheme="minorHAnsi" w:cstheme="minorHAnsi"/>
          <w:sz w:val="22"/>
          <w:szCs w:val="22"/>
          <w:lang w:val="sl-SI" w:eastAsia="en-US"/>
        </w:rPr>
        <w:t xml:space="preserve">ESPD – v delu IV: Pogoji za sodelovanje, </w:t>
      </w:r>
      <w:r w:rsidR="00F5610B" w:rsidRPr="00BE17AD">
        <w:rPr>
          <w:rFonts w:asciiTheme="minorHAnsi" w:hAnsiTheme="minorHAnsi" w:cstheme="minorHAnsi"/>
          <w:iCs/>
          <w:sz w:val="22"/>
          <w:szCs w:val="22"/>
          <w:lang w:val="sl-SI" w:eastAsia="en-US"/>
        </w:rPr>
        <w:t xml:space="preserve">razdelek C: Tehnična in strokovna sposobnost: </w:t>
      </w:r>
      <w:r w:rsidR="003D2D73" w:rsidRPr="00BE17AD">
        <w:rPr>
          <w:rFonts w:asciiTheme="minorHAnsi" w:hAnsiTheme="minorHAnsi" w:cstheme="minorHAnsi"/>
          <w:iCs/>
          <w:sz w:val="22"/>
          <w:szCs w:val="22"/>
          <w:lang w:val="sl-SI" w:eastAsia="en-US"/>
        </w:rPr>
        <w:t>Za naročila gradenj: tehnično osebje in tehnični organi, ki opravijo gradnjo</w:t>
      </w:r>
      <w:r w:rsidR="008F246D" w:rsidRPr="00BE17AD">
        <w:rPr>
          <w:rFonts w:asciiTheme="minorHAnsi" w:hAnsiTheme="minorHAnsi" w:cstheme="minorHAnsi"/>
          <w:iCs/>
          <w:sz w:val="22"/>
          <w:szCs w:val="22"/>
          <w:lang w:val="sl-SI" w:eastAsia="en-US"/>
        </w:rPr>
        <w:t>, kjer se navede ime in priimek osebe</w:t>
      </w:r>
      <w:r w:rsidRPr="00BE17AD">
        <w:rPr>
          <w:rFonts w:asciiTheme="minorHAnsi" w:hAnsiTheme="minorHAnsi" w:cstheme="minorHAnsi"/>
          <w:sz w:val="22"/>
          <w:szCs w:val="22"/>
          <w:lang w:val="sl-SI" w:eastAsia="en-US"/>
        </w:rPr>
        <w:t xml:space="preserve">. </w:t>
      </w:r>
    </w:p>
    <w:p w14:paraId="4A8A068F" w14:textId="77777777" w:rsidR="00934D53" w:rsidRPr="00BE17AD" w:rsidRDefault="00934D53" w:rsidP="00934D53">
      <w:pPr>
        <w:autoSpaceDE w:val="0"/>
        <w:ind w:left="1276"/>
        <w:jc w:val="both"/>
        <w:rPr>
          <w:rFonts w:asciiTheme="minorHAnsi" w:hAnsiTheme="minorHAnsi" w:cstheme="minorHAnsi"/>
          <w:b/>
          <w:sz w:val="22"/>
          <w:szCs w:val="22"/>
          <w:lang w:val="sl-SI"/>
        </w:rPr>
      </w:pPr>
      <w:r w:rsidRPr="00BE17AD">
        <w:rPr>
          <w:rFonts w:asciiTheme="minorHAnsi" w:hAnsiTheme="minorHAnsi" w:cstheme="minorHAnsi"/>
          <w:b/>
          <w:sz w:val="22"/>
          <w:szCs w:val="22"/>
          <w:lang w:val="sl-SI"/>
        </w:rPr>
        <w:t>IN</w:t>
      </w:r>
    </w:p>
    <w:p w14:paraId="2C2A6A1A" w14:textId="27825015" w:rsidR="00934D53" w:rsidRPr="001126B6" w:rsidRDefault="00934D53" w:rsidP="00934D53">
      <w:pPr>
        <w:autoSpaceDE w:val="0"/>
        <w:ind w:left="1276"/>
        <w:jc w:val="both"/>
        <w:rPr>
          <w:rFonts w:asciiTheme="minorHAnsi" w:hAnsiTheme="minorHAnsi" w:cstheme="minorHAnsi"/>
          <w:bCs/>
          <w:sz w:val="22"/>
          <w:szCs w:val="22"/>
          <w:lang w:val="sl-SI" w:eastAsia="en-US"/>
        </w:rPr>
      </w:pPr>
      <w:r w:rsidRPr="001126B6">
        <w:rPr>
          <w:rFonts w:asciiTheme="minorHAnsi" w:hAnsiTheme="minorHAnsi" w:cstheme="minorHAnsi"/>
          <w:bCs/>
          <w:sz w:val="22"/>
          <w:szCs w:val="22"/>
          <w:lang w:val="sl-SI" w:eastAsia="en-US"/>
        </w:rPr>
        <w:t xml:space="preserve">Izpolnjen in podpisan obrazec Vodja </w:t>
      </w:r>
      <w:r w:rsidR="00D064D1" w:rsidRPr="001126B6">
        <w:rPr>
          <w:rFonts w:asciiTheme="minorHAnsi" w:hAnsiTheme="minorHAnsi" w:cstheme="minorHAnsi"/>
          <w:bCs/>
          <w:sz w:val="22"/>
          <w:szCs w:val="22"/>
          <w:lang w:val="sl-SI" w:eastAsia="en-US"/>
        </w:rPr>
        <w:t>del</w:t>
      </w:r>
      <w:r w:rsidRPr="001126B6">
        <w:rPr>
          <w:rFonts w:asciiTheme="minorHAnsi" w:hAnsiTheme="minorHAnsi" w:cstheme="minorHAnsi"/>
          <w:bCs/>
          <w:sz w:val="22"/>
          <w:szCs w:val="22"/>
          <w:lang w:val="sl-SI" w:eastAsia="en-US"/>
        </w:rPr>
        <w:t xml:space="preserve"> (OBR-</w:t>
      </w:r>
      <w:r w:rsidR="001126B6" w:rsidRPr="001126B6">
        <w:rPr>
          <w:rFonts w:asciiTheme="minorHAnsi" w:hAnsiTheme="minorHAnsi" w:cstheme="minorHAnsi"/>
          <w:bCs/>
          <w:sz w:val="22"/>
          <w:szCs w:val="22"/>
          <w:lang w:val="sl-SI" w:eastAsia="en-US"/>
        </w:rPr>
        <w:t>5</w:t>
      </w:r>
      <w:r w:rsidRPr="001126B6">
        <w:rPr>
          <w:rFonts w:asciiTheme="minorHAnsi" w:hAnsiTheme="minorHAnsi" w:cstheme="minorHAnsi"/>
          <w:bCs/>
          <w:sz w:val="22"/>
          <w:szCs w:val="22"/>
          <w:lang w:val="sl-SI" w:eastAsia="en-US"/>
        </w:rPr>
        <w:t xml:space="preserve">). </w:t>
      </w:r>
    </w:p>
    <w:p w14:paraId="0C09CBD3" w14:textId="77777777" w:rsidR="00FA628F" w:rsidRPr="001126B6" w:rsidRDefault="00FA628F" w:rsidP="00FA628F">
      <w:pPr>
        <w:autoSpaceDE w:val="0"/>
        <w:ind w:left="1276"/>
        <w:jc w:val="both"/>
        <w:rPr>
          <w:rFonts w:asciiTheme="minorHAnsi" w:hAnsiTheme="minorHAnsi" w:cstheme="minorHAnsi"/>
          <w:b/>
          <w:sz w:val="22"/>
          <w:szCs w:val="22"/>
          <w:lang w:val="sl-SI"/>
        </w:rPr>
      </w:pPr>
      <w:r w:rsidRPr="001126B6">
        <w:rPr>
          <w:rFonts w:asciiTheme="minorHAnsi" w:hAnsiTheme="minorHAnsi" w:cstheme="minorHAnsi"/>
          <w:b/>
          <w:sz w:val="22"/>
          <w:szCs w:val="22"/>
          <w:lang w:val="sl-SI"/>
        </w:rPr>
        <w:t>IN</w:t>
      </w:r>
    </w:p>
    <w:p w14:paraId="6FB7BF11" w14:textId="39884782" w:rsidR="00FA628F" w:rsidRPr="00BE17AD" w:rsidRDefault="008360A5" w:rsidP="009377C2">
      <w:pPr>
        <w:autoSpaceDE w:val="0"/>
        <w:ind w:left="1276"/>
        <w:jc w:val="both"/>
        <w:rPr>
          <w:rFonts w:asciiTheme="minorHAnsi" w:hAnsiTheme="minorHAnsi" w:cstheme="minorHAnsi"/>
          <w:b/>
          <w:bCs/>
          <w:sz w:val="22"/>
          <w:szCs w:val="22"/>
          <w:lang w:val="sl-SI" w:eastAsia="en-US"/>
        </w:rPr>
      </w:pPr>
      <w:r w:rsidRPr="001126B6">
        <w:rPr>
          <w:rFonts w:asciiTheme="minorHAnsi" w:hAnsiTheme="minorHAnsi" w:cstheme="minorHAnsi"/>
          <w:bCs/>
          <w:sz w:val="22"/>
          <w:szCs w:val="22"/>
          <w:lang w:val="sl-SI" w:eastAsia="en-US"/>
        </w:rPr>
        <w:t>Ustrezno število i</w:t>
      </w:r>
      <w:r w:rsidR="00FA628F" w:rsidRPr="001126B6">
        <w:rPr>
          <w:rFonts w:asciiTheme="minorHAnsi" w:hAnsiTheme="minorHAnsi" w:cstheme="minorHAnsi"/>
          <w:bCs/>
          <w:sz w:val="22"/>
          <w:szCs w:val="22"/>
          <w:lang w:val="sl-SI" w:eastAsia="en-US"/>
        </w:rPr>
        <w:t>zpolnjen</w:t>
      </w:r>
      <w:r w:rsidRPr="001126B6">
        <w:rPr>
          <w:rFonts w:asciiTheme="minorHAnsi" w:hAnsiTheme="minorHAnsi" w:cstheme="minorHAnsi"/>
          <w:bCs/>
          <w:sz w:val="22"/>
          <w:szCs w:val="22"/>
          <w:lang w:val="sl-SI" w:eastAsia="en-US"/>
        </w:rPr>
        <w:t>ih</w:t>
      </w:r>
      <w:r w:rsidR="00FA628F" w:rsidRPr="001126B6">
        <w:rPr>
          <w:rFonts w:ascii="Calibri" w:hAnsi="Calibri" w:cs="Arial"/>
          <w:sz w:val="22"/>
          <w:szCs w:val="22"/>
          <w:lang w:val="sl-SI" w:eastAsia="en-US"/>
        </w:rPr>
        <w:t xml:space="preserve"> obrazc</w:t>
      </w:r>
      <w:r w:rsidRPr="001126B6">
        <w:rPr>
          <w:rFonts w:ascii="Calibri" w:hAnsi="Calibri" w:cs="Arial"/>
          <w:sz w:val="22"/>
          <w:szCs w:val="22"/>
          <w:lang w:val="sl-SI" w:eastAsia="en-US"/>
        </w:rPr>
        <w:t>ev</w:t>
      </w:r>
      <w:r w:rsidR="00FA628F" w:rsidRPr="001126B6">
        <w:rPr>
          <w:rFonts w:ascii="Calibri" w:hAnsi="Calibri" w:cs="Arial"/>
          <w:sz w:val="22"/>
          <w:szCs w:val="22"/>
          <w:lang w:val="sl-SI" w:eastAsia="en-US"/>
        </w:rPr>
        <w:t xml:space="preserve"> Reference vodje </w:t>
      </w:r>
      <w:r w:rsidR="00D064D1" w:rsidRPr="001126B6">
        <w:rPr>
          <w:rFonts w:ascii="Calibri" w:hAnsi="Calibri" w:cs="Arial"/>
          <w:sz w:val="22"/>
          <w:szCs w:val="22"/>
          <w:lang w:val="sl-SI" w:eastAsia="en-US"/>
        </w:rPr>
        <w:t>del</w:t>
      </w:r>
      <w:r w:rsidR="00FA628F" w:rsidRPr="001126B6">
        <w:rPr>
          <w:rFonts w:ascii="Calibri" w:hAnsi="Calibri" w:cs="Arial"/>
          <w:sz w:val="22"/>
          <w:szCs w:val="22"/>
          <w:lang w:val="sl-SI" w:eastAsia="en-US"/>
        </w:rPr>
        <w:t xml:space="preserve"> (OBR-</w:t>
      </w:r>
      <w:r w:rsidR="001126B6" w:rsidRPr="001126B6">
        <w:rPr>
          <w:rFonts w:ascii="Calibri" w:hAnsi="Calibri" w:cs="Arial"/>
          <w:sz w:val="22"/>
          <w:szCs w:val="22"/>
          <w:lang w:val="sl-SI" w:eastAsia="en-US"/>
        </w:rPr>
        <w:t>6</w:t>
      </w:r>
      <w:r w:rsidR="00FA628F" w:rsidRPr="001126B6">
        <w:rPr>
          <w:rFonts w:ascii="Calibri" w:hAnsi="Calibri" w:cs="Arial"/>
          <w:sz w:val="22"/>
          <w:szCs w:val="22"/>
          <w:lang w:val="sl-SI" w:eastAsia="en-US"/>
        </w:rPr>
        <w:t>).</w:t>
      </w:r>
      <w:r w:rsidRPr="001126B6">
        <w:rPr>
          <w:rFonts w:ascii="Calibri" w:hAnsi="Calibri" w:cs="Arial"/>
          <w:sz w:val="22"/>
          <w:szCs w:val="22"/>
          <w:lang w:val="sl-SI" w:eastAsia="en-US"/>
        </w:rPr>
        <w:t xml:space="preserve"> Za referenčne posle </w:t>
      </w:r>
      <w:r w:rsidRPr="00BE17AD">
        <w:rPr>
          <w:rFonts w:ascii="Calibri" w:hAnsi="Calibri" w:cs="Arial"/>
          <w:sz w:val="22"/>
          <w:szCs w:val="22"/>
          <w:lang w:val="sl-SI" w:eastAsia="en-US"/>
        </w:rPr>
        <w:t>ni treba, da so potrjeni s strani naročnika referenčnega posla.</w:t>
      </w:r>
    </w:p>
    <w:p w14:paraId="3370BEF2" w14:textId="77777777" w:rsidR="00FA628F" w:rsidRPr="00BE17AD" w:rsidRDefault="00FA628F" w:rsidP="009377C2">
      <w:pPr>
        <w:autoSpaceDE w:val="0"/>
        <w:ind w:left="1276"/>
        <w:jc w:val="both"/>
        <w:rPr>
          <w:rFonts w:asciiTheme="minorHAnsi" w:hAnsiTheme="minorHAnsi" w:cstheme="minorHAnsi"/>
          <w:bCs/>
          <w:sz w:val="22"/>
          <w:szCs w:val="22"/>
          <w:lang w:val="sl-SI" w:eastAsia="en-US"/>
        </w:rPr>
      </w:pPr>
    </w:p>
    <w:p w14:paraId="48D0FB8B" w14:textId="0F61D702" w:rsidR="009377C2" w:rsidRPr="00BE17AD" w:rsidRDefault="00E8528D" w:rsidP="008360A5">
      <w:pPr>
        <w:autoSpaceDE w:val="0"/>
        <w:ind w:left="1276"/>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Naročnik si pridržuje pravico od ponudnika zahtevati predložitev o</w:t>
      </w:r>
      <w:r w:rsidR="009377C2" w:rsidRPr="00BE17AD">
        <w:rPr>
          <w:rFonts w:asciiTheme="minorHAnsi" w:hAnsiTheme="minorHAnsi" w:cstheme="minorHAnsi"/>
          <w:bCs/>
          <w:sz w:val="22"/>
          <w:szCs w:val="22"/>
          <w:lang w:val="sl-SI" w:eastAsia="en-US"/>
        </w:rPr>
        <w:t>bojestransko podpisan</w:t>
      </w:r>
      <w:r w:rsidRPr="00BE17AD">
        <w:rPr>
          <w:rFonts w:asciiTheme="minorHAnsi" w:hAnsiTheme="minorHAnsi" w:cstheme="minorHAnsi"/>
          <w:bCs/>
          <w:sz w:val="22"/>
          <w:szCs w:val="22"/>
          <w:lang w:val="sl-SI" w:eastAsia="en-US"/>
        </w:rPr>
        <w:t>ega</w:t>
      </w:r>
      <w:r w:rsidR="009377C2" w:rsidRPr="00BE17AD">
        <w:rPr>
          <w:rFonts w:asciiTheme="minorHAnsi" w:hAnsiTheme="minorHAnsi" w:cstheme="minorHAnsi"/>
          <w:bCs/>
          <w:sz w:val="22"/>
          <w:szCs w:val="22"/>
          <w:lang w:val="sl-SI" w:eastAsia="en-US"/>
        </w:rPr>
        <w:t xml:space="preserve"> dokazil</w:t>
      </w:r>
      <w:r w:rsidRPr="00BE17AD">
        <w:rPr>
          <w:rFonts w:asciiTheme="minorHAnsi" w:hAnsiTheme="minorHAnsi" w:cstheme="minorHAnsi"/>
          <w:bCs/>
          <w:sz w:val="22"/>
          <w:szCs w:val="22"/>
          <w:lang w:val="sl-SI" w:eastAsia="en-US"/>
        </w:rPr>
        <w:t>a</w:t>
      </w:r>
      <w:r w:rsidR="009377C2" w:rsidRPr="00BE17AD">
        <w:rPr>
          <w:rFonts w:asciiTheme="minorHAnsi" w:hAnsiTheme="minorHAnsi" w:cstheme="minorHAnsi"/>
          <w:bCs/>
          <w:sz w:val="22"/>
          <w:szCs w:val="22"/>
          <w:lang w:val="sl-SI" w:eastAsia="en-US"/>
        </w:rPr>
        <w:t xml:space="preserve"> o sodelovanju</w:t>
      </w:r>
      <w:r w:rsidR="008F7F32" w:rsidRPr="00BE17AD">
        <w:rPr>
          <w:rFonts w:asciiTheme="minorHAnsi" w:hAnsiTheme="minorHAnsi" w:cstheme="minorHAnsi"/>
          <w:bCs/>
          <w:sz w:val="22"/>
          <w:szCs w:val="22"/>
          <w:lang w:val="sl-SI" w:eastAsia="en-US"/>
        </w:rPr>
        <w:t>, dokazila o izobrazbi</w:t>
      </w:r>
      <w:r w:rsidR="008360A5" w:rsidRPr="00BE17AD">
        <w:rPr>
          <w:rFonts w:asciiTheme="minorHAnsi" w:hAnsiTheme="minorHAnsi" w:cstheme="minorHAnsi"/>
          <w:bCs/>
          <w:sz w:val="22"/>
          <w:szCs w:val="22"/>
          <w:lang w:val="sl-SI" w:eastAsia="en-US"/>
        </w:rPr>
        <w:t xml:space="preserve"> in referenčnega potrdila, potrjenega s strani naročnika referenčnega posla.</w:t>
      </w:r>
    </w:p>
    <w:p w14:paraId="144EED86" w14:textId="2C71B145" w:rsidR="009377C2" w:rsidRPr="00BE17AD" w:rsidRDefault="009377C2" w:rsidP="009377C2">
      <w:pPr>
        <w:autoSpaceDE w:val="0"/>
        <w:ind w:left="1276"/>
        <w:jc w:val="both"/>
        <w:rPr>
          <w:rFonts w:asciiTheme="minorHAnsi" w:hAnsiTheme="minorHAnsi" w:cstheme="minorHAnsi"/>
          <w:b/>
          <w:bCs/>
          <w:sz w:val="22"/>
          <w:szCs w:val="22"/>
          <w:lang w:val="sl-SI" w:eastAsia="en-US"/>
        </w:rPr>
      </w:pPr>
    </w:p>
    <w:p w14:paraId="32FAE1FB" w14:textId="17658066" w:rsidR="009377C2" w:rsidRPr="00BE17AD" w:rsidRDefault="006F3110" w:rsidP="006F3110">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BE17AD">
        <w:rPr>
          <w:rFonts w:asciiTheme="minorHAnsi" w:hAnsiTheme="minorHAnsi" w:cstheme="minorHAnsi"/>
          <w:bCs/>
          <w:sz w:val="22"/>
          <w:szCs w:val="22"/>
          <w:lang w:val="sl-SI" w:eastAsia="en-US"/>
        </w:rPr>
        <w:t>GZ</w:t>
      </w:r>
      <w:r w:rsidR="005A1C55" w:rsidRPr="00BE17AD">
        <w:rPr>
          <w:rFonts w:asciiTheme="minorHAnsi" w:hAnsiTheme="minorHAnsi" w:cstheme="minorHAnsi"/>
          <w:bCs/>
          <w:sz w:val="22"/>
          <w:szCs w:val="22"/>
          <w:lang w:val="sl-SI" w:eastAsia="en-US"/>
        </w:rPr>
        <w:t>-1</w:t>
      </w:r>
      <w:r w:rsidR="006B3CB4" w:rsidRPr="00BE17AD">
        <w:rPr>
          <w:rFonts w:asciiTheme="minorHAnsi" w:hAnsiTheme="minorHAnsi" w:cstheme="minorHAnsi"/>
          <w:bCs/>
          <w:sz w:val="22"/>
          <w:szCs w:val="22"/>
          <w:lang w:val="sl-SI" w:eastAsia="en-US"/>
        </w:rPr>
        <w:t xml:space="preserve"> oziroma Zakonu o arhitekturni in inženirski dejavnosti (</w:t>
      </w:r>
      <w:r w:rsidR="003D2D73" w:rsidRPr="00BE17AD">
        <w:rPr>
          <w:rFonts w:asciiTheme="minorHAnsi" w:hAnsiTheme="minorHAnsi" w:cstheme="minorHAnsi"/>
          <w:bCs/>
          <w:sz w:val="22"/>
          <w:szCs w:val="22"/>
          <w:lang w:val="sl-SI" w:eastAsia="en-US"/>
        </w:rPr>
        <w:t>Uradni list RS, št. 61/17 in 133/22 – odl. US</w:t>
      </w:r>
      <w:r w:rsidR="006B3CB4" w:rsidRPr="00BE17AD">
        <w:rPr>
          <w:rFonts w:asciiTheme="minorHAnsi" w:hAnsiTheme="minorHAnsi" w:cstheme="minorHAnsi"/>
          <w:bCs/>
          <w:sz w:val="22"/>
          <w:szCs w:val="22"/>
          <w:lang w:val="sl-SI" w:eastAsia="en-US"/>
        </w:rPr>
        <w:t>)</w:t>
      </w:r>
      <w:r w:rsidRPr="00BE17AD">
        <w:rPr>
          <w:rFonts w:asciiTheme="minorHAnsi" w:hAnsiTheme="minorHAnsi" w:cstheme="minorHAnsi"/>
          <w:bCs/>
          <w:sz w:val="22"/>
          <w:szCs w:val="22"/>
          <w:lang w:val="sl-SI" w:eastAsia="en-US"/>
        </w:rPr>
        <w:t xml:space="preserve">, se mora </w:t>
      </w:r>
      <w:r w:rsidR="00934D53" w:rsidRPr="00BE17AD">
        <w:rPr>
          <w:rFonts w:asciiTheme="minorHAnsi" w:hAnsiTheme="minorHAnsi" w:cstheme="minorHAnsi"/>
          <w:bCs/>
          <w:sz w:val="22"/>
          <w:szCs w:val="22"/>
          <w:lang w:val="sl-SI" w:eastAsia="en-US"/>
        </w:rPr>
        <w:t xml:space="preserve">oseba </w:t>
      </w:r>
      <w:r w:rsidRPr="00BE17AD">
        <w:rPr>
          <w:rFonts w:asciiTheme="minorHAnsi" w:hAnsiTheme="minorHAnsi" w:cstheme="minorHAnsi"/>
          <w:bCs/>
          <w:sz w:val="22"/>
          <w:szCs w:val="22"/>
          <w:lang w:val="sl-SI" w:eastAsia="en-US"/>
        </w:rPr>
        <w:t xml:space="preserve">pri pristojni zbornici </w:t>
      </w:r>
      <w:r w:rsidR="006B3CB4" w:rsidRPr="00BE17AD">
        <w:rPr>
          <w:rFonts w:asciiTheme="minorHAnsi" w:hAnsiTheme="minorHAnsi" w:cstheme="minorHAnsi"/>
          <w:bCs/>
          <w:sz w:val="22"/>
          <w:szCs w:val="22"/>
          <w:lang w:val="sl-SI" w:eastAsia="en-US"/>
        </w:rPr>
        <w:t xml:space="preserve">v Republiki Sloveniji </w:t>
      </w:r>
      <w:r w:rsidRPr="00BE17AD">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BE17AD">
        <w:rPr>
          <w:rFonts w:asciiTheme="minorHAnsi" w:hAnsiTheme="minorHAnsi" w:cstheme="minorHAnsi"/>
          <w:bCs/>
          <w:sz w:val="22"/>
          <w:szCs w:val="22"/>
          <w:lang w:val="sl-SI" w:eastAsia="en-US"/>
        </w:rPr>
        <w:t>uvedbe v delo</w:t>
      </w:r>
      <w:r w:rsidR="009377C2" w:rsidRPr="00BE17AD">
        <w:rPr>
          <w:rFonts w:asciiTheme="minorHAnsi" w:hAnsiTheme="minorHAnsi" w:cstheme="minorHAnsi"/>
          <w:bCs/>
          <w:sz w:val="22"/>
          <w:szCs w:val="22"/>
          <w:lang w:val="sl-SI" w:eastAsia="en-US"/>
        </w:rPr>
        <w:t>.</w:t>
      </w:r>
    </w:p>
    <w:p w14:paraId="00B9E96B" w14:textId="77777777" w:rsidR="00660349" w:rsidRPr="00BE17AD" w:rsidRDefault="00660349" w:rsidP="006F3110">
      <w:pPr>
        <w:autoSpaceDE w:val="0"/>
        <w:ind w:left="1276"/>
        <w:jc w:val="both"/>
        <w:rPr>
          <w:rFonts w:asciiTheme="minorHAnsi" w:hAnsiTheme="minorHAnsi" w:cstheme="minorHAnsi"/>
          <w:bCs/>
          <w:sz w:val="22"/>
          <w:szCs w:val="22"/>
          <w:lang w:val="sl-SI" w:eastAsia="en-US"/>
        </w:rPr>
      </w:pPr>
    </w:p>
    <w:p w14:paraId="0AB46441" w14:textId="5CBDFBC2" w:rsidR="008360A5" w:rsidRPr="00BE17AD" w:rsidRDefault="008360A5" w:rsidP="008360A5">
      <w:pPr>
        <w:autoSpaceDE w:val="0"/>
        <w:ind w:left="1276"/>
        <w:jc w:val="both"/>
        <w:rPr>
          <w:rFonts w:asciiTheme="minorHAnsi" w:hAnsiTheme="minorHAnsi" w:cstheme="minorHAnsi"/>
          <w:bCs/>
          <w:sz w:val="22"/>
          <w:szCs w:val="22"/>
          <w:lang w:val="sl-SI" w:eastAsia="en-US"/>
        </w:rPr>
      </w:pPr>
      <w:r w:rsidRPr="00BE17AD">
        <w:rPr>
          <w:rFonts w:asciiTheme="minorHAnsi" w:hAnsiTheme="minorHAnsi" w:cstheme="minorHAnsi"/>
          <w:bCs/>
          <w:sz w:val="22"/>
          <w:szCs w:val="22"/>
          <w:lang w:val="sl-SI" w:eastAsia="en-US"/>
        </w:rPr>
        <w:t>V primeru da gre za osebo, ki še ni vpisana v imenik pristojne zbornice</w:t>
      </w:r>
      <w:r w:rsidR="0019064B" w:rsidRPr="00BE17AD">
        <w:rPr>
          <w:rFonts w:asciiTheme="minorHAnsi" w:hAnsiTheme="minorHAnsi" w:cstheme="minorHAnsi"/>
          <w:bCs/>
          <w:sz w:val="22"/>
          <w:szCs w:val="22"/>
          <w:lang w:val="sl-SI" w:eastAsia="en-US"/>
        </w:rPr>
        <w:t xml:space="preserve"> v Republiki Sloveniji</w:t>
      </w:r>
      <w:r w:rsidRPr="00BE17AD">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BE17AD">
        <w:rPr>
          <w:rFonts w:asciiTheme="minorHAnsi" w:hAnsiTheme="minorHAnsi" w:cstheme="minorHAnsi"/>
          <w:bCs/>
          <w:sz w:val="22"/>
          <w:szCs w:val="22"/>
          <w:lang w:val="sl-SI" w:eastAsia="en-US"/>
        </w:rPr>
        <w:t>uvedbe v delo</w:t>
      </w:r>
      <w:r w:rsidRPr="00BE17AD">
        <w:rPr>
          <w:rFonts w:asciiTheme="minorHAnsi" w:hAnsiTheme="minorHAnsi" w:cstheme="minorHAnsi"/>
          <w:bCs/>
          <w:sz w:val="22"/>
          <w:szCs w:val="22"/>
          <w:lang w:val="sl-SI" w:eastAsia="en-US"/>
        </w:rPr>
        <w:t>.</w:t>
      </w:r>
    </w:p>
    <w:p w14:paraId="30F3EDD0" w14:textId="77777777" w:rsidR="00E63E0D" w:rsidRDefault="00E63E0D" w:rsidP="0033180D">
      <w:pPr>
        <w:autoSpaceDE w:val="0"/>
        <w:jc w:val="both"/>
        <w:rPr>
          <w:rFonts w:asciiTheme="minorHAnsi" w:hAnsiTheme="minorHAnsi" w:cstheme="minorHAnsi"/>
          <w:sz w:val="22"/>
          <w:szCs w:val="22"/>
          <w:lang w:val="sl-SI"/>
        </w:rPr>
      </w:pPr>
    </w:p>
    <w:p w14:paraId="2B751127" w14:textId="77777777" w:rsidR="0091122E" w:rsidRDefault="0091122E" w:rsidP="0033180D">
      <w:pPr>
        <w:autoSpaceDE w:val="0"/>
        <w:jc w:val="both"/>
        <w:rPr>
          <w:rFonts w:asciiTheme="minorHAnsi" w:hAnsiTheme="minorHAnsi" w:cstheme="minorHAnsi"/>
          <w:sz w:val="22"/>
          <w:szCs w:val="22"/>
          <w:lang w:val="sl-SI"/>
        </w:rPr>
      </w:pPr>
    </w:p>
    <w:p w14:paraId="6DA21C1C" w14:textId="77777777" w:rsidR="0091122E" w:rsidRDefault="0091122E" w:rsidP="0033180D">
      <w:pPr>
        <w:autoSpaceDE w:val="0"/>
        <w:jc w:val="both"/>
        <w:rPr>
          <w:rFonts w:asciiTheme="minorHAnsi" w:hAnsiTheme="minorHAnsi" w:cstheme="minorHAnsi"/>
          <w:sz w:val="22"/>
          <w:szCs w:val="22"/>
          <w:lang w:val="sl-SI"/>
        </w:rPr>
      </w:pPr>
    </w:p>
    <w:p w14:paraId="2355EAA9" w14:textId="77777777" w:rsidR="0091122E" w:rsidRDefault="0091122E" w:rsidP="0033180D">
      <w:pPr>
        <w:autoSpaceDE w:val="0"/>
        <w:jc w:val="both"/>
        <w:rPr>
          <w:rFonts w:asciiTheme="minorHAnsi" w:hAnsiTheme="minorHAnsi" w:cstheme="minorHAnsi"/>
          <w:sz w:val="22"/>
          <w:szCs w:val="22"/>
          <w:lang w:val="sl-SI"/>
        </w:rPr>
      </w:pPr>
    </w:p>
    <w:p w14:paraId="61ED8417" w14:textId="77777777" w:rsidR="0091122E" w:rsidRPr="00BE17AD" w:rsidRDefault="0091122E" w:rsidP="0033180D">
      <w:pPr>
        <w:autoSpaceDE w:val="0"/>
        <w:jc w:val="both"/>
        <w:rPr>
          <w:rFonts w:asciiTheme="minorHAnsi" w:hAnsiTheme="minorHAnsi" w:cstheme="minorHAnsi"/>
          <w:sz w:val="22"/>
          <w:szCs w:val="22"/>
          <w:lang w:val="sl-SI"/>
        </w:rPr>
      </w:pPr>
    </w:p>
    <w:p w14:paraId="40D90AE0" w14:textId="770BC516" w:rsidR="00F265C7" w:rsidRPr="00BE17AD"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Drugi pogoji</w:t>
      </w:r>
    </w:p>
    <w:p w14:paraId="77EAF890" w14:textId="77777777" w:rsidR="002373AD" w:rsidRPr="00BE17AD" w:rsidRDefault="002373AD" w:rsidP="002373AD">
      <w:pPr>
        <w:ind w:left="1276"/>
        <w:jc w:val="both"/>
        <w:rPr>
          <w:rFonts w:asciiTheme="minorHAnsi" w:hAnsiTheme="minorHAnsi" w:cstheme="minorHAnsi"/>
          <w:sz w:val="22"/>
          <w:szCs w:val="22"/>
          <w:lang w:val="sl-SI" w:eastAsia="en-US"/>
        </w:rPr>
      </w:pPr>
    </w:p>
    <w:p w14:paraId="461A233C" w14:textId="73C67CCD" w:rsidR="0086631C" w:rsidRPr="00BE17AD" w:rsidRDefault="0086631C" w:rsidP="0086631C">
      <w:pPr>
        <w:numPr>
          <w:ilvl w:val="0"/>
          <w:numId w:val="18"/>
        </w:numPr>
        <w:spacing w:after="120"/>
        <w:ind w:left="284" w:hanging="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SAMO ZA SKLOP 1</w:t>
      </w:r>
    </w:p>
    <w:p w14:paraId="01AC2BAF" w14:textId="07817E70" w:rsidR="00B36276" w:rsidRPr="00BE17AD" w:rsidRDefault="00B36276" w:rsidP="0086631C">
      <w:pPr>
        <w:ind w:left="284"/>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Pri izvedbi predmeta javnega naročila je treba upoštevati okoljske zahteve iz Uredbe o zelenem javnem naročanju (</w:t>
      </w:r>
      <w:r w:rsidR="0086631C" w:rsidRPr="00BE17AD">
        <w:rPr>
          <w:rFonts w:asciiTheme="minorHAnsi" w:hAnsiTheme="minorHAnsi" w:cstheme="minorHAnsi"/>
          <w:sz w:val="22"/>
          <w:szCs w:val="22"/>
          <w:lang w:val="sl-SI" w:eastAsia="en-US"/>
        </w:rPr>
        <w:t>Uradni list RS, št. 51/17, 64/19, 121/21, 132/23 in 43/25</w:t>
      </w:r>
      <w:r w:rsidRPr="00BE17AD">
        <w:rPr>
          <w:rFonts w:asciiTheme="minorHAnsi" w:hAnsiTheme="minorHAnsi" w:cstheme="minorHAnsi"/>
          <w:sz w:val="22"/>
          <w:szCs w:val="22"/>
          <w:lang w:val="sl-SI" w:eastAsia="en-US"/>
        </w:rPr>
        <w:t xml:space="preserve">; v nadaljevanju: Uredba), ki se nanašajo na </w:t>
      </w:r>
      <w:r w:rsidR="0086631C" w:rsidRPr="00BE17AD">
        <w:rPr>
          <w:rFonts w:asciiTheme="minorHAnsi" w:hAnsiTheme="minorHAnsi" w:cstheme="minorHAnsi"/>
          <w:sz w:val="22"/>
          <w:szCs w:val="22"/>
          <w:lang w:val="sl-SI" w:eastAsia="en-US"/>
        </w:rPr>
        <w:t>prenosni računalnik in tiskalnik, in sicer morajo biti uvrščeni v najvišji energijski razred, ki je dostopen na trgu</w:t>
      </w:r>
      <w:r w:rsidRPr="00BE17AD">
        <w:rPr>
          <w:rFonts w:asciiTheme="minorHAnsi" w:hAnsiTheme="minorHAnsi" w:cstheme="minorHAnsi"/>
          <w:sz w:val="22"/>
          <w:szCs w:val="22"/>
          <w:lang w:val="sl-SI" w:eastAsia="en-US"/>
        </w:rPr>
        <w:t>.</w:t>
      </w:r>
    </w:p>
    <w:p w14:paraId="451476EC" w14:textId="77777777" w:rsidR="00B36276" w:rsidRPr="00BE17AD" w:rsidRDefault="00B36276" w:rsidP="00B36276">
      <w:pPr>
        <w:ind w:left="284"/>
        <w:jc w:val="both"/>
        <w:rPr>
          <w:rFonts w:asciiTheme="minorHAnsi" w:hAnsiTheme="minorHAnsi" w:cstheme="minorHAnsi"/>
          <w:sz w:val="22"/>
          <w:szCs w:val="22"/>
          <w:lang w:val="sl-SI" w:eastAsia="en-US"/>
        </w:rPr>
      </w:pPr>
    </w:p>
    <w:p w14:paraId="3D2304DE" w14:textId="6B717AF8" w:rsidR="00B36276" w:rsidRPr="00BE17AD"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Pr="00BE17AD">
        <w:rPr>
          <w:rFonts w:asciiTheme="minorHAnsi" w:hAnsiTheme="minorHAnsi" w:cstheme="minorHAnsi"/>
          <w:color w:val="auto"/>
          <w:sz w:val="22"/>
          <w:szCs w:val="22"/>
          <w:lang w:eastAsia="en-US"/>
        </w:rPr>
        <w:tab/>
        <w:t xml:space="preserve">ESPD – </w:t>
      </w:r>
      <w:r w:rsidR="003D2D73" w:rsidRPr="00BE17AD">
        <w:rPr>
          <w:rFonts w:asciiTheme="minorHAnsi" w:hAnsiTheme="minorHAnsi" w:cstheme="minorHAnsi"/>
          <w:iCs/>
          <w:color w:val="auto"/>
          <w:sz w:val="22"/>
          <w:szCs w:val="22"/>
          <w:lang w:eastAsia="en-US"/>
        </w:rPr>
        <w:t>v delu IV: Pogoji za sodelovanje, razdelek C: Tehnična in strokovna sposobnost: Ukrepi za okoljsko ravnanje</w:t>
      </w:r>
      <w:r w:rsidRPr="00BE17AD">
        <w:rPr>
          <w:rFonts w:asciiTheme="minorHAnsi" w:hAnsiTheme="minorHAnsi" w:cstheme="minorHAnsi"/>
          <w:color w:val="auto"/>
          <w:sz w:val="22"/>
          <w:szCs w:val="22"/>
          <w:lang w:eastAsia="en-US"/>
        </w:rPr>
        <w:t>.</w:t>
      </w:r>
    </w:p>
    <w:p w14:paraId="7BD79EAF" w14:textId="77777777" w:rsidR="00B36276" w:rsidRPr="00BE17AD" w:rsidRDefault="00B36276" w:rsidP="00B36276">
      <w:pPr>
        <w:ind w:left="284"/>
        <w:jc w:val="both"/>
        <w:rPr>
          <w:rFonts w:asciiTheme="minorHAnsi" w:hAnsiTheme="minorHAnsi" w:cstheme="minorHAnsi"/>
          <w:sz w:val="22"/>
          <w:szCs w:val="22"/>
          <w:lang w:val="sl-SI" w:eastAsia="en-US"/>
        </w:rPr>
      </w:pPr>
    </w:p>
    <w:p w14:paraId="19EFA3AD" w14:textId="0DDC356E" w:rsidR="00B36276" w:rsidRPr="00BE17AD" w:rsidRDefault="00B36276" w:rsidP="00B36276">
      <w:pPr>
        <w:ind w:left="127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lastRenderedPageBreak/>
        <w:t>Naročnik si pridržuje pravico, da lahko med izvajanjem pogodbe preverja</w:t>
      </w:r>
      <w:r w:rsidR="0086631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ali izbrani ponudnik izpolnjuje okoljske zahteve iz Uredbe.</w:t>
      </w:r>
    </w:p>
    <w:p w14:paraId="6C197CE2" w14:textId="77777777" w:rsidR="00B36276" w:rsidRPr="00BE17AD" w:rsidRDefault="00B36276" w:rsidP="00B36276">
      <w:pPr>
        <w:ind w:left="284"/>
        <w:jc w:val="both"/>
        <w:rPr>
          <w:rFonts w:asciiTheme="minorHAnsi" w:hAnsiTheme="minorHAnsi" w:cstheme="minorHAnsi"/>
          <w:sz w:val="22"/>
          <w:szCs w:val="22"/>
          <w:lang w:val="sl-SI" w:eastAsia="en-US"/>
        </w:rPr>
      </w:pPr>
    </w:p>
    <w:p w14:paraId="626E1FFB" w14:textId="36E2C108" w:rsidR="00F265C7" w:rsidRPr="00BE17AD" w:rsidRDefault="003D2D73" w:rsidP="00E55F13">
      <w:pPr>
        <w:numPr>
          <w:ilvl w:val="0"/>
          <w:numId w:val="18"/>
        </w:numPr>
        <w:ind w:left="284" w:hanging="284"/>
        <w:jc w:val="both"/>
        <w:rPr>
          <w:rFonts w:asciiTheme="minorHAnsi" w:hAnsiTheme="minorHAnsi" w:cstheme="minorHAnsi"/>
          <w:sz w:val="22"/>
          <w:szCs w:val="22"/>
          <w:lang w:val="sl-SI" w:eastAsia="en-US"/>
        </w:rPr>
      </w:pPr>
      <w:r w:rsidRPr="00BE17AD">
        <w:rPr>
          <w:rFonts w:asciiTheme="minorHAnsi" w:hAnsiTheme="minorHAnsi" w:cstheme="minorHAnsi"/>
          <w:bCs/>
          <w:sz w:val="22"/>
          <w:szCs w:val="22"/>
          <w:lang w:val="sl-SI" w:eastAsia="en-US"/>
        </w:rPr>
        <w:t xml:space="preserve">Gospodarski subjekt ni uvrščen v evidenco poslovnih subjektov iz 35. člena </w:t>
      </w:r>
      <w:bookmarkStart w:id="9" w:name="_Hlk139055540"/>
      <w:r w:rsidRPr="00BE17AD">
        <w:rPr>
          <w:rFonts w:asciiTheme="minorHAnsi" w:hAnsiTheme="minorHAnsi" w:cstheme="minorHAnsi"/>
          <w:bCs/>
          <w:sz w:val="22"/>
          <w:szCs w:val="22"/>
          <w:lang w:val="sl-SI" w:eastAsia="en-US"/>
        </w:rPr>
        <w:t>Zakona o integriteti in preprečevanju korupcije</w:t>
      </w:r>
      <w:bookmarkEnd w:id="9"/>
      <w:r w:rsidRPr="00BE17AD">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E17AD">
        <w:rPr>
          <w:rFonts w:asciiTheme="minorHAnsi" w:hAnsiTheme="minorHAnsi" w:cstheme="minorHAnsi"/>
          <w:bCs/>
          <w:sz w:val="22"/>
          <w:szCs w:val="22"/>
          <w:lang w:val="sl-SI" w:eastAsia="en-US"/>
        </w:rPr>
        <w:t>.</w:t>
      </w:r>
    </w:p>
    <w:p w14:paraId="35CDBFCB" w14:textId="6711518C" w:rsidR="00F265C7" w:rsidRPr="00BE17AD" w:rsidRDefault="00F265C7" w:rsidP="002373AD">
      <w:pPr>
        <w:ind w:left="284"/>
        <w:jc w:val="both"/>
        <w:rPr>
          <w:rFonts w:asciiTheme="minorHAnsi" w:hAnsiTheme="minorHAnsi" w:cstheme="minorHAnsi"/>
          <w:sz w:val="22"/>
          <w:szCs w:val="22"/>
          <w:lang w:val="sl-SI" w:eastAsia="en-US"/>
        </w:rPr>
      </w:pPr>
    </w:p>
    <w:p w14:paraId="223DAB75" w14:textId="46621B01" w:rsidR="002373AD" w:rsidRPr="00BE17AD"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BE17AD">
        <w:rPr>
          <w:rFonts w:asciiTheme="minorHAnsi" w:hAnsiTheme="minorHAnsi" w:cstheme="minorHAnsi"/>
          <w:b/>
          <w:color w:val="auto"/>
          <w:sz w:val="22"/>
          <w:szCs w:val="22"/>
          <w:lang w:eastAsia="en-US"/>
        </w:rPr>
        <w:t>Dokazilo:</w:t>
      </w:r>
      <w:r w:rsidRPr="00BE17AD">
        <w:rPr>
          <w:rFonts w:asciiTheme="minorHAnsi" w:hAnsiTheme="minorHAnsi" w:cstheme="minorHAnsi"/>
          <w:color w:val="auto"/>
          <w:sz w:val="22"/>
          <w:szCs w:val="22"/>
          <w:lang w:eastAsia="en-US"/>
        </w:rPr>
        <w:t xml:space="preserve">  </w:t>
      </w:r>
      <w:r w:rsidR="003D2D73" w:rsidRPr="00BE17AD">
        <w:rPr>
          <w:rFonts w:asciiTheme="minorHAnsi" w:hAnsiTheme="minorHAnsi" w:cstheme="minorHAnsi"/>
          <w:color w:val="auto"/>
          <w:sz w:val="22"/>
          <w:szCs w:val="22"/>
          <w:lang w:eastAsia="en-US"/>
        </w:rPr>
        <w:t xml:space="preserve">Izjava po 35. členu Zakona o integriteti in preprečevanju korupcije </w:t>
      </w:r>
      <w:r w:rsidR="003D2D73" w:rsidRPr="00BE17AD">
        <w:rPr>
          <w:rFonts w:asciiTheme="minorHAnsi" w:hAnsiTheme="minorHAnsi" w:cstheme="minorHAnsi"/>
          <w:sz w:val="22"/>
          <w:szCs w:val="22"/>
          <w:lang w:eastAsia="en-US"/>
        </w:rPr>
        <w:t>(OBR-</w:t>
      </w:r>
      <w:r w:rsidR="001126B6">
        <w:rPr>
          <w:rFonts w:asciiTheme="minorHAnsi" w:hAnsiTheme="minorHAnsi" w:cstheme="minorHAnsi"/>
          <w:sz w:val="22"/>
          <w:szCs w:val="22"/>
          <w:lang w:eastAsia="en-US"/>
        </w:rPr>
        <w:t>11</w:t>
      </w:r>
      <w:r w:rsidR="003D2D73" w:rsidRPr="00BE17AD">
        <w:rPr>
          <w:rFonts w:asciiTheme="minorHAnsi" w:hAnsiTheme="minorHAnsi" w:cstheme="minorHAnsi"/>
          <w:sz w:val="22"/>
          <w:szCs w:val="22"/>
          <w:lang w:eastAsia="en-US"/>
        </w:rPr>
        <w:t>)</w:t>
      </w:r>
      <w:r w:rsidRPr="00BE17AD">
        <w:rPr>
          <w:rFonts w:asciiTheme="minorHAnsi" w:hAnsiTheme="minorHAnsi" w:cstheme="minorHAnsi"/>
          <w:color w:val="auto"/>
          <w:sz w:val="22"/>
          <w:szCs w:val="22"/>
          <w:lang w:eastAsia="en-US"/>
        </w:rPr>
        <w:t>.</w:t>
      </w:r>
    </w:p>
    <w:p w14:paraId="630B3ABB" w14:textId="77777777" w:rsidR="00F265C7" w:rsidRPr="00BE17AD" w:rsidRDefault="00F265C7" w:rsidP="0033180D">
      <w:pPr>
        <w:autoSpaceDE w:val="0"/>
        <w:jc w:val="both"/>
        <w:rPr>
          <w:rFonts w:asciiTheme="minorHAnsi" w:hAnsiTheme="minorHAnsi" w:cstheme="minorHAnsi"/>
          <w:sz w:val="22"/>
          <w:szCs w:val="22"/>
          <w:lang w:val="sl-SI"/>
        </w:rPr>
      </w:pPr>
    </w:p>
    <w:p w14:paraId="70A98B78" w14:textId="77777777" w:rsidR="001D6EDC" w:rsidRPr="00BE17AD"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Merila</w:t>
      </w:r>
      <w:r w:rsidR="001D6EDC" w:rsidRPr="00BE17AD">
        <w:rPr>
          <w:rFonts w:asciiTheme="minorHAnsi" w:hAnsiTheme="minorHAnsi" w:cstheme="minorHAnsi"/>
          <w:b/>
          <w:sz w:val="22"/>
          <w:szCs w:val="22"/>
          <w:lang w:val="sl-SI" w:eastAsia="en-US"/>
        </w:rPr>
        <w:t xml:space="preserve"> za </w:t>
      </w:r>
      <w:r w:rsidRPr="00BE17AD">
        <w:rPr>
          <w:rFonts w:asciiTheme="minorHAnsi" w:hAnsiTheme="minorHAnsi" w:cstheme="minorHAnsi"/>
          <w:b/>
          <w:sz w:val="22"/>
          <w:szCs w:val="22"/>
          <w:lang w:val="sl-SI" w:eastAsia="en-US"/>
        </w:rPr>
        <w:t>oddajo javnega naročila</w:t>
      </w:r>
    </w:p>
    <w:p w14:paraId="33587E65" w14:textId="77777777" w:rsidR="001D6EDC" w:rsidRPr="00BE17AD" w:rsidRDefault="001D6EDC" w:rsidP="001D6EDC">
      <w:pPr>
        <w:ind w:left="360"/>
        <w:jc w:val="both"/>
        <w:rPr>
          <w:rFonts w:asciiTheme="minorHAnsi" w:hAnsiTheme="minorHAnsi" w:cstheme="minorHAnsi"/>
          <w:b/>
          <w:color w:val="FF0000"/>
          <w:sz w:val="22"/>
          <w:szCs w:val="22"/>
          <w:lang w:val="sl-SI" w:eastAsia="en-US"/>
        </w:rPr>
      </w:pPr>
    </w:p>
    <w:p w14:paraId="36E0A12C" w14:textId="190FC2A5" w:rsidR="005C0C24" w:rsidRPr="00BE17AD" w:rsidRDefault="005C0C24" w:rsidP="009E44D1">
      <w:pPr>
        <w:jc w:val="both"/>
        <w:rPr>
          <w:rFonts w:ascii="Calibri" w:hAnsi="Calibri" w:cs="Arial"/>
          <w:sz w:val="22"/>
          <w:szCs w:val="22"/>
          <w:lang w:val="sl-SI"/>
        </w:rPr>
      </w:pPr>
      <w:r w:rsidRPr="00BE17AD">
        <w:rPr>
          <w:rFonts w:ascii="Calibri" w:hAnsi="Calibri" w:cs="Arial"/>
          <w:sz w:val="22"/>
          <w:szCs w:val="22"/>
          <w:lang w:val="sl-SI"/>
        </w:rPr>
        <w:t>Merilo za oddajo javnega naročila</w:t>
      </w:r>
      <w:r w:rsidR="00B02A14" w:rsidRPr="00BE17AD">
        <w:rPr>
          <w:rFonts w:ascii="Calibri" w:hAnsi="Calibri" w:cs="Arial"/>
          <w:sz w:val="22"/>
          <w:szCs w:val="22"/>
          <w:lang w:val="sl-SI"/>
        </w:rPr>
        <w:t xml:space="preserve"> </w:t>
      </w:r>
      <w:r w:rsidRPr="00BE17AD">
        <w:rPr>
          <w:rFonts w:ascii="Calibri" w:hAnsi="Calibri" w:cs="Arial"/>
          <w:sz w:val="22"/>
          <w:szCs w:val="22"/>
          <w:lang w:val="sl-SI"/>
        </w:rPr>
        <w:t xml:space="preserve">je </w:t>
      </w:r>
      <w:r w:rsidR="00627E28" w:rsidRPr="00BE17AD">
        <w:rPr>
          <w:rFonts w:ascii="Calibri" w:hAnsi="Calibri" w:cs="Arial"/>
          <w:sz w:val="22"/>
          <w:szCs w:val="22"/>
          <w:lang w:val="sl-SI"/>
        </w:rPr>
        <w:t xml:space="preserve">ekonomsko </w:t>
      </w:r>
      <w:r w:rsidR="007E1B32" w:rsidRPr="00BE17AD">
        <w:rPr>
          <w:rFonts w:ascii="Calibri" w:hAnsi="Calibri" w:cs="Arial"/>
          <w:sz w:val="22"/>
          <w:szCs w:val="22"/>
          <w:lang w:val="sl-SI"/>
        </w:rPr>
        <w:t>najugodnejša</w:t>
      </w:r>
      <w:r w:rsidR="00627E28" w:rsidRPr="00BE17AD">
        <w:rPr>
          <w:rFonts w:ascii="Calibri" w:hAnsi="Calibri" w:cs="Arial"/>
          <w:sz w:val="22"/>
          <w:szCs w:val="22"/>
          <w:lang w:val="sl-SI"/>
        </w:rPr>
        <w:t xml:space="preserve"> ponudba. Naročnik bo kot ekonomsko najugodnejšo ponudbo </w:t>
      </w:r>
      <w:r w:rsidR="00B02A14" w:rsidRPr="00BE17AD">
        <w:rPr>
          <w:rFonts w:ascii="Calibri" w:hAnsi="Calibri" w:cs="Arial"/>
          <w:sz w:val="22"/>
          <w:szCs w:val="22"/>
          <w:lang w:val="sl-SI"/>
        </w:rPr>
        <w:t xml:space="preserve">za posamezen sklop </w:t>
      </w:r>
      <w:r w:rsidR="00627E28" w:rsidRPr="00BE17AD">
        <w:rPr>
          <w:rFonts w:ascii="Calibri" w:hAnsi="Calibri" w:cs="Arial"/>
          <w:sz w:val="22"/>
          <w:szCs w:val="22"/>
          <w:lang w:val="sl-SI"/>
        </w:rPr>
        <w:t>upošteval tisto ponudbo, ki bo ob izpolnjevanju vseh zahtev iz dokumentacije v zvezi z oddajo javnega naročila vsebovala najnižjo ponudbeno ceno v EUR z DDV</w:t>
      </w:r>
      <w:r w:rsidR="00B02A14" w:rsidRPr="00BE17AD">
        <w:rPr>
          <w:rFonts w:ascii="Calibri" w:hAnsi="Calibri" w:cs="Arial"/>
          <w:sz w:val="22"/>
          <w:szCs w:val="22"/>
          <w:lang w:val="sl-SI"/>
        </w:rPr>
        <w:t xml:space="preserve"> za posamezen sklop</w:t>
      </w:r>
      <w:r w:rsidR="00627E28" w:rsidRPr="00BE17AD">
        <w:rPr>
          <w:rFonts w:ascii="Calibri" w:hAnsi="Calibri" w:cs="Arial"/>
          <w:sz w:val="22"/>
          <w:szCs w:val="22"/>
          <w:lang w:val="sl-SI"/>
        </w:rPr>
        <w:t>.</w:t>
      </w:r>
    </w:p>
    <w:p w14:paraId="24CAA135" w14:textId="77777777" w:rsidR="009B02B1" w:rsidRPr="00BE17AD" w:rsidRDefault="009B02B1" w:rsidP="009E44D1">
      <w:pPr>
        <w:jc w:val="both"/>
        <w:rPr>
          <w:rFonts w:ascii="Calibri" w:hAnsi="Calibri" w:cs="Arial"/>
          <w:sz w:val="22"/>
          <w:szCs w:val="22"/>
          <w:lang w:val="sl-SI"/>
        </w:rPr>
      </w:pPr>
    </w:p>
    <w:p w14:paraId="4673CEBF" w14:textId="5547581A" w:rsidR="00B02A14" w:rsidRPr="0034150A" w:rsidRDefault="00B02A14" w:rsidP="00B02A14">
      <w:pPr>
        <w:jc w:val="both"/>
        <w:rPr>
          <w:rFonts w:ascii="Calibri" w:hAnsi="Calibri" w:cs="Arial"/>
          <w:sz w:val="22"/>
          <w:szCs w:val="22"/>
          <w:lang w:val="sl-SI"/>
        </w:rPr>
      </w:pPr>
      <w:bookmarkStart w:id="10" w:name="_Hlk212150036"/>
      <w:r w:rsidRPr="00B02A14">
        <w:rPr>
          <w:rFonts w:ascii="Calibri" w:hAnsi="Calibri" w:cs="Arial"/>
          <w:bCs/>
          <w:sz w:val="22"/>
          <w:szCs w:val="22"/>
          <w:lang w:val="sl-SI"/>
        </w:rPr>
        <w:t xml:space="preserve">Skupna ponudbena cena za </w:t>
      </w:r>
      <w:r w:rsidRPr="00BE17AD">
        <w:rPr>
          <w:rFonts w:ascii="Calibri" w:hAnsi="Calibri" w:cs="Arial"/>
          <w:bCs/>
          <w:sz w:val="22"/>
          <w:szCs w:val="22"/>
          <w:lang w:val="sl-SI"/>
        </w:rPr>
        <w:t>SKLOP 1</w:t>
      </w:r>
      <w:r w:rsidRPr="00B02A14">
        <w:rPr>
          <w:rFonts w:ascii="Calibri" w:hAnsi="Calibri" w:cs="Arial"/>
          <w:bCs/>
          <w:sz w:val="22"/>
          <w:szCs w:val="22"/>
          <w:lang w:val="sl-SI"/>
        </w:rPr>
        <w:t xml:space="preserve">, skladno z zahtevami iz dokumentacije v zvezi z oddajo javnega naročila, </w:t>
      </w:r>
      <w:r w:rsidRPr="00BE17AD">
        <w:rPr>
          <w:rFonts w:ascii="Calibri" w:hAnsi="Calibri" w:cs="Arial"/>
          <w:bCs/>
          <w:sz w:val="22"/>
          <w:szCs w:val="22"/>
          <w:lang w:val="sl-SI"/>
        </w:rPr>
        <w:t>opisom opreme</w:t>
      </w:r>
      <w:r w:rsidRPr="00B02A14">
        <w:rPr>
          <w:rFonts w:ascii="Calibri" w:hAnsi="Calibri" w:cs="Arial"/>
          <w:bCs/>
          <w:sz w:val="22"/>
          <w:szCs w:val="22"/>
          <w:lang w:val="sl-SI"/>
        </w:rPr>
        <w:t xml:space="preserve"> ter določili pogodbe, </w:t>
      </w:r>
      <w:r w:rsidRPr="00B02A14">
        <w:rPr>
          <w:rFonts w:ascii="Calibri" w:hAnsi="Calibri" w:cs="Arial"/>
          <w:sz w:val="22"/>
          <w:szCs w:val="22"/>
          <w:lang w:val="sl-SI"/>
        </w:rPr>
        <w:t>vključuje vso opremo</w:t>
      </w:r>
      <w:r w:rsidR="00BC26BD" w:rsidRPr="00BE17AD">
        <w:rPr>
          <w:rFonts w:ascii="Calibri" w:hAnsi="Calibri" w:cs="Arial"/>
          <w:sz w:val="22"/>
          <w:szCs w:val="22"/>
          <w:lang w:val="sl-SI"/>
        </w:rPr>
        <w:t xml:space="preserve"> </w:t>
      </w:r>
      <w:r w:rsidR="00BC26BD" w:rsidRPr="00BE17AD">
        <w:rPr>
          <w:rFonts w:ascii="Calibri" w:hAnsi="Calibri" w:cs="Arial"/>
          <w:bCs/>
          <w:sz w:val="22"/>
          <w:szCs w:val="22"/>
          <w:lang w:val="sl-SI"/>
        </w:rPr>
        <w:t>z vsemi elementi, ki so potrebni za priključitev in delovanje opreme</w:t>
      </w:r>
      <w:r w:rsidRPr="00B02A14">
        <w:rPr>
          <w:rFonts w:ascii="Calibri" w:hAnsi="Calibri" w:cs="Arial"/>
          <w:sz w:val="22"/>
          <w:szCs w:val="22"/>
          <w:lang w:val="sl-SI"/>
        </w:rPr>
        <w:t>, vsa dela</w:t>
      </w:r>
      <w:r w:rsidRPr="00BE17AD">
        <w:rPr>
          <w:rFonts w:ascii="Calibri" w:hAnsi="Calibri" w:cs="Arial"/>
          <w:sz w:val="22"/>
          <w:szCs w:val="22"/>
          <w:lang w:val="sl-SI"/>
        </w:rPr>
        <w:t>, ves material</w:t>
      </w:r>
      <w:r w:rsidRPr="00B02A14">
        <w:rPr>
          <w:rFonts w:ascii="Calibri" w:hAnsi="Calibri" w:cs="Arial"/>
          <w:sz w:val="22"/>
          <w:szCs w:val="22"/>
          <w:lang w:val="sl-SI"/>
        </w:rPr>
        <w:t xml:space="preserve"> in</w:t>
      </w:r>
      <w:r w:rsidRPr="00B02A14">
        <w:rPr>
          <w:rFonts w:ascii="Calibri" w:hAnsi="Calibri" w:cs="Arial"/>
          <w:bCs/>
          <w:sz w:val="22"/>
          <w:szCs w:val="22"/>
          <w:lang w:val="sl-SI"/>
        </w:rPr>
        <w:t xml:space="preserve"> </w:t>
      </w:r>
      <w:r w:rsidRPr="00B02A14">
        <w:rPr>
          <w:rFonts w:ascii="Calibri" w:hAnsi="Calibri" w:cs="Arial"/>
          <w:sz w:val="22"/>
          <w:szCs w:val="22"/>
          <w:lang w:val="sl-SI"/>
        </w:rPr>
        <w:t>vse stroške, ki so potrebni za izvedbo</w:t>
      </w:r>
      <w:r w:rsidR="00FA1C45" w:rsidRPr="00BE17AD">
        <w:rPr>
          <w:rFonts w:ascii="Calibri" w:hAnsi="Calibri" w:cs="Arial"/>
          <w:sz w:val="22"/>
          <w:szCs w:val="22"/>
          <w:lang w:val="sl-SI"/>
        </w:rPr>
        <w:t xml:space="preserve"> </w:t>
      </w:r>
      <w:r w:rsidR="00FA1C45" w:rsidRPr="00BE17AD">
        <w:rPr>
          <w:rFonts w:asciiTheme="minorHAnsi" w:hAnsiTheme="minorHAnsi" w:cstheme="minorHAnsi"/>
          <w:sz w:val="22"/>
          <w:szCs w:val="22"/>
          <w:lang w:val="sl-SI"/>
        </w:rPr>
        <w:t>predmeta javnega naročila</w:t>
      </w:r>
      <w:r w:rsidRPr="00B02A14">
        <w:rPr>
          <w:rFonts w:ascii="Calibri" w:hAnsi="Calibri" w:cs="Arial"/>
          <w:sz w:val="22"/>
          <w:szCs w:val="22"/>
          <w:lang w:val="sl-SI"/>
        </w:rPr>
        <w:t xml:space="preserve">, med drugim vse </w:t>
      </w:r>
      <w:r w:rsidR="00BC26BD" w:rsidRPr="00BE17AD">
        <w:rPr>
          <w:rFonts w:ascii="Calibri" w:hAnsi="Calibri" w:cs="Arial"/>
          <w:bCs/>
          <w:sz w:val="22"/>
          <w:szCs w:val="22"/>
          <w:lang w:val="sl-SI"/>
        </w:rPr>
        <w:t xml:space="preserve">špediterske, prevozne, carinske </w:t>
      </w:r>
      <w:r w:rsidRPr="00B02A14">
        <w:rPr>
          <w:rFonts w:ascii="Calibri" w:hAnsi="Calibri" w:cs="Arial"/>
          <w:sz w:val="22"/>
          <w:szCs w:val="22"/>
          <w:lang w:val="sl-SI"/>
        </w:rPr>
        <w:t>stroške</w:t>
      </w:r>
      <w:r w:rsidR="00BC26BD" w:rsidRPr="00BE17AD">
        <w:rPr>
          <w:rFonts w:ascii="Calibri" w:hAnsi="Calibri" w:cs="Arial"/>
          <w:sz w:val="22"/>
          <w:szCs w:val="22"/>
          <w:lang w:val="sl-SI"/>
        </w:rPr>
        <w:t xml:space="preserve">, </w:t>
      </w:r>
      <w:r w:rsidR="00BC26BD" w:rsidRPr="00B02A14">
        <w:rPr>
          <w:rFonts w:ascii="Calibri" w:hAnsi="Calibri" w:cs="Arial"/>
          <w:sz w:val="22"/>
          <w:szCs w:val="22"/>
          <w:lang w:val="sl-SI"/>
        </w:rPr>
        <w:t>stroške</w:t>
      </w:r>
      <w:r w:rsidRPr="00B02A14">
        <w:rPr>
          <w:rFonts w:ascii="Calibri" w:hAnsi="Calibri" w:cs="Arial"/>
          <w:sz w:val="22"/>
          <w:szCs w:val="22"/>
          <w:lang w:val="sl-SI"/>
        </w:rPr>
        <w:t xml:space="preserve"> transporta, </w:t>
      </w:r>
      <w:r w:rsidRPr="00BE17AD">
        <w:rPr>
          <w:rFonts w:ascii="Calibri" w:hAnsi="Calibri" w:cs="Arial"/>
          <w:sz w:val="22"/>
          <w:szCs w:val="22"/>
          <w:lang w:val="sl-SI"/>
        </w:rPr>
        <w:t>namestitve</w:t>
      </w:r>
      <w:r w:rsidRPr="00B02A14">
        <w:rPr>
          <w:rFonts w:ascii="Calibri" w:hAnsi="Calibri" w:cs="Arial"/>
          <w:sz w:val="22"/>
          <w:szCs w:val="22"/>
          <w:lang w:val="sl-SI"/>
        </w:rPr>
        <w:t>, zagona</w:t>
      </w:r>
      <w:r w:rsidRPr="00BE17AD">
        <w:rPr>
          <w:rFonts w:ascii="Calibri" w:hAnsi="Calibri" w:cs="Arial"/>
          <w:sz w:val="22"/>
          <w:szCs w:val="22"/>
          <w:lang w:val="sl-SI"/>
        </w:rPr>
        <w:t xml:space="preserve"> in preizkusov funkcionalnega delovanja (z vsemi validacijskimi in kalibracijskimi postopki ter protokoli za opremo, za katero je to funkcionalno tehnično potrebno)</w:t>
      </w:r>
      <w:r w:rsidRPr="00B02A14">
        <w:rPr>
          <w:rFonts w:ascii="Calibri" w:hAnsi="Calibri" w:cs="Arial"/>
          <w:sz w:val="22"/>
          <w:szCs w:val="22"/>
          <w:lang w:val="sl-SI"/>
        </w:rPr>
        <w:t xml:space="preserve">, </w:t>
      </w:r>
      <w:r w:rsidRPr="00BE17AD">
        <w:rPr>
          <w:rFonts w:ascii="Calibri" w:hAnsi="Calibri" w:cs="Arial"/>
          <w:sz w:val="22"/>
          <w:szCs w:val="22"/>
          <w:lang w:val="sl-SI"/>
        </w:rPr>
        <w:t xml:space="preserve">dokumentacije, </w:t>
      </w:r>
      <w:r w:rsidRPr="00B02A14">
        <w:rPr>
          <w:rFonts w:ascii="Calibri" w:hAnsi="Calibri" w:cs="Arial"/>
          <w:sz w:val="22"/>
          <w:szCs w:val="22"/>
          <w:lang w:val="sl-SI"/>
        </w:rPr>
        <w:t>šolanj, koordinacije in usklajevanja z naročnikom ipd., morebitne popuste ter spremembe cen na trgu v času trajanja pogodbe.</w:t>
      </w:r>
      <w:r w:rsidR="0034150A">
        <w:rPr>
          <w:rFonts w:ascii="Calibri" w:hAnsi="Calibri" w:cs="Arial"/>
          <w:sz w:val="22"/>
          <w:szCs w:val="22"/>
          <w:lang w:val="sl-SI"/>
        </w:rPr>
        <w:t xml:space="preserve"> </w:t>
      </w:r>
      <w:r w:rsidRPr="00B02A14">
        <w:rPr>
          <w:rFonts w:ascii="Calibri" w:hAnsi="Calibri" w:cs="Arial"/>
          <w:sz w:val="22"/>
          <w:szCs w:val="22"/>
          <w:lang w:val="sl-SI"/>
        </w:rPr>
        <w:t xml:space="preserve">Ponudbene cene so nespremenljive ves čas trajanja pogodbe. </w:t>
      </w:r>
    </w:p>
    <w:p w14:paraId="613CD84F" w14:textId="77777777" w:rsidR="00FA1C45" w:rsidRPr="0034150A" w:rsidRDefault="00FA1C45" w:rsidP="00B02A14">
      <w:pPr>
        <w:jc w:val="both"/>
        <w:rPr>
          <w:rFonts w:ascii="Calibri" w:hAnsi="Calibri" w:cs="Arial"/>
          <w:sz w:val="22"/>
          <w:szCs w:val="22"/>
          <w:lang w:val="sl-SI"/>
        </w:rPr>
      </w:pPr>
    </w:p>
    <w:p w14:paraId="34301598" w14:textId="0CA6DAB2" w:rsidR="00F10121" w:rsidRPr="002A1164" w:rsidRDefault="00FA1C45" w:rsidP="009E44D1">
      <w:pPr>
        <w:jc w:val="both"/>
        <w:rPr>
          <w:rFonts w:asciiTheme="minorHAnsi" w:hAnsiTheme="minorHAnsi" w:cstheme="minorHAnsi"/>
          <w:bCs/>
          <w:sz w:val="22"/>
          <w:szCs w:val="22"/>
          <w:lang w:val="sl-SI"/>
        </w:rPr>
      </w:pPr>
      <w:r w:rsidRPr="00B02A14">
        <w:rPr>
          <w:rFonts w:ascii="Calibri" w:hAnsi="Calibri" w:cs="Arial"/>
          <w:bCs/>
          <w:sz w:val="22"/>
          <w:szCs w:val="22"/>
          <w:lang w:val="sl-SI"/>
        </w:rPr>
        <w:t xml:space="preserve">Skupna ponudbena cena za </w:t>
      </w:r>
      <w:r w:rsidRPr="0034150A">
        <w:rPr>
          <w:rFonts w:ascii="Calibri" w:hAnsi="Calibri" w:cs="Arial"/>
          <w:bCs/>
          <w:sz w:val="22"/>
          <w:szCs w:val="22"/>
          <w:lang w:val="sl-SI"/>
        </w:rPr>
        <w:t>SKLOP 2</w:t>
      </w:r>
      <w:r w:rsidRPr="00B02A14">
        <w:rPr>
          <w:rFonts w:ascii="Calibri" w:hAnsi="Calibri" w:cs="Arial"/>
          <w:bCs/>
          <w:sz w:val="22"/>
          <w:szCs w:val="22"/>
          <w:lang w:val="sl-SI"/>
        </w:rPr>
        <w:t xml:space="preserve">, skladno z zahtevami iz dokumentacije v zvezi z oddajo javnega naročila, </w:t>
      </w:r>
      <w:r w:rsidRPr="0034150A">
        <w:rPr>
          <w:rFonts w:ascii="Calibri" w:hAnsi="Calibri" w:cs="Arial"/>
          <w:bCs/>
          <w:sz w:val="22"/>
          <w:szCs w:val="22"/>
          <w:lang w:val="sl-SI"/>
        </w:rPr>
        <w:t>popisom del</w:t>
      </w:r>
      <w:r w:rsidRPr="00B02A14">
        <w:rPr>
          <w:rFonts w:ascii="Calibri" w:hAnsi="Calibri" w:cs="Arial"/>
          <w:bCs/>
          <w:sz w:val="22"/>
          <w:szCs w:val="22"/>
          <w:lang w:val="sl-SI"/>
        </w:rPr>
        <w:t xml:space="preserve"> ter določili pogodbe</w:t>
      </w:r>
      <w:r w:rsidRPr="0034150A">
        <w:rPr>
          <w:rFonts w:ascii="Calibri" w:hAnsi="Calibri" w:cs="Arial"/>
          <w:bCs/>
          <w:sz w:val="22"/>
          <w:szCs w:val="22"/>
          <w:lang w:val="sl-SI"/>
        </w:rPr>
        <w:t>, vključuje</w:t>
      </w:r>
      <w:r w:rsidRPr="0034150A">
        <w:rPr>
          <w:rFonts w:asciiTheme="minorHAnsi" w:hAnsiTheme="minorHAnsi" w:cstheme="minorHAnsi"/>
          <w:bCs/>
          <w:sz w:val="22"/>
          <w:szCs w:val="22"/>
          <w:lang w:val="sl-SI"/>
        </w:rPr>
        <w:t xml:space="preserve"> vso opremo, material</w:t>
      </w:r>
      <w:r w:rsidR="00D01C32" w:rsidRPr="0034150A">
        <w:rPr>
          <w:rFonts w:asciiTheme="minorHAnsi" w:hAnsiTheme="minorHAnsi" w:cstheme="minorHAnsi"/>
          <w:bCs/>
          <w:sz w:val="22"/>
          <w:szCs w:val="22"/>
          <w:lang w:val="sl-SI"/>
        </w:rPr>
        <w:t>,</w:t>
      </w:r>
      <w:r w:rsidRPr="0034150A">
        <w:rPr>
          <w:rFonts w:asciiTheme="minorHAnsi" w:hAnsiTheme="minorHAnsi" w:cstheme="minorHAnsi"/>
          <w:bCs/>
          <w:sz w:val="22"/>
          <w:szCs w:val="22"/>
          <w:lang w:val="sl-SI"/>
        </w:rPr>
        <w:t xml:space="preserve"> dela</w:t>
      </w:r>
      <w:r w:rsidR="00D01C32" w:rsidRPr="0034150A">
        <w:rPr>
          <w:rFonts w:asciiTheme="minorHAnsi" w:hAnsiTheme="minorHAnsi" w:cstheme="minorHAnsi"/>
          <w:bCs/>
          <w:sz w:val="22"/>
          <w:szCs w:val="22"/>
          <w:lang w:val="sl-SI"/>
        </w:rPr>
        <w:t xml:space="preserve"> in dokumentacijo,</w:t>
      </w:r>
      <w:r w:rsidRPr="0034150A">
        <w:rPr>
          <w:rFonts w:asciiTheme="minorHAnsi" w:hAnsiTheme="minorHAnsi" w:cstheme="minorHAnsi"/>
          <w:bCs/>
          <w:sz w:val="22"/>
          <w:szCs w:val="22"/>
          <w:lang w:val="sl-SI"/>
        </w:rPr>
        <w:t xml:space="preserve"> vrednost vseh pripravljalnih, pomožnih in drugih potrebnih del za izvedbo </w:t>
      </w:r>
      <w:r w:rsidRPr="0034150A">
        <w:rPr>
          <w:rFonts w:asciiTheme="minorHAnsi" w:hAnsiTheme="minorHAnsi" w:cstheme="minorHAnsi"/>
          <w:sz w:val="22"/>
          <w:szCs w:val="22"/>
          <w:lang w:val="sl-SI"/>
        </w:rPr>
        <w:t>predmeta javnega naročila</w:t>
      </w:r>
      <w:r w:rsidRPr="0034150A">
        <w:rPr>
          <w:rFonts w:asciiTheme="minorHAnsi" w:hAnsiTheme="minorHAnsi" w:cstheme="minorHAnsi"/>
          <w:bCs/>
          <w:sz w:val="22"/>
          <w:szCs w:val="22"/>
          <w:lang w:val="sl-SI"/>
        </w:rPr>
        <w:t xml:space="preserve"> ter vse stroške, povezane z izvedbo </w:t>
      </w:r>
      <w:r w:rsidRPr="0034150A">
        <w:rPr>
          <w:rFonts w:asciiTheme="minorHAnsi" w:hAnsiTheme="minorHAnsi" w:cstheme="minorHAnsi"/>
          <w:sz w:val="22"/>
          <w:szCs w:val="22"/>
          <w:lang w:val="sl-SI"/>
        </w:rPr>
        <w:t>predmeta javnega naročila, med drugim</w:t>
      </w:r>
      <w:r w:rsidRPr="0034150A">
        <w:rPr>
          <w:rFonts w:asciiTheme="minorHAnsi" w:hAnsiTheme="minorHAnsi" w:cstheme="minorHAnsi"/>
          <w:bCs/>
          <w:sz w:val="22"/>
          <w:szCs w:val="22"/>
          <w:lang w:val="sl-SI"/>
        </w:rPr>
        <w:t xml:space="preserve"> stroške dela, režijske stroške, morebitne nadure, stroške za izdelavo potrebne delavniške dokumentacije, stroške meritev, preiskav in atestov,</w:t>
      </w:r>
      <w:r w:rsidR="003A3E51" w:rsidRPr="0034150A">
        <w:rPr>
          <w:rFonts w:asciiTheme="minorHAnsi" w:hAnsiTheme="minorHAnsi" w:cstheme="minorHAnsi"/>
          <w:bCs/>
          <w:sz w:val="22"/>
          <w:szCs w:val="22"/>
          <w:lang w:val="sl-SI"/>
        </w:rPr>
        <w:t xml:space="preserve"> preizkusov in poskusnega obratovanja, šolanja,</w:t>
      </w:r>
      <w:r w:rsidRPr="0034150A">
        <w:rPr>
          <w:rFonts w:asciiTheme="minorHAnsi" w:hAnsiTheme="minorHAnsi" w:cstheme="minorHAnsi"/>
          <w:bCs/>
          <w:sz w:val="22"/>
          <w:szCs w:val="22"/>
          <w:lang w:val="sl-SI"/>
        </w:rPr>
        <w:t xml:space="preserve"> zavarovanj, sodelovanja na pregledu izvedenih del, amortizacije, zagotovitve potrebne tehnične opreme, orodja, strojev, naprav, vozil, potne in druge stroške, </w:t>
      </w:r>
      <w:r w:rsidRPr="0034150A">
        <w:rPr>
          <w:rFonts w:asciiTheme="minorHAnsi" w:hAnsiTheme="minorHAnsi" w:cstheme="minorHAnsi"/>
          <w:sz w:val="22"/>
          <w:szCs w:val="22"/>
          <w:lang w:val="sl-SI"/>
        </w:rPr>
        <w:t>davke in druge dajatve, ki jih je treba plačati v zvezi s predmetom javnega naročila</w:t>
      </w:r>
      <w:r w:rsidRPr="0034150A">
        <w:rPr>
          <w:rFonts w:asciiTheme="minorHAnsi" w:hAnsiTheme="minorHAnsi" w:cstheme="minorHAnsi"/>
          <w:bCs/>
          <w:sz w:val="22"/>
          <w:szCs w:val="22"/>
          <w:lang w:val="sl-SI"/>
        </w:rPr>
        <w:t xml:space="preserve">. </w:t>
      </w:r>
      <w:bookmarkEnd w:id="10"/>
    </w:p>
    <w:p w14:paraId="63A11CB5" w14:textId="77777777" w:rsidR="00F10121" w:rsidRPr="00BE17AD" w:rsidRDefault="00F10121" w:rsidP="009E44D1">
      <w:pPr>
        <w:jc w:val="both"/>
        <w:rPr>
          <w:rFonts w:ascii="Calibri" w:hAnsi="Calibri" w:cs="Arial"/>
          <w:sz w:val="22"/>
          <w:szCs w:val="22"/>
          <w:lang w:val="sl-SI" w:eastAsia="en-US"/>
        </w:rPr>
      </w:pPr>
    </w:p>
    <w:p w14:paraId="6B358CC4" w14:textId="77777777" w:rsidR="001D6EDC" w:rsidRPr="00BE17AD"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w:t>
      </w:r>
      <w:r w:rsidR="00F9555C" w:rsidRPr="00BE17AD">
        <w:rPr>
          <w:rFonts w:asciiTheme="minorHAnsi" w:hAnsiTheme="minorHAnsi" w:cstheme="minorHAnsi"/>
          <w:b/>
          <w:sz w:val="22"/>
          <w:szCs w:val="22"/>
          <w:lang w:val="sl-SI" w:eastAsia="en-US"/>
        </w:rPr>
        <w:t>onudba s p</w:t>
      </w:r>
      <w:r w:rsidRPr="00BE17AD">
        <w:rPr>
          <w:rFonts w:asciiTheme="minorHAnsi" w:hAnsiTheme="minorHAnsi" w:cstheme="minorHAnsi"/>
          <w:b/>
          <w:sz w:val="22"/>
          <w:szCs w:val="22"/>
          <w:lang w:val="sl-SI" w:eastAsia="en-US"/>
        </w:rPr>
        <w:t>odizvajalci</w:t>
      </w:r>
    </w:p>
    <w:p w14:paraId="00663E08"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6D667213" w14:textId="649DF2CA" w:rsidR="00F9555C" w:rsidRPr="00BE17AD" w:rsidRDefault="00F1143F"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w:t>
      </w:r>
      <w:r w:rsidR="001D6EDC" w:rsidRPr="00BE17AD">
        <w:rPr>
          <w:rFonts w:asciiTheme="minorHAnsi" w:hAnsiTheme="minorHAnsi" w:cstheme="minorHAnsi"/>
          <w:sz w:val="22"/>
          <w:szCs w:val="22"/>
          <w:lang w:val="sl-SI" w:eastAsia="en-US"/>
        </w:rPr>
        <w:t xml:space="preserve"> da bo </w:t>
      </w:r>
      <w:r w:rsidR="00835C10" w:rsidRPr="00BE17AD">
        <w:rPr>
          <w:rFonts w:asciiTheme="minorHAnsi" w:hAnsiTheme="minorHAnsi" w:cstheme="minorHAnsi"/>
          <w:sz w:val="22"/>
          <w:szCs w:val="22"/>
          <w:lang w:val="sl-SI" w:eastAsia="en-US"/>
        </w:rPr>
        <w:t xml:space="preserve">gospodarski subjekt </w:t>
      </w:r>
      <w:r w:rsidR="00A8017F" w:rsidRPr="00BE17AD">
        <w:rPr>
          <w:rFonts w:asciiTheme="minorHAnsi" w:hAnsiTheme="minorHAnsi" w:cstheme="minorHAnsi"/>
          <w:sz w:val="22"/>
          <w:szCs w:val="22"/>
          <w:lang w:val="sl-SI" w:eastAsia="en-US"/>
        </w:rPr>
        <w:t>izvedel</w:t>
      </w:r>
      <w:r w:rsidR="00F9555C" w:rsidRPr="00BE17AD">
        <w:rPr>
          <w:rFonts w:asciiTheme="minorHAnsi" w:hAnsiTheme="minorHAnsi" w:cstheme="minorHAnsi"/>
          <w:sz w:val="22"/>
          <w:szCs w:val="22"/>
          <w:lang w:val="sl-SI" w:eastAsia="en-US"/>
        </w:rPr>
        <w:t xml:space="preserve"> javno naročilo</w:t>
      </w:r>
      <w:r w:rsidR="001D6EDC" w:rsidRPr="00BE17AD">
        <w:rPr>
          <w:rFonts w:asciiTheme="minorHAnsi" w:hAnsiTheme="minorHAnsi" w:cstheme="minorHAnsi"/>
          <w:sz w:val="22"/>
          <w:szCs w:val="22"/>
          <w:lang w:val="sl-SI" w:eastAsia="en-US"/>
        </w:rPr>
        <w:t xml:space="preserve"> s podizvajalci, mora v </w:t>
      </w:r>
      <w:r w:rsidR="004A3288" w:rsidRPr="00BE17AD">
        <w:rPr>
          <w:rFonts w:asciiTheme="minorHAnsi" w:hAnsiTheme="minorHAnsi" w:cstheme="minorHAnsi"/>
          <w:sz w:val="22"/>
          <w:szCs w:val="22"/>
          <w:lang w:val="sl-SI" w:eastAsia="en-US"/>
        </w:rPr>
        <w:t>obrazcu Deleži gospodarskih subjektov (OBR-</w:t>
      </w:r>
      <w:r w:rsidR="00B10425"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E17AD">
        <w:rPr>
          <w:rFonts w:asciiTheme="minorHAnsi" w:hAnsiTheme="minorHAnsi" w:cstheme="minorHAnsi"/>
          <w:sz w:val="22"/>
          <w:szCs w:val="22"/>
          <w:lang w:val="sl-SI" w:eastAsia="en-US"/>
        </w:rPr>
        <w:t xml:space="preserve">prevzeta dela </w:t>
      </w:r>
      <w:r w:rsidR="00B10425" w:rsidRPr="00BE17AD">
        <w:rPr>
          <w:rFonts w:asciiTheme="minorHAnsi" w:hAnsiTheme="minorHAnsi" w:cstheme="minorHAnsi"/>
          <w:sz w:val="22"/>
          <w:szCs w:val="22"/>
          <w:lang w:val="sl-SI" w:eastAsia="en-US"/>
        </w:rPr>
        <w:t xml:space="preserve">za SKLOP 2 </w:t>
      </w:r>
      <w:r w:rsidR="00970F63" w:rsidRPr="00BE17AD">
        <w:rPr>
          <w:rFonts w:asciiTheme="minorHAnsi" w:hAnsiTheme="minorHAnsi" w:cstheme="minorHAnsi"/>
          <w:sz w:val="22"/>
          <w:szCs w:val="22"/>
          <w:lang w:val="sl-SI" w:eastAsia="en-US"/>
        </w:rPr>
        <w:t>morajo biti navedena in strukturirana tako, da jih je po vsebini mogoče primerjati z glavnimi vrstami del iz predložen</w:t>
      </w:r>
      <w:r w:rsidR="00B10425" w:rsidRPr="00BE17AD">
        <w:rPr>
          <w:rFonts w:asciiTheme="minorHAnsi" w:hAnsiTheme="minorHAnsi" w:cstheme="minorHAnsi"/>
          <w:sz w:val="22"/>
          <w:szCs w:val="22"/>
          <w:lang w:val="sl-SI" w:eastAsia="en-US"/>
        </w:rPr>
        <w:t>ega</w:t>
      </w:r>
      <w:r w:rsidR="00970F63" w:rsidRPr="00BE17AD">
        <w:rPr>
          <w:rFonts w:asciiTheme="minorHAnsi" w:hAnsiTheme="minorHAnsi" w:cstheme="minorHAnsi"/>
          <w:sz w:val="22"/>
          <w:szCs w:val="22"/>
          <w:lang w:val="sl-SI" w:eastAsia="en-US"/>
        </w:rPr>
        <w:t xml:space="preserve"> popis</w:t>
      </w:r>
      <w:r w:rsidR="00B10425" w:rsidRPr="00BE17AD">
        <w:rPr>
          <w:rFonts w:asciiTheme="minorHAnsi" w:hAnsiTheme="minorHAnsi" w:cstheme="minorHAnsi"/>
          <w:sz w:val="22"/>
          <w:szCs w:val="22"/>
          <w:lang w:val="sl-SI" w:eastAsia="en-US"/>
        </w:rPr>
        <w:t>a</w:t>
      </w:r>
      <w:r w:rsidR="00970F63" w:rsidRPr="00BE17AD">
        <w:rPr>
          <w:rFonts w:asciiTheme="minorHAnsi" w:hAnsiTheme="minorHAnsi" w:cstheme="minorHAnsi"/>
          <w:sz w:val="22"/>
          <w:szCs w:val="22"/>
          <w:lang w:val="sl-SI" w:eastAsia="en-US"/>
        </w:rPr>
        <w:t xml:space="preserve"> del</w:t>
      </w:r>
      <w:r w:rsidR="004A3288"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 xml:space="preserve">Gospodarski </w:t>
      </w:r>
      <w:r w:rsidR="00AC066B" w:rsidRPr="00BE17AD">
        <w:rPr>
          <w:rFonts w:asciiTheme="minorHAnsi" w:hAnsiTheme="minorHAnsi" w:cstheme="minorHAnsi"/>
          <w:sz w:val="22"/>
          <w:szCs w:val="22"/>
          <w:lang w:val="sl-SI" w:eastAsia="en-US"/>
        </w:rPr>
        <w:lastRenderedPageBreak/>
        <w:t xml:space="preserve">subjekt mora ponudbi priložiti </w:t>
      </w:r>
      <w:r w:rsidR="004A3288" w:rsidRPr="00BE17AD">
        <w:rPr>
          <w:rFonts w:asciiTheme="minorHAnsi" w:hAnsiTheme="minorHAnsi" w:cstheme="minorHAnsi"/>
          <w:sz w:val="22"/>
          <w:szCs w:val="22"/>
          <w:lang w:val="sl-SI" w:eastAsia="en-US"/>
        </w:rPr>
        <w:t xml:space="preserve">izpolnjen ESPD za vsakega podizvajalca in </w:t>
      </w:r>
      <w:r w:rsidR="00F9555C" w:rsidRPr="00BE17AD">
        <w:rPr>
          <w:rFonts w:asciiTheme="minorHAnsi" w:hAnsiTheme="minorHAnsi" w:cstheme="minorHAnsi"/>
          <w:sz w:val="22"/>
          <w:szCs w:val="22"/>
          <w:lang w:val="sl-SI" w:eastAsia="en-US"/>
        </w:rPr>
        <w:t xml:space="preserve">soglasje podizvajalca za neposredno plačilo </w:t>
      </w:r>
      <w:r w:rsidR="008707A0" w:rsidRPr="00BE17AD">
        <w:rPr>
          <w:rFonts w:asciiTheme="minorHAnsi" w:hAnsiTheme="minorHAnsi" w:cstheme="minorHAnsi"/>
          <w:sz w:val="22"/>
          <w:szCs w:val="22"/>
          <w:lang w:val="sl-SI" w:eastAsia="en-US"/>
        </w:rPr>
        <w:t>(OBR-2</w:t>
      </w:r>
      <w:r w:rsidR="00F9555C" w:rsidRPr="00BE17AD">
        <w:rPr>
          <w:rFonts w:asciiTheme="minorHAnsi" w:hAnsiTheme="minorHAnsi" w:cstheme="minorHAnsi"/>
          <w:sz w:val="22"/>
          <w:szCs w:val="22"/>
          <w:lang w:val="sl-SI" w:eastAsia="en-US"/>
        </w:rPr>
        <w:t>), če podizvajalec to zahteva.</w:t>
      </w:r>
    </w:p>
    <w:p w14:paraId="591740F4" w14:textId="77777777" w:rsidR="00E63E0D" w:rsidRPr="00BE17AD"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E17AD" w:rsidRDefault="00921406"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E17AD">
        <w:rPr>
          <w:rFonts w:asciiTheme="minorHAnsi" w:hAnsiTheme="minorHAnsi" w:cstheme="minorHAnsi"/>
          <w:sz w:val="22"/>
          <w:szCs w:val="22"/>
          <w:lang w:val="sl-SI" w:eastAsia="en-US"/>
        </w:rPr>
        <w:t xml:space="preserve">glavni </w:t>
      </w:r>
      <w:r w:rsidRPr="00BE17AD">
        <w:rPr>
          <w:rFonts w:asciiTheme="minorHAnsi" w:hAnsiTheme="minorHAnsi" w:cstheme="minorHAnsi"/>
          <w:sz w:val="22"/>
          <w:szCs w:val="22"/>
          <w:lang w:val="sl-SI" w:eastAsia="en-US"/>
        </w:rPr>
        <w:t>izvajal</w:t>
      </w:r>
      <w:r w:rsidR="00677C82" w:rsidRPr="00BE17AD">
        <w:rPr>
          <w:rFonts w:asciiTheme="minorHAnsi" w:hAnsiTheme="minorHAnsi" w:cstheme="minorHAnsi"/>
          <w:sz w:val="22"/>
          <w:szCs w:val="22"/>
          <w:lang w:val="sl-SI" w:eastAsia="en-US"/>
        </w:rPr>
        <w:t>e</w:t>
      </w:r>
      <w:r w:rsidRPr="00BE17AD">
        <w:rPr>
          <w:rFonts w:asciiTheme="minorHAnsi" w:hAnsiTheme="minorHAnsi" w:cstheme="minorHAnsi"/>
          <w:sz w:val="22"/>
          <w:szCs w:val="22"/>
          <w:lang w:val="sl-SI" w:eastAsia="en-US"/>
        </w:rPr>
        <w:t>c najpozneje v 60 dneh od plačila končnega</w:t>
      </w:r>
      <w:r w:rsidR="00677C82" w:rsidRPr="00BE17AD">
        <w:rPr>
          <w:rFonts w:asciiTheme="minorHAnsi" w:hAnsiTheme="minorHAnsi" w:cstheme="minorHAnsi"/>
          <w:sz w:val="22"/>
          <w:szCs w:val="22"/>
          <w:lang w:val="sl-SI" w:eastAsia="en-US"/>
        </w:rPr>
        <w:t xml:space="preserve"> računa poslati</w:t>
      </w:r>
      <w:r w:rsidRPr="00BE17AD">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E17AD">
        <w:rPr>
          <w:rFonts w:asciiTheme="minorHAnsi" w:hAnsiTheme="minorHAnsi" w:cstheme="minorHAnsi"/>
          <w:sz w:val="22"/>
          <w:szCs w:val="22"/>
          <w:lang w:val="sl-SI" w:eastAsia="en-US"/>
        </w:rPr>
        <w:t xml:space="preserve"> ali opravljene dobave</w:t>
      </w:r>
      <w:r w:rsidRPr="00BE17AD">
        <w:rPr>
          <w:rFonts w:asciiTheme="minorHAnsi" w:hAnsiTheme="minorHAnsi" w:cstheme="minorHAnsi"/>
          <w:sz w:val="22"/>
          <w:szCs w:val="22"/>
          <w:lang w:val="sl-SI" w:eastAsia="en-US"/>
        </w:rPr>
        <w:t>, nepos</w:t>
      </w:r>
      <w:r w:rsidR="00677C82" w:rsidRPr="00BE17AD">
        <w:rPr>
          <w:rFonts w:asciiTheme="minorHAnsi" w:hAnsiTheme="minorHAnsi" w:cstheme="minorHAnsi"/>
          <w:sz w:val="22"/>
          <w:szCs w:val="22"/>
          <w:lang w:val="sl-SI" w:eastAsia="en-US"/>
        </w:rPr>
        <w:t>redno povezane</w:t>
      </w:r>
      <w:r w:rsidRPr="00BE17AD">
        <w:rPr>
          <w:rFonts w:asciiTheme="minorHAnsi" w:hAnsiTheme="minorHAnsi" w:cstheme="minorHAnsi"/>
          <w:sz w:val="22"/>
          <w:szCs w:val="22"/>
          <w:lang w:val="sl-SI" w:eastAsia="en-US"/>
        </w:rPr>
        <w:t xml:space="preserve"> s predmetom javnega naročila</w:t>
      </w:r>
      <w:r w:rsidR="00677C82" w:rsidRPr="00BE17AD">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E17AD"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E17AD" w:rsidRDefault="00F9555C" w:rsidP="00F9555C">
      <w:pPr>
        <w:tabs>
          <w:tab w:val="left" w:pos="284"/>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kolikor bodo pri podizvajalcu obstajali razlogi za izključitev iz točke </w:t>
      </w:r>
      <w:r w:rsidR="00E63E0D" w:rsidRPr="00BE17AD">
        <w:rPr>
          <w:rFonts w:asciiTheme="minorHAnsi" w:hAnsiTheme="minorHAnsi" w:cstheme="minorHAnsi"/>
          <w:sz w:val="22"/>
          <w:szCs w:val="22"/>
          <w:lang w:val="sl-SI" w:eastAsia="en-US"/>
        </w:rPr>
        <w:t>8</w:t>
      </w:r>
      <w:r w:rsidR="000C72DA" w:rsidRPr="00BE17AD">
        <w:rPr>
          <w:rFonts w:asciiTheme="minorHAnsi" w:hAnsiTheme="minorHAnsi" w:cstheme="minorHAnsi"/>
          <w:sz w:val="22"/>
          <w:szCs w:val="22"/>
          <w:lang w:val="sl-SI" w:eastAsia="en-US"/>
        </w:rPr>
        <w:t xml:space="preserve">.1. teh navodil, bo naročnik </w:t>
      </w:r>
      <w:r w:rsidRPr="00BE17AD">
        <w:rPr>
          <w:rFonts w:asciiTheme="minorHAnsi" w:hAnsiTheme="minorHAnsi" w:cstheme="minorHAnsi"/>
          <w:sz w:val="22"/>
          <w:szCs w:val="22"/>
          <w:lang w:val="sl-SI" w:eastAsia="en-US"/>
        </w:rPr>
        <w:t>podizvajalca zavrnil.</w:t>
      </w:r>
    </w:p>
    <w:p w14:paraId="7CC55BDB" w14:textId="77777777" w:rsidR="000A5D2A" w:rsidRPr="00BE17AD"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E17AD"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Skupna ponudba</w:t>
      </w:r>
    </w:p>
    <w:p w14:paraId="0536AD35" w14:textId="77777777" w:rsidR="000A446A" w:rsidRPr="00BE17AD" w:rsidRDefault="000A446A" w:rsidP="000A446A">
      <w:pPr>
        <w:ind w:left="425" w:right="28"/>
        <w:jc w:val="both"/>
        <w:rPr>
          <w:rFonts w:asciiTheme="minorHAnsi" w:hAnsiTheme="minorHAnsi" w:cstheme="minorHAnsi"/>
          <w:b/>
          <w:sz w:val="22"/>
          <w:szCs w:val="22"/>
          <w:lang w:val="sl-SI" w:eastAsia="en-US"/>
        </w:rPr>
      </w:pPr>
    </w:p>
    <w:p w14:paraId="64933287" w14:textId="4F598016" w:rsidR="004A3288" w:rsidRPr="00BE17AD" w:rsidRDefault="00835C10" w:rsidP="00835C10">
      <w:pPr>
        <w:tabs>
          <w:tab w:val="left" w:pos="0"/>
        </w:tabs>
        <w:ind w:right="26"/>
        <w:jc w:val="both"/>
        <w:rPr>
          <w:rFonts w:asciiTheme="minorHAnsi" w:hAnsiTheme="minorHAnsi" w:cstheme="minorHAnsi"/>
          <w:sz w:val="22"/>
          <w:szCs w:val="22"/>
          <w:lang w:val="sl-SI" w:eastAsia="en-US"/>
        </w:rPr>
      </w:pPr>
      <w:bookmarkStart w:id="11" w:name="_Hlk148553577"/>
      <w:r w:rsidRPr="00BE17AD">
        <w:rPr>
          <w:rFonts w:asciiTheme="minorHAnsi" w:hAnsiTheme="minorHAnsi" w:cstheme="minorHAnsi"/>
          <w:sz w:val="22"/>
          <w:szCs w:val="22"/>
          <w:lang w:val="sl-SI" w:eastAsia="en-US"/>
        </w:rPr>
        <w:t xml:space="preserve">V primeru da skupina gospodarskih subjektov predloži skupno ponudbo, </w:t>
      </w:r>
      <w:bookmarkEnd w:id="11"/>
      <w:r w:rsidRPr="00BE17AD">
        <w:rPr>
          <w:rFonts w:asciiTheme="minorHAnsi" w:hAnsiTheme="minorHAnsi" w:cstheme="minorHAnsi"/>
          <w:sz w:val="22"/>
          <w:szCs w:val="22"/>
          <w:lang w:val="sl-SI" w:eastAsia="en-US"/>
        </w:rPr>
        <w:t>mora</w:t>
      </w:r>
      <w:r w:rsidR="00F3394B" w:rsidRPr="00BE17AD">
        <w:rPr>
          <w:rFonts w:asciiTheme="minorHAnsi" w:hAnsiTheme="minorHAnsi" w:cstheme="minorHAnsi"/>
          <w:sz w:val="22"/>
          <w:szCs w:val="22"/>
          <w:lang w:val="sl-SI" w:eastAsia="en-US"/>
        </w:rPr>
        <w:t>jo</w:t>
      </w:r>
      <w:r w:rsidR="004A3288" w:rsidRPr="00BE17AD">
        <w:rPr>
          <w:rFonts w:asciiTheme="minorHAnsi" w:hAnsiTheme="minorHAnsi" w:cstheme="minorHAnsi"/>
          <w:sz w:val="22"/>
          <w:szCs w:val="22"/>
          <w:lang w:val="sl-SI" w:eastAsia="en-US"/>
        </w:rPr>
        <w:t xml:space="preserve"> biti v obrazcu Deleži gospodarskih subjektov (OBR-</w:t>
      </w:r>
      <w:r w:rsidR="0040041F" w:rsidRPr="00BE17AD">
        <w:rPr>
          <w:rFonts w:asciiTheme="minorHAnsi" w:hAnsiTheme="minorHAnsi" w:cstheme="minorHAnsi"/>
          <w:sz w:val="22"/>
          <w:szCs w:val="22"/>
          <w:lang w:val="sl-SI" w:eastAsia="en-US"/>
        </w:rPr>
        <w:t>10</w:t>
      </w:r>
      <w:r w:rsidR="004A3288" w:rsidRPr="00BE17AD">
        <w:rPr>
          <w:rFonts w:asciiTheme="minorHAnsi" w:hAnsiTheme="minorHAnsi" w:cstheme="minorHAnsi"/>
          <w:sz w:val="22"/>
          <w:szCs w:val="22"/>
          <w:lang w:val="sl-SI" w:eastAsia="en-US"/>
        </w:rPr>
        <w:t>) naveden</w:t>
      </w:r>
      <w:r w:rsidR="00F3394B" w:rsidRPr="00BE17AD">
        <w:rPr>
          <w:rFonts w:asciiTheme="minorHAnsi" w:hAnsiTheme="minorHAnsi" w:cstheme="minorHAnsi"/>
          <w:sz w:val="22"/>
          <w:szCs w:val="22"/>
          <w:lang w:val="sl-SI" w:eastAsia="en-US"/>
        </w:rPr>
        <w:t>i</w:t>
      </w:r>
      <w:r w:rsidR="004A3288"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vs</w:t>
      </w:r>
      <w:r w:rsidR="00F3394B" w:rsidRPr="00BE17AD">
        <w:rPr>
          <w:rFonts w:asciiTheme="minorHAnsi" w:hAnsiTheme="minorHAnsi" w:cstheme="minorHAnsi"/>
          <w:sz w:val="22"/>
          <w:szCs w:val="22"/>
          <w:lang w:val="sl-SI" w:eastAsia="en-US"/>
        </w:rPr>
        <w:t>i</w:t>
      </w:r>
      <w:r w:rsidRPr="00BE17AD">
        <w:rPr>
          <w:rFonts w:asciiTheme="minorHAnsi" w:hAnsiTheme="minorHAnsi" w:cstheme="minorHAnsi"/>
          <w:sz w:val="22"/>
          <w:szCs w:val="22"/>
          <w:lang w:val="sl-SI" w:eastAsia="en-US"/>
        </w:rPr>
        <w:t xml:space="preserve"> </w:t>
      </w:r>
      <w:r w:rsidR="004A3288" w:rsidRPr="00BE17AD">
        <w:rPr>
          <w:rFonts w:asciiTheme="minorHAnsi" w:hAnsiTheme="minorHAnsi" w:cstheme="minorHAnsi"/>
          <w:sz w:val="22"/>
          <w:szCs w:val="22"/>
          <w:lang w:val="sl-SI" w:eastAsia="en-US"/>
        </w:rPr>
        <w:t xml:space="preserve">gospodarski subjekti v skupni ponudbi in za vsakega </w:t>
      </w:r>
      <w:r w:rsidR="00F3394B" w:rsidRPr="00BE17AD">
        <w:rPr>
          <w:rFonts w:asciiTheme="minorHAnsi" w:hAnsiTheme="minorHAnsi" w:cstheme="minorHAnsi"/>
          <w:sz w:val="22"/>
          <w:szCs w:val="22"/>
          <w:lang w:val="sl-SI" w:eastAsia="en-US"/>
        </w:rPr>
        <w:t>navedena</w:t>
      </w:r>
      <w:r w:rsidR="004A3288" w:rsidRPr="00BE17AD">
        <w:rPr>
          <w:rFonts w:asciiTheme="minorHAnsi" w:hAnsiTheme="minorHAnsi" w:cstheme="minorHAnsi"/>
          <w:sz w:val="22"/>
          <w:szCs w:val="22"/>
          <w:lang w:val="sl-SI" w:eastAsia="en-US"/>
        </w:rPr>
        <w:t xml:space="preserve"> dela, ki jih prevzema, ter vrednost teh del; </w:t>
      </w:r>
      <w:r w:rsidR="0040041F" w:rsidRPr="00BE17AD">
        <w:rPr>
          <w:rFonts w:asciiTheme="minorHAnsi" w:hAnsiTheme="minorHAnsi" w:cstheme="minorHAnsi"/>
          <w:sz w:val="22"/>
          <w:szCs w:val="22"/>
          <w:lang w:val="sl-SI" w:eastAsia="en-US"/>
        </w:rPr>
        <w:t>prevzeta dela za SKLOP 2 morajo biti navedena in strukturirana tako, da jih je po vsebini mogoče primerjati z glavnimi vrstami del iz predloženega popisa del</w:t>
      </w:r>
      <w:r w:rsidR="00F3394B" w:rsidRPr="00BE17AD">
        <w:rPr>
          <w:rFonts w:asciiTheme="minorHAnsi" w:hAnsiTheme="minorHAnsi" w:cstheme="minorHAnsi"/>
          <w:sz w:val="22"/>
          <w:szCs w:val="22"/>
          <w:lang w:val="sl-SI" w:eastAsia="en-US"/>
        </w:rPr>
        <w:t>.</w:t>
      </w:r>
    </w:p>
    <w:p w14:paraId="5525020B" w14:textId="77777777" w:rsidR="004A3288" w:rsidRPr="00BE17AD"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E17AD" w:rsidRDefault="004A3288"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Vsak </w:t>
      </w:r>
      <w:r w:rsidR="00835C10" w:rsidRPr="00BE17AD">
        <w:rPr>
          <w:rFonts w:asciiTheme="minorHAnsi" w:hAnsiTheme="minorHAnsi" w:cstheme="minorHAnsi"/>
          <w:sz w:val="22"/>
          <w:szCs w:val="22"/>
          <w:lang w:val="sl-SI" w:eastAsia="en-US"/>
        </w:rPr>
        <w:t>izmed partnerjev v skupni ponudbi</w:t>
      </w:r>
      <w:r w:rsidRPr="00BE17AD">
        <w:rPr>
          <w:rFonts w:asciiTheme="minorHAnsi" w:hAnsiTheme="minorHAnsi" w:cstheme="minorHAnsi"/>
          <w:sz w:val="22"/>
          <w:szCs w:val="22"/>
          <w:lang w:val="sl-SI" w:eastAsia="en-US"/>
        </w:rPr>
        <w:t xml:space="preserve"> mora </w:t>
      </w:r>
      <w:r w:rsidR="00152DCC" w:rsidRPr="00BE17AD">
        <w:rPr>
          <w:rFonts w:asciiTheme="minorHAnsi" w:hAnsiTheme="minorHAnsi" w:cstheme="minorHAnsi"/>
          <w:sz w:val="22"/>
          <w:szCs w:val="22"/>
          <w:lang w:val="sl-SI" w:eastAsia="en-US"/>
        </w:rPr>
        <w:t>izkazati neobstoj razlogov za izključitev</w:t>
      </w:r>
      <w:r w:rsidR="00835C10" w:rsidRPr="00BE17AD">
        <w:rPr>
          <w:rFonts w:asciiTheme="minorHAnsi" w:hAnsiTheme="minorHAnsi" w:cstheme="minorHAnsi"/>
          <w:sz w:val="22"/>
          <w:szCs w:val="22"/>
          <w:lang w:val="sl-SI" w:eastAsia="en-US"/>
        </w:rPr>
        <w:t xml:space="preserve"> iz točke </w:t>
      </w:r>
      <w:r w:rsidR="00E63E0D" w:rsidRPr="00BE17AD">
        <w:rPr>
          <w:rFonts w:asciiTheme="minorHAnsi" w:hAnsiTheme="minorHAnsi" w:cstheme="minorHAnsi"/>
          <w:sz w:val="22"/>
          <w:szCs w:val="22"/>
          <w:lang w:val="sl-SI" w:eastAsia="en-US"/>
        </w:rPr>
        <w:t>8</w:t>
      </w:r>
      <w:r w:rsidR="00835C10" w:rsidRPr="00BE17AD">
        <w:rPr>
          <w:rFonts w:asciiTheme="minorHAnsi" w:hAnsiTheme="minorHAnsi" w:cstheme="minorHAnsi"/>
          <w:sz w:val="22"/>
          <w:szCs w:val="22"/>
          <w:lang w:val="sl-SI" w:eastAsia="en-US"/>
        </w:rPr>
        <w:t>.1. teh navodil</w:t>
      </w:r>
      <w:r w:rsidRPr="00BE17AD">
        <w:rPr>
          <w:rFonts w:asciiTheme="minorHAnsi" w:hAnsiTheme="minorHAnsi" w:cstheme="minorHAnsi"/>
          <w:sz w:val="22"/>
          <w:szCs w:val="22"/>
          <w:lang w:val="sl-SI" w:eastAsia="en-US"/>
        </w:rPr>
        <w:t xml:space="preserve"> in</w:t>
      </w:r>
      <w:r w:rsidR="00835C10" w:rsidRPr="00BE17AD">
        <w:rPr>
          <w:rFonts w:asciiTheme="minorHAnsi" w:hAnsiTheme="minorHAnsi" w:cstheme="minorHAnsi"/>
          <w:sz w:val="22"/>
          <w:szCs w:val="22"/>
          <w:lang w:val="sl-SI" w:eastAsia="en-US"/>
        </w:rPr>
        <w:t xml:space="preserve"> izpolniti ESPD posamično. </w:t>
      </w:r>
    </w:p>
    <w:p w14:paraId="615222E7" w14:textId="2C078790" w:rsidR="00835C10" w:rsidRPr="00BE17AD"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04CCCFD5" w:rsidR="00835C10" w:rsidRPr="00BE17AD" w:rsidRDefault="00835C10" w:rsidP="00835C10">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E17AD">
        <w:rPr>
          <w:rFonts w:asciiTheme="minorHAnsi" w:hAnsiTheme="minorHAnsi" w:cstheme="minorHAnsi"/>
          <w:sz w:val="22"/>
          <w:szCs w:val="22"/>
          <w:lang w:val="sl-SI" w:eastAsia="en-US"/>
        </w:rPr>
        <w:t xml:space="preserve"> subjektov pri izvedbi naročila ter</w:t>
      </w:r>
      <w:r w:rsidRPr="00BE17AD">
        <w:rPr>
          <w:rFonts w:asciiTheme="minorHAnsi" w:hAnsiTheme="minorHAnsi" w:cstheme="minorHAnsi"/>
          <w:sz w:val="22"/>
          <w:szCs w:val="22"/>
          <w:lang w:val="sl-SI" w:eastAsia="en-US"/>
        </w:rPr>
        <w:t xml:space="preserve"> </w:t>
      </w:r>
      <w:r w:rsidR="00281674" w:rsidRPr="00BE17AD">
        <w:rPr>
          <w:rFonts w:asciiTheme="minorHAnsi" w:hAnsiTheme="minorHAnsi" w:cstheme="minorHAnsi"/>
          <w:sz w:val="22"/>
          <w:szCs w:val="22"/>
          <w:lang w:val="sl-SI" w:eastAsia="en-US"/>
        </w:rPr>
        <w:t xml:space="preserve">za SKLOP 2 </w:t>
      </w:r>
      <w:r w:rsidR="003F06E1" w:rsidRPr="00BE17AD">
        <w:rPr>
          <w:rFonts w:asciiTheme="minorHAnsi" w:hAnsiTheme="minorHAnsi" w:cstheme="minorHAnsi"/>
          <w:sz w:val="22"/>
          <w:szCs w:val="22"/>
          <w:lang w:val="sl-SI" w:eastAsia="en-US"/>
        </w:rPr>
        <w:t>določen vodilni pogodbenik, ki ima obveznosti izvajalca po GZ</w:t>
      </w:r>
      <w:r w:rsidR="00E63E0D" w:rsidRPr="00BE17AD">
        <w:rPr>
          <w:rFonts w:asciiTheme="minorHAnsi" w:hAnsiTheme="minorHAnsi" w:cstheme="minorHAnsi"/>
          <w:sz w:val="22"/>
          <w:szCs w:val="22"/>
          <w:lang w:val="sl-SI" w:eastAsia="en-US"/>
        </w:rPr>
        <w:t>-1</w:t>
      </w:r>
      <w:r w:rsidR="003F06E1" w:rsidRPr="00BE17AD">
        <w:rPr>
          <w:rFonts w:asciiTheme="minorHAnsi" w:hAnsiTheme="minorHAnsi" w:cstheme="minorHAnsi"/>
          <w:sz w:val="22"/>
          <w:szCs w:val="22"/>
          <w:lang w:val="sl-SI" w:eastAsia="en-US"/>
        </w:rPr>
        <w:t xml:space="preserve">. </w:t>
      </w:r>
      <w:r w:rsidRPr="00BE17AD">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E17AD"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E17AD"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 xml:space="preserve">Odločitev o oddaji naročila </w:t>
      </w:r>
    </w:p>
    <w:p w14:paraId="14FFC42C" w14:textId="77777777" w:rsidR="001D6EDC" w:rsidRPr="00BE17AD"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E17AD" w:rsidRDefault="00BB7E78" w:rsidP="001D6EDC">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Naročnik bo ponudnike obvestil o odločitvi o oddaji naročila </w:t>
      </w:r>
      <w:r w:rsidR="00AC066B" w:rsidRPr="00BE17AD">
        <w:rPr>
          <w:rFonts w:asciiTheme="minorHAnsi" w:hAnsiTheme="minorHAnsi" w:cstheme="minorHAnsi"/>
          <w:sz w:val="22"/>
          <w:szCs w:val="22"/>
          <w:lang w:val="sl-SI" w:eastAsia="en-US"/>
        </w:rPr>
        <w:t>z objavo odločitve na P</w:t>
      </w:r>
      <w:r w:rsidR="00C00BBC" w:rsidRPr="00BE17AD">
        <w:rPr>
          <w:rFonts w:asciiTheme="minorHAnsi" w:hAnsiTheme="minorHAnsi" w:cstheme="minorHAnsi"/>
          <w:sz w:val="22"/>
          <w:szCs w:val="22"/>
          <w:lang w:val="sl-SI" w:eastAsia="en-US"/>
        </w:rPr>
        <w:t>ortalu javnih naročil</w:t>
      </w:r>
      <w:r w:rsidR="00AC066B" w:rsidRPr="00BE17AD">
        <w:rPr>
          <w:rFonts w:asciiTheme="minorHAnsi" w:hAnsiTheme="minorHAnsi" w:cstheme="minorHAnsi"/>
          <w:sz w:val="22"/>
          <w:szCs w:val="22"/>
          <w:lang w:val="sl-SI" w:eastAsia="en-US"/>
        </w:rPr>
        <w:t xml:space="preserve"> (</w:t>
      </w:r>
      <w:hyperlink r:id="rId20" w:history="1">
        <w:r w:rsidR="00417274" w:rsidRPr="00BE17AD">
          <w:rPr>
            <w:rStyle w:val="Hyperlink"/>
            <w:rFonts w:asciiTheme="minorHAnsi" w:hAnsiTheme="minorHAnsi" w:cstheme="minorHAnsi"/>
            <w:sz w:val="22"/>
            <w:szCs w:val="22"/>
            <w:lang w:val="sl-SI" w:eastAsia="en-US"/>
          </w:rPr>
          <w:t>www.enarocanje.si</w:t>
        </w:r>
      </w:hyperlink>
      <w:r w:rsidR="00AC066B"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35A24AE9" w14:textId="77777777" w:rsidR="0095294E" w:rsidRPr="00BE17AD"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E17AD"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t>Pravica zahtevka za revizijo</w:t>
      </w:r>
    </w:p>
    <w:p w14:paraId="6CA8EB64" w14:textId="77777777" w:rsidR="001D6EDC" w:rsidRPr="00BE17AD"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V skladu s 14.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lenom </w:t>
      </w:r>
      <w:r w:rsidR="00AC066B" w:rsidRPr="00BE17AD">
        <w:rPr>
          <w:rFonts w:asciiTheme="minorHAnsi" w:hAnsiTheme="minorHAnsi" w:cstheme="minorHAnsi"/>
          <w:sz w:val="22"/>
          <w:szCs w:val="22"/>
          <w:lang w:val="sl-SI" w:eastAsia="en-US"/>
        </w:rPr>
        <w:t>Zakona o pravnem varstvu v postopkih javnega naročanja (Uradni list RS, št. 43/11, 60/11 – ZTP-D, 63/13, 90/14 – ZDU-1I</w:t>
      </w:r>
      <w:r w:rsidR="00D73D1E"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60/17</w:t>
      </w:r>
      <w:r w:rsidR="00D73D1E" w:rsidRPr="00BE17AD">
        <w:rPr>
          <w:rFonts w:asciiTheme="minorHAnsi" w:hAnsiTheme="minorHAnsi" w:cstheme="minorHAnsi"/>
          <w:sz w:val="22"/>
          <w:szCs w:val="22"/>
          <w:lang w:val="sl-SI" w:eastAsia="en-US"/>
        </w:rPr>
        <w:t xml:space="preserve"> in 72/19</w:t>
      </w:r>
      <w:r w:rsidRPr="00BE17AD">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E17AD">
        <w:rPr>
          <w:rFonts w:asciiTheme="minorHAnsi" w:hAnsiTheme="minorHAnsi" w:cstheme="minorHAnsi"/>
          <w:sz w:val="22"/>
          <w:szCs w:val="22"/>
          <w:lang w:val="sl-SI" w:eastAsia="en-US"/>
        </w:rPr>
        <w:t>č</w:t>
      </w:r>
      <w:r w:rsidRPr="00BE17AD">
        <w:rPr>
          <w:rFonts w:asciiTheme="minorHAnsi" w:hAnsiTheme="minorHAnsi" w:cstheme="minorHAnsi"/>
          <w:sz w:val="22"/>
          <w:szCs w:val="22"/>
          <w:lang w:val="sl-SI" w:eastAsia="en-US"/>
        </w:rPr>
        <w:t xml:space="preserve">lena ZPVPJN. </w:t>
      </w:r>
    </w:p>
    <w:p w14:paraId="758B90E5"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Zahtevek za revizijo se vloži </w:t>
      </w:r>
      <w:r w:rsidR="005B68F1" w:rsidRPr="00BE17AD">
        <w:rPr>
          <w:rFonts w:asciiTheme="minorHAnsi" w:hAnsiTheme="minorHAnsi" w:cstheme="minorHAnsi"/>
          <w:sz w:val="22"/>
          <w:szCs w:val="22"/>
          <w:lang w:val="sl-SI" w:eastAsia="en-US"/>
        </w:rPr>
        <w:t>preko portala eRevizija (</w:t>
      </w:r>
      <w:hyperlink r:id="rId21" w:history="1">
        <w:r w:rsidR="005B68F1" w:rsidRPr="00BE17AD">
          <w:rPr>
            <w:rStyle w:val="Hyperlink"/>
            <w:rFonts w:asciiTheme="minorHAnsi" w:hAnsiTheme="minorHAnsi" w:cstheme="minorHAnsi"/>
            <w:sz w:val="22"/>
            <w:szCs w:val="22"/>
            <w:lang w:val="sl-SI" w:eastAsia="en-US"/>
          </w:rPr>
          <w:t>https://portalerevizija.si</w:t>
        </w:r>
      </w:hyperlink>
      <w:r w:rsidR="005B68F1"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w:t>
      </w:r>
    </w:p>
    <w:p w14:paraId="41DAF808"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E17AD" w:rsidRDefault="0093198F" w:rsidP="0093198F">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Zahtevek za revizijo,</w:t>
      </w:r>
      <w:r w:rsidR="00503848" w:rsidRPr="00BE17AD">
        <w:rPr>
          <w:rFonts w:asciiTheme="minorHAnsi" w:hAnsiTheme="minorHAnsi" w:cstheme="minorHAnsi"/>
          <w:sz w:val="22"/>
          <w:szCs w:val="22"/>
          <w:lang w:val="sl-SI" w:eastAsia="en-US"/>
        </w:rPr>
        <w:t xml:space="preserve"> ki se nanaša na vsebino objave</w:t>
      </w:r>
      <w:r w:rsidRPr="00BE17AD">
        <w:rPr>
          <w:rFonts w:asciiTheme="minorHAnsi" w:hAnsiTheme="minorHAnsi" w:cstheme="minorHAnsi"/>
          <w:sz w:val="22"/>
          <w:szCs w:val="22"/>
          <w:lang w:val="sl-SI" w:eastAsia="en-US"/>
        </w:rPr>
        <w:t xml:space="preserve"> ali razpisno dokumentacijo</w:t>
      </w:r>
      <w:r w:rsidR="002831EC"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 xml:space="preserve"> se </w:t>
      </w:r>
      <w:r w:rsidR="002831EC" w:rsidRPr="00BE17AD">
        <w:rPr>
          <w:rFonts w:asciiTheme="minorHAnsi" w:hAnsiTheme="minorHAnsi" w:cstheme="minorHAnsi"/>
          <w:sz w:val="22"/>
          <w:szCs w:val="22"/>
          <w:lang w:val="sl-SI" w:eastAsia="en-US"/>
        </w:rPr>
        <w:t xml:space="preserve">lahko </w:t>
      </w:r>
      <w:r w:rsidRPr="00BE17AD">
        <w:rPr>
          <w:rFonts w:asciiTheme="minorHAnsi" w:hAnsiTheme="minorHAnsi" w:cstheme="minorHAnsi"/>
          <w:sz w:val="22"/>
          <w:szCs w:val="22"/>
          <w:lang w:val="sl-SI" w:eastAsia="en-US"/>
        </w:rPr>
        <w:t>vloži</w:t>
      </w:r>
      <w:r w:rsidR="002831EC" w:rsidRPr="00BE17AD">
        <w:rPr>
          <w:rFonts w:asciiTheme="minorHAnsi" w:hAnsiTheme="minorHAnsi" w:cstheme="minorHAnsi"/>
          <w:sz w:val="22"/>
          <w:szCs w:val="22"/>
          <w:lang w:val="sl-SI" w:eastAsia="en-US"/>
        </w:rPr>
        <w:t xml:space="preserve"> najpozneje</w:t>
      </w:r>
      <w:r w:rsidRPr="00BE17AD">
        <w:rPr>
          <w:rFonts w:asciiTheme="minorHAnsi" w:hAnsiTheme="minorHAnsi" w:cstheme="minorHAnsi"/>
          <w:sz w:val="22"/>
          <w:szCs w:val="22"/>
          <w:lang w:val="sl-SI" w:eastAsia="en-US"/>
        </w:rPr>
        <w:t xml:space="preserve"> </w:t>
      </w:r>
      <w:r w:rsidR="00AC066B" w:rsidRPr="00BE17AD">
        <w:rPr>
          <w:rFonts w:asciiTheme="minorHAnsi" w:hAnsiTheme="minorHAnsi" w:cstheme="minorHAnsi"/>
          <w:sz w:val="22"/>
          <w:szCs w:val="22"/>
          <w:lang w:val="sl-SI" w:eastAsia="en-US"/>
        </w:rPr>
        <w:t>v roku desetih delovnih dni od dneva objave obvestila o javnem naročilu.</w:t>
      </w:r>
      <w:r w:rsidR="001D12DE" w:rsidRPr="00BE17AD">
        <w:rPr>
          <w:rFonts w:asciiTheme="minorHAnsi" w:hAnsiTheme="minorHAnsi" w:cstheme="minorHAnsi"/>
          <w:sz w:val="22"/>
          <w:szCs w:val="22"/>
          <w:lang w:val="sl-SI" w:eastAsia="en-US"/>
        </w:rPr>
        <w:t xml:space="preserve"> </w:t>
      </w:r>
      <w:r w:rsidR="001D12DE" w:rsidRPr="00BE17AD">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E17AD">
        <w:rPr>
          <w:rFonts w:ascii="Calibri" w:hAnsi="Calibri" w:cs="Arial"/>
          <w:sz w:val="22"/>
          <w:szCs w:val="22"/>
          <w:lang w:val="sl-SI" w:eastAsia="en-US"/>
        </w:rPr>
        <w:t xml:space="preserve">ložiti po roku za prejem ponudb, </w:t>
      </w:r>
      <w:r w:rsidR="00503848" w:rsidRPr="00BE17AD">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E17AD">
        <w:rPr>
          <w:rFonts w:ascii="Calibri" w:hAnsi="Calibri" w:cs="Arial"/>
          <w:sz w:val="22"/>
          <w:szCs w:val="22"/>
          <w:lang w:val="sl-SI" w:eastAsia="en-US"/>
        </w:rPr>
        <w:t>.</w:t>
      </w:r>
    </w:p>
    <w:p w14:paraId="6BAE9DF1" w14:textId="77777777" w:rsidR="0093198F" w:rsidRPr="00BE17AD" w:rsidRDefault="0093198F" w:rsidP="0093198F">
      <w:pPr>
        <w:tabs>
          <w:tab w:val="left" w:pos="0"/>
        </w:tabs>
        <w:ind w:right="26"/>
        <w:jc w:val="both"/>
        <w:rPr>
          <w:rFonts w:asciiTheme="minorHAnsi" w:hAnsiTheme="minorHAnsi" w:cstheme="minorHAnsi"/>
          <w:sz w:val="22"/>
          <w:szCs w:val="22"/>
          <w:lang w:val="sl-SI" w:eastAsia="en-US"/>
        </w:rPr>
      </w:pPr>
    </w:p>
    <w:p w14:paraId="1F1C585F" w14:textId="22B1A0B7" w:rsidR="00D73D1E" w:rsidRPr="00BE17AD" w:rsidRDefault="00AC066B" w:rsidP="00660349">
      <w:pPr>
        <w:tabs>
          <w:tab w:val="left" w:pos="0"/>
        </w:tabs>
        <w:ind w:right="26"/>
        <w:jc w:val="both"/>
        <w:rPr>
          <w:rFonts w:asciiTheme="minorHAnsi" w:hAnsiTheme="minorHAnsi" w:cstheme="minorHAnsi"/>
          <w:sz w:val="22"/>
          <w:szCs w:val="22"/>
          <w:lang w:val="sl-SI" w:eastAsia="en-US"/>
        </w:rPr>
      </w:pPr>
      <w:r w:rsidRPr="00BE17AD">
        <w:rPr>
          <w:rFonts w:asciiTheme="minorHAnsi" w:hAnsiTheme="minorHAnsi" w:cstheme="minorHAnsi"/>
          <w:sz w:val="22"/>
          <w:szCs w:val="22"/>
          <w:lang w:val="sl-SI" w:eastAsia="en-US"/>
        </w:rPr>
        <w:t xml:space="preserve">Takso v višini </w:t>
      </w:r>
      <w:r w:rsidR="00B5618C">
        <w:rPr>
          <w:rFonts w:asciiTheme="minorHAnsi" w:hAnsiTheme="minorHAnsi" w:cstheme="minorHAnsi"/>
          <w:sz w:val="22"/>
          <w:szCs w:val="22"/>
          <w:lang w:val="sl-SI" w:eastAsia="en-US"/>
        </w:rPr>
        <w:t>4</w:t>
      </w:r>
      <w:r w:rsidR="003A7575" w:rsidRPr="00BE17AD">
        <w:rPr>
          <w:rFonts w:asciiTheme="minorHAnsi" w:hAnsiTheme="minorHAnsi" w:cstheme="minorHAnsi"/>
          <w:sz w:val="22"/>
          <w:szCs w:val="22"/>
          <w:lang w:val="sl-SI" w:eastAsia="en-US"/>
        </w:rPr>
        <w:t>.</w:t>
      </w:r>
      <w:r w:rsidRPr="00BE17AD">
        <w:rPr>
          <w:rFonts w:asciiTheme="minorHAnsi" w:hAnsiTheme="minorHAnsi" w:cstheme="minorHAnsi"/>
          <w:sz w:val="22"/>
          <w:szCs w:val="22"/>
          <w:lang w:val="sl-SI" w:eastAsia="en-US"/>
        </w:rPr>
        <w:t>0</w:t>
      </w:r>
      <w:r w:rsidR="008E4DDA" w:rsidRPr="00BE17AD">
        <w:rPr>
          <w:rFonts w:asciiTheme="minorHAnsi" w:hAnsiTheme="minorHAnsi" w:cstheme="minorHAnsi"/>
          <w:sz w:val="22"/>
          <w:szCs w:val="22"/>
          <w:lang w:val="sl-SI" w:eastAsia="en-US"/>
        </w:rPr>
        <w:t>00,00 EUR</w:t>
      </w:r>
      <w:r w:rsidR="0093198F" w:rsidRPr="00BE17AD">
        <w:rPr>
          <w:rFonts w:asciiTheme="minorHAnsi" w:hAnsiTheme="minorHAnsi" w:cstheme="minorHAnsi"/>
          <w:sz w:val="22"/>
          <w:szCs w:val="22"/>
          <w:lang w:val="sl-SI" w:eastAsia="en-US"/>
        </w:rPr>
        <w:t xml:space="preserve"> </w:t>
      </w:r>
      <w:r w:rsidR="008E4DDA" w:rsidRPr="00BE17AD">
        <w:rPr>
          <w:rFonts w:asciiTheme="minorHAnsi" w:hAnsiTheme="minorHAnsi" w:cstheme="minorHAnsi"/>
          <w:sz w:val="22"/>
          <w:szCs w:val="22"/>
          <w:lang w:val="sl-SI" w:eastAsia="en-US"/>
        </w:rPr>
        <w:t>mora vlagatelj</w:t>
      </w:r>
      <w:r w:rsidR="0093198F" w:rsidRPr="00BE17AD">
        <w:rPr>
          <w:rFonts w:asciiTheme="minorHAnsi" w:hAnsiTheme="minorHAnsi" w:cstheme="minorHAnsi"/>
          <w:sz w:val="22"/>
          <w:szCs w:val="22"/>
          <w:lang w:val="sl-SI" w:eastAsia="en-US"/>
        </w:rPr>
        <w:t xml:space="preserve"> plača</w:t>
      </w:r>
      <w:r w:rsidR="008E4DDA" w:rsidRPr="00BE17AD">
        <w:rPr>
          <w:rFonts w:asciiTheme="minorHAnsi" w:hAnsiTheme="minorHAnsi" w:cstheme="minorHAnsi"/>
          <w:sz w:val="22"/>
          <w:szCs w:val="22"/>
          <w:lang w:val="sl-SI" w:eastAsia="en-US"/>
        </w:rPr>
        <w:t>ti</w:t>
      </w:r>
      <w:r w:rsidR="0093198F" w:rsidRPr="00BE17AD">
        <w:rPr>
          <w:rFonts w:asciiTheme="minorHAnsi" w:hAnsiTheme="minorHAnsi" w:cstheme="minorHAnsi"/>
          <w:sz w:val="22"/>
          <w:szCs w:val="22"/>
          <w:lang w:val="sl-SI" w:eastAsia="en-US"/>
        </w:rPr>
        <w:t xml:space="preserve"> na transakcijski račun Ministrstva za finance št. </w:t>
      </w:r>
      <w:r w:rsidR="0093198F" w:rsidRPr="00BE17AD">
        <w:rPr>
          <w:rFonts w:asciiTheme="minorHAnsi" w:hAnsiTheme="minorHAnsi" w:cstheme="minorHAnsi"/>
          <w:sz w:val="22"/>
          <w:szCs w:val="22"/>
          <w:lang w:val="sl-SI"/>
        </w:rPr>
        <w:t>SI56 0110 0100 0358 802</w:t>
      </w:r>
      <w:r w:rsidR="0093198F" w:rsidRPr="00BE17AD">
        <w:rPr>
          <w:rFonts w:asciiTheme="minorHAnsi" w:hAnsiTheme="minorHAnsi" w:cstheme="minorHAnsi"/>
          <w:sz w:val="22"/>
          <w:szCs w:val="22"/>
          <w:lang w:val="sl-SI" w:eastAsia="en-US"/>
        </w:rPr>
        <w:t>, odprt pri Banki Slovenije</w:t>
      </w:r>
      <w:r w:rsidR="00C00BBC" w:rsidRPr="00BE17AD">
        <w:rPr>
          <w:rFonts w:asciiTheme="minorHAnsi" w:hAnsiTheme="minorHAnsi" w:cstheme="minorHAnsi"/>
          <w:sz w:val="22"/>
          <w:szCs w:val="22"/>
          <w:lang w:val="sl-SI" w:eastAsia="en-US"/>
        </w:rPr>
        <w:t xml:space="preserve">, sklic </w:t>
      </w:r>
      <w:r w:rsidR="008D540C" w:rsidRPr="00BE17AD">
        <w:rPr>
          <w:rFonts w:asciiTheme="minorHAnsi" w:hAnsiTheme="minorHAnsi" w:cstheme="minorHAnsi"/>
          <w:sz w:val="22"/>
          <w:szCs w:val="22"/>
          <w:lang w:val="sl-SI" w:eastAsia="en-US"/>
        </w:rPr>
        <w:t>16110-7111290-XXXXXX</w:t>
      </w:r>
      <w:r w:rsidR="00B5618C">
        <w:rPr>
          <w:rFonts w:asciiTheme="minorHAnsi" w:hAnsiTheme="minorHAnsi" w:cstheme="minorHAnsi"/>
          <w:sz w:val="22"/>
          <w:szCs w:val="22"/>
          <w:lang w:val="sl-SI" w:eastAsia="en-US"/>
        </w:rPr>
        <w:t>26</w:t>
      </w:r>
      <w:r w:rsidR="00C00BBC" w:rsidRPr="00BE17AD">
        <w:rPr>
          <w:rFonts w:asciiTheme="minorHAnsi" w:hAnsiTheme="minorHAnsi" w:cstheme="minorHAnsi"/>
          <w:sz w:val="22"/>
          <w:szCs w:val="22"/>
          <w:lang w:val="sl-SI" w:eastAsia="en-US"/>
        </w:rPr>
        <w:t>, pri čemer je XXXXXX št</w:t>
      </w:r>
      <w:r w:rsidR="00F111E9" w:rsidRPr="00BE17AD">
        <w:rPr>
          <w:rFonts w:asciiTheme="minorHAnsi" w:hAnsiTheme="minorHAnsi" w:cstheme="minorHAnsi"/>
          <w:sz w:val="22"/>
          <w:szCs w:val="22"/>
          <w:lang w:val="sl-SI" w:eastAsia="en-US"/>
        </w:rPr>
        <w:t>evilka obvestila o naročilu iz p</w:t>
      </w:r>
      <w:r w:rsidR="00C00BBC" w:rsidRPr="00BE17AD">
        <w:rPr>
          <w:rFonts w:asciiTheme="minorHAnsi" w:hAnsiTheme="minorHAnsi" w:cstheme="minorHAnsi"/>
          <w:sz w:val="22"/>
          <w:szCs w:val="22"/>
          <w:lang w:val="sl-SI" w:eastAsia="en-US"/>
        </w:rPr>
        <w:t xml:space="preserve">ortala javnih naročil, </w:t>
      </w:r>
      <w:r w:rsidR="008D540C" w:rsidRPr="00BE17AD">
        <w:rPr>
          <w:rFonts w:asciiTheme="minorHAnsi" w:hAnsiTheme="minorHAnsi" w:cstheme="minorHAnsi"/>
          <w:sz w:val="22"/>
          <w:szCs w:val="22"/>
          <w:lang w:val="sl-SI" w:eastAsia="en-US"/>
        </w:rPr>
        <w:t>ki je podana v obliki JNXXXXXX</w:t>
      </w:r>
      <w:r w:rsidR="00591384" w:rsidRPr="00BE17AD">
        <w:rPr>
          <w:rFonts w:asciiTheme="minorHAnsi" w:hAnsiTheme="minorHAnsi" w:cstheme="minorHAnsi"/>
          <w:sz w:val="22"/>
          <w:szCs w:val="22"/>
          <w:lang w:val="sl-SI" w:eastAsia="en-US"/>
        </w:rPr>
        <w:t>/202</w:t>
      </w:r>
      <w:r w:rsidR="00B5618C">
        <w:rPr>
          <w:rFonts w:asciiTheme="minorHAnsi" w:hAnsiTheme="minorHAnsi" w:cstheme="minorHAnsi"/>
          <w:sz w:val="22"/>
          <w:szCs w:val="22"/>
          <w:lang w:val="sl-SI" w:eastAsia="en-US"/>
        </w:rPr>
        <w:t>6</w:t>
      </w:r>
      <w:r w:rsidR="00591384" w:rsidRPr="00BE17AD">
        <w:rPr>
          <w:rFonts w:asciiTheme="minorHAnsi" w:hAnsiTheme="minorHAnsi" w:cstheme="minorHAnsi"/>
          <w:sz w:val="22"/>
          <w:szCs w:val="22"/>
          <w:lang w:val="sl-SI" w:eastAsia="en-US"/>
        </w:rPr>
        <w:t>-</w:t>
      </w:r>
      <w:r w:rsidR="00B5618C">
        <w:rPr>
          <w:rFonts w:asciiTheme="minorHAnsi" w:hAnsiTheme="minorHAnsi" w:cstheme="minorHAnsi"/>
          <w:sz w:val="22"/>
          <w:szCs w:val="22"/>
          <w:lang w:val="sl-SI" w:eastAsia="en-US"/>
        </w:rPr>
        <w:t>Eue16/01</w:t>
      </w:r>
      <w:r w:rsidR="00C00BBC" w:rsidRPr="00BE17AD">
        <w:rPr>
          <w:rFonts w:asciiTheme="minorHAnsi" w:hAnsiTheme="minorHAnsi" w:cstheme="minorHAnsi"/>
          <w:sz w:val="22"/>
          <w:szCs w:val="22"/>
          <w:lang w:val="sl-SI" w:eastAsia="en-US"/>
        </w:rPr>
        <w:t>.</w:t>
      </w:r>
      <w:r w:rsidR="00D73D1E" w:rsidRPr="00BE17AD">
        <w:rPr>
          <w:rFonts w:asciiTheme="minorHAnsi" w:hAnsiTheme="minorHAnsi" w:cstheme="minorHAnsi"/>
          <w:b/>
          <w:bCs/>
          <w:iCs/>
          <w:sz w:val="26"/>
          <w:szCs w:val="26"/>
          <w:lang w:val="sl-SI" w:eastAsia="sl-SI"/>
        </w:rPr>
        <w:br w:type="page"/>
      </w:r>
    </w:p>
    <w:p w14:paraId="1D3F61D5" w14:textId="1C41B07C" w:rsidR="00C81AD4" w:rsidRPr="00BE17AD"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E17AD">
        <w:rPr>
          <w:rFonts w:asciiTheme="minorHAnsi" w:hAnsiTheme="minorHAnsi" w:cstheme="minorHAnsi"/>
          <w:b/>
          <w:bCs/>
          <w:iCs/>
          <w:sz w:val="26"/>
          <w:szCs w:val="26"/>
          <w:lang w:val="sl-SI" w:eastAsia="sl-SI"/>
        </w:rPr>
        <w:lastRenderedPageBreak/>
        <w:t>SOGLASJE PODIZVAJALCA</w:t>
      </w:r>
      <w:r w:rsidR="00316FC2" w:rsidRPr="00BE17AD">
        <w:rPr>
          <w:rFonts w:asciiTheme="minorHAnsi" w:hAnsiTheme="minorHAnsi" w:cstheme="minorHAnsi"/>
          <w:b/>
          <w:bCs/>
          <w:iCs/>
          <w:sz w:val="26"/>
          <w:szCs w:val="26"/>
          <w:lang w:val="sl-SI" w:eastAsia="sl-SI"/>
        </w:rPr>
        <w:t xml:space="preserve"> ZA NEPOSREDNO PLAČILO</w:t>
      </w:r>
      <w:r w:rsidR="00D55E39" w:rsidRPr="00BE17AD">
        <w:rPr>
          <w:rFonts w:asciiTheme="minorHAnsi" w:hAnsiTheme="minorHAnsi" w:cstheme="minorHAnsi"/>
          <w:b/>
          <w:bCs/>
          <w:iCs/>
          <w:sz w:val="26"/>
          <w:szCs w:val="26"/>
          <w:lang w:val="sl-SI" w:eastAsia="sl-SI"/>
        </w:rPr>
        <w:t xml:space="preserve"> (OBR-2)</w:t>
      </w:r>
    </w:p>
    <w:p w14:paraId="2398F3D5"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E17AD"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Podizvajalec </w:t>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r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Pr="00BE17AD">
        <w:rPr>
          <w:rFonts w:asciiTheme="minorHAnsi" w:hAnsiTheme="minorHAnsi" w:cstheme="minorHAnsi"/>
          <w:sz w:val="22"/>
          <w:szCs w:val="22"/>
          <w:u w:val="single"/>
          <w:lang w:val="sl-SI" w:eastAsia="sl-SI"/>
        </w:rPr>
        <w:instrText xml:space="preserve"> FORMTEXT </w:instrText>
      </w:r>
      <w:r w:rsidRPr="00BE17AD">
        <w:rPr>
          <w:rFonts w:asciiTheme="minorHAnsi" w:hAnsiTheme="minorHAnsi" w:cstheme="minorHAnsi"/>
          <w:sz w:val="22"/>
          <w:szCs w:val="22"/>
          <w:u w:val="single"/>
          <w:lang w:val="sl-SI" w:eastAsia="sl-SI"/>
        </w:rPr>
      </w:r>
      <w:r w:rsidRPr="00BE17AD">
        <w:rPr>
          <w:rFonts w:asciiTheme="minorHAnsi" w:hAnsiTheme="minorHAnsi" w:cstheme="minorHAnsi"/>
          <w:sz w:val="22"/>
          <w:szCs w:val="22"/>
          <w:u w:val="single"/>
          <w:lang w:val="sl-SI" w:eastAsia="sl-SI"/>
        </w:rPr>
        <w:fldChar w:fldCharType="separate"/>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noProof/>
          <w:sz w:val="22"/>
          <w:szCs w:val="22"/>
          <w:u w:val="single"/>
          <w:lang w:val="sl-SI" w:eastAsia="sl-SI"/>
        </w:rPr>
        <w:t> </w:t>
      </w:r>
      <w:r w:rsidRPr="00BE17AD">
        <w:rPr>
          <w:rFonts w:asciiTheme="minorHAnsi" w:hAnsiTheme="minorHAnsi" w:cstheme="minorHAnsi"/>
          <w:sz w:val="22"/>
          <w:szCs w:val="22"/>
          <w:u w:val="single"/>
          <w:lang w:val="sl-SI" w:eastAsia="sl-SI"/>
        </w:rPr>
        <w:fldChar w:fldCharType="end"/>
      </w:r>
    </w:p>
    <w:p w14:paraId="0CD1DFC4" w14:textId="77777777" w:rsidR="00C81AD4" w:rsidRPr="00BE17AD" w:rsidRDefault="00C81AD4"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6A821F91" w14:textId="77777777" w:rsidR="00C81AD4" w:rsidRPr="00BE17AD" w:rsidRDefault="00C81AD4" w:rsidP="008707A0">
      <w:pPr>
        <w:spacing w:line="360" w:lineRule="auto"/>
        <w:jc w:val="center"/>
        <w:rPr>
          <w:rFonts w:asciiTheme="minorHAnsi" w:hAnsiTheme="minorHAnsi" w:cstheme="minorHAnsi"/>
          <w:b/>
          <w:sz w:val="22"/>
          <w:szCs w:val="22"/>
          <w:lang w:val="sl-SI" w:eastAsia="sl-SI"/>
        </w:rPr>
      </w:pPr>
    </w:p>
    <w:p w14:paraId="1D01F4D0" w14:textId="25813781" w:rsidR="00C81AD4" w:rsidRPr="00BE17AD" w:rsidRDefault="00715D16"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dajem soglasje, na podlagi katerega naročnik </w:t>
      </w:r>
      <w:r w:rsidR="00493E85" w:rsidRPr="00BE17AD">
        <w:rPr>
          <w:rFonts w:asciiTheme="minorHAnsi" w:hAnsiTheme="minorHAnsi" w:cstheme="minorHAnsi"/>
          <w:sz w:val="22"/>
          <w:szCs w:val="22"/>
          <w:lang w:val="sl-SI"/>
        </w:rPr>
        <w:t xml:space="preserve">Občina </w:t>
      </w:r>
      <w:r w:rsidR="00591384" w:rsidRPr="00BE17AD">
        <w:rPr>
          <w:rFonts w:asciiTheme="minorHAnsi" w:hAnsiTheme="minorHAnsi" w:cstheme="minorHAnsi"/>
          <w:sz w:val="22"/>
          <w:szCs w:val="22"/>
          <w:lang w:val="sl-SI"/>
        </w:rPr>
        <w:t>Postojna</w:t>
      </w:r>
      <w:r w:rsidR="00591384" w:rsidRPr="00BE17AD">
        <w:rPr>
          <w:rFonts w:asciiTheme="minorHAnsi" w:hAnsiTheme="minorHAnsi" w:cstheme="minorHAnsi"/>
          <w:sz w:val="22"/>
          <w:szCs w:val="22"/>
          <w:lang w:val="sl-SI" w:eastAsia="sl-SI"/>
        </w:rPr>
        <w:t xml:space="preserve"> </w:t>
      </w:r>
      <w:r w:rsidRPr="00BE17AD">
        <w:rPr>
          <w:rFonts w:asciiTheme="minorHAnsi" w:hAnsiTheme="minorHAnsi" w:cstheme="minorHAnsi"/>
          <w:sz w:val="22"/>
          <w:szCs w:val="22"/>
          <w:lang w:val="sl-SI" w:eastAsia="sl-SI"/>
        </w:rPr>
        <w:t xml:space="preserve">za javno naročilo, katerega predmet je </w:t>
      </w:r>
      <w:r w:rsidR="0047015D" w:rsidRPr="00BE17AD">
        <w:rPr>
          <w:rFonts w:asciiTheme="minorHAnsi" w:hAnsiTheme="minorHAnsi" w:cstheme="minorHAnsi"/>
          <w:sz w:val="22"/>
          <w:szCs w:val="22"/>
          <w:lang w:val="sl-SI"/>
        </w:rPr>
        <w:t>Nabava medicinske in splošne opreme in izvedba GOI del za potrebe satelitskega urgentnega centra (SUC 1)</w:t>
      </w:r>
      <w:r w:rsidRPr="00BE17AD">
        <w:rPr>
          <w:rFonts w:asciiTheme="minorHAnsi" w:hAnsiTheme="minorHAnsi" w:cstheme="minorHAnsi"/>
          <w:sz w:val="22"/>
          <w:szCs w:val="22"/>
          <w:lang w:val="sl-SI" w:eastAsia="sl-SI"/>
        </w:rPr>
        <w:t>, namesto</w:t>
      </w:r>
    </w:p>
    <w:p w14:paraId="6F19A20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E17AD" w:rsidRDefault="00C81AD4" w:rsidP="008707A0">
      <w:pPr>
        <w:spacing w:line="360"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ponudnika </w:t>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r w:rsidR="008707A0" w:rsidRPr="00BE17AD">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E17AD">
        <w:rPr>
          <w:rFonts w:asciiTheme="minorHAnsi" w:hAnsiTheme="minorHAnsi" w:cstheme="minorHAnsi"/>
          <w:sz w:val="22"/>
          <w:szCs w:val="22"/>
          <w:u w:val="single"/>
          <w:lang w:val="sl-SI" w:eastAsia="sl-SI"/>
        </w:rPr>
        <w:instrText xml:space="preserve"> FORMTEXT </w:instrText>
      </w:r>
      <w:r w:rsidR="008707A0" w:rsidRPr="00BE17AD">
        <w:rPr>
          <w:rFonts w:asciiTheme="minorHAnsi" w:hAnsiTheme="minorHAnsi" w:cstheme="minorHAnsi"/>
          <w:sz w:val="22"/>
          <w:szCs w:val="22"/>
          <w:u w:val="single"/>
          <w:lang w:val="sl-SI" w:eastAsia="sl-SI"/>
        </w:rPr>
      </w:r>
      <w:r w:rsidR="008707A0" w:rsidRPr="00BE17AD">
        <w:rPr>
          <w:rFonts w:asciiTheme="minorHAnsi" w:hAnsiTheme="minorHAnsi" w:cstheme="minorHAnsi"/>
          <w:sz w:val="22"/>
          <w:szCs w:val="22"/>
          <w:u w:val="single"/>
          <w:lang w:val="sl-SI" w:eastAsia="sl-SI"/>
        </w:rPr>
        <w:fldChar w:fldCharType="separate"/>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noProof/>
          <w:sz w:val="22"/>
          <w:szCs w:val="22"/>
          <w:u w:val="single"/>
          <w:lang w:val="sl-SI" w:eastAsia="sl-SI"/>
        </w:rPr>
        <w:t> </w:t>
      </w:r>
      <w:r w:rsidR="008707A0" w:rsidRPr="00BE17AD">
        <w:rPr>
          <w:rFonts w:asciiTheme="minorHAnsi" w:hAnsiTheme="minorHAnsi" w:cstheme="minorHAnsi"/>
          <w:sz w:val="22"/>
          <w:szCs w:val="22"/>
          <w:u w:val="single"/>
          <w:lang w:val="sl-SI" w:eastAsia="sl-SI"/>
        </w:rPr>
        <w:fldChar w:fldCharType="end"/>
      </w:r>
    </w:p>
    <w:p w14:paraId="32F01076" w14:textId="77777777" w:rsidR="008707A0" w:rsidRPr="00BE17AD" w:rsidRDefault="008707A0" w:rsidP="008707A0">
      <w:pPr>
        <w:spacing w:line="360" w:lineRule="auto"/>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(naziv, naslov)</w:t>
      </w:r>
    </w:p>
    <w:p w14:paraId="3EB44EBE" w14:textId="77777777" w:rsidR="008707A0" w:rsidRPr="00BE17AD"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E17AD" w:rsidRDefault="008707A0" w:rsidP="008707A0">
      <w:pPr>
        <w:spacing w:line="360" w:lineRule="auto"/>
        <w:jc w:val="both"/>
        <w:rPr>
          <w:rFonts w:asciiTheme="minorHAnsi" w:hAnsiTheme="minorHAnsi" w:cstheme="minorHAnsi"/>
          <w:color w:val="000000"/>
          <w:sz w:val="22"/>
          <w:szCs w:val="22"/>
          <w:u w:val="single"/>
          <w:lang w:val="sl-SI" w:eastAsia="sl-SI"/>
        </w:rPr>
      </w:pPr>
      <w:r w:rsidRPr="00BE17AD">
        <w:rPr>
          <w:rFonts w:asciiTheme="minorHAnsi" w:hAnsiTheme="minorHAnsi" w:cstheme="minorHAnsi"/>
          <w:sz w:val="22"/>
          <w:szCs w:val="22"/>
          <w:lang w:val="sl-SI" w:eastAsia="sl-SI"/>
        </w:rPr>
        <w:t>poravna</w:t>
      </w:r>
      <w:r w:rsidR="00C81AD4" w:rsidRPr="00BE17AD">
        <w:rPr>
          <w:rFonts w:asciiTheme="minorHAnsi" w:hAnsiTheme="minorHAnsi" w:cstheme="minorHAnsi"/>
          <w:sz w:val="22"/>
          <w:szCs w:val="22"/>
          <w:lang w:val="sl-SI" w:eastAsia="sl-SI"/>
        </w:rPr>
        <w:t xml:space="preserve"> naše terjatve do </w:t>
      </w:r>
      <w:r w:rsidRPr="00BE17AD">
        <w:rPr>
          <w:rFonts w:asciiTheme="minorHAnsi" w:hAnsiTheme="minorHAnsi" w:cstheme="minorHAnsi"/>
          <w:sz w:val="22"/>
          <w:szCs w:val="22"/>
          <w:lang w:val="sl-SI" w:eastAsia="sl-SI"/>
        </w:rPr>
        <w:t>ponudnika neposredno nam.</w:t>
      </w:r>
    </w:p>
    <w:p w14:paraId="2461D088" w14:textId="77777777" w:rsidR="00C81AD4" w:rsidRPr="00BE17AD"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BE17AD" w:rsidRDefault="00C81AD4" w:rsidP="00C81AD4">
      <w:pPr>
        <w:jc w:val="both"/>
        <w:rPr>
          <w:rFonts w:asciiTheme="minorHAnsi" w:hAnsiTheme="minorHAnsi" w:cstheme="minorHAnsi"/>
          <w:sz w:val="22"/>
          <w:szCs w:val="22"/>
          <w:lang w:val="sl-SI" w:eastAsia="sl-SI"/>
        </w:rPr>
      </w:pPr>
    </w:p>
    <w:p w14:paraId="58D1A964" w14:textId="77777777" w:rsidR="00C81AD4" w:rsidRPr="00BE17AD" w:rsidRDefault="00C81AD4" w:rsidP="00C81AD4">
      <w:pPr>
        <w:jc w:val="both"/>
        <w:rPr>
          <w:rFonts w:asciiTheme="minorHAnsi" w:hAnsiTheme="minorHAnsi" w:cstheme="minorHAnsi"/>
          <w:sz w:val="22"/>
          <w:szCs w:val="22"/>
          <w:lang w:val="sl-SI" w:eastAsia="sl-SI"/>
        </w:rPr>
      </w:pPr>
    </w:p>
    <w:p w14:paraId="7E5C3E03" w14:textId="77777777" w:rsidR="00C81AD4" w:rsidRPr="00BE17AD"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E17AD" w14:paraId="642EE1F9" w14:textId="77777777">
        <w:tc>
          <w:tcPr>
            <w:tcW w:w="2835" w:type="dxa"/>
            <w:tcBorders>
              <w:top w:val="nil"/>
              <w:left w:val="nil"/>
              <w:bottom w:val="nil"/>
              <w:right w:val="nil"/>
            </w:tcBorders>
          </w:tcPr>
          <w:p w14:paraId="33C3ED61"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E17AD"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t>Podpis odgovorne osebe podizvajalca:</w:t>
            </w:r>
          </w:p>
        </w:tc>
      </w:tr>
      <w:tr w:rsidR="00C81AD4" w:rsidRPr="00BE17AD" w14:paraId="030AA4FE" w14:textId="77777777">
        <w:tc>
          <w:tcPr>
            <w:tcW w:w="2835" w:type="dxa"/>
            <w:tcBorders>
              <w:top w:val="nil"/>
              <w:left w:val="nil"/>
              <w:bottom w:val="single" w:sz="6" w:space="0" w:color="auto"/>
              <w:right w:val="nil"/>
            </w:tcBorders>
          </w:tcPr>
          <w:p w14:paraId="759FFDFF" w14:textId="77777777" w:rsidR="00C81AD4" w:rsidRPr="00BE17AD" w:rsidRDefault="00C81AD4" w:rsidP="00C81AD4">
            <w:pPr>
              <w:rPr>
                <w:rFonts w:asciiTheme="minorHAnsi" w:hAnsiTheme="minorHAnsi" w:cstheme="minorHAnsi"/>
                <w:b/>
                <w:sz w:val="22"/>
                <w:szCs w:val="22"/>
                <w:lang w:val="sl-SI" w:eastAsia="sl-SI"/>
              </w:rPr>
            </w:pPr>
          </w:p>
          <w:p w14:paraId="15E01919"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p w14:paraId="512F987E" w14:textId="77777777" w:rsidR="00C81AD4" w:rsidRPr="00BE17AD"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E17AD" w:rsidRDefault="00C81AD4" w:rsidP="00C81AD4">
            <w:pPr>
              <w:jc w:val="center"/>
              <w:rPr>
                <w:rFonts w:asciiTheme="minorHAnsi" w:hAnsiTheme="minorHAnsi" w:cstheme="minorHAnsi"/>
                <w:b/>
                <w:sz w:val="22"/>
                <w:szCs w:val="22"/>
                <w:lang w:val="sl-SI" w:eastAsia="sl-SI"/>
              </w:rPr>
            </w:pPr>
          </w:p>
          <w:p w14:paraId="663E6737" w14:textId="77777777" w:rsidR="00C81AD4" w:rsidRPr="00BE17AD" w:rsidRDefault="00C81AD4" w:rsidP="00C81AD4">
            <w:pPr>
              <w:jc w:val="center"/>
              <w:rPr>
                <w:rFonts w:asciiTheme="minorHAnsi" w:hAnsiTheme="minorHAnsi" w:cstheme="minorHAnsi"/>
                <w:b/>
                <w:sz w:val="22"/>
                <w:szCs w:val="22"/>
                <w:lang w:val="sl-SI" w:eastAsia="sl-SI"/>
              </w:rPr>
            </w:pPr>
            <w:r w:rsidRPr="00BE17AD">
              <w:rPr>
                <w:rFonts w:asciiTheme="minorHAnsi" w:hAnsiTheme="minorHAnsi" w:cstheme="minorHAnsi"/>
                <w:b/>
                <w:sz w:val="22"/>
                <w:szCs w:val="22"/>
                <w:lang w:val="sl-SI" w:eastAsia="sl-SI"/>
              </w:rPr>
              <w:fldChar w:fldCharType="begin">
                <w:ffData>
                  <w:name w:val="Besedilo378"/>
                  <w:enabled/>
                  <w:calcOnExit w:val="0"/>
                  <w:textInput/>
                </w:ffData>
              </w:fldChar>
            </w:r>
            <w:r w:rsidRPr="00BE17AD">
              <w:rPr>
                <w:rFonts w:asciiTheme="minorHAnsi" w:hAnsiTheme="minorHAnsi" w:cstheme="minorHAnsi"/>
                <w:b/>
                <w:sz w:val="22"/>
                <w:szCs w:val="22"/>
                <w:lang w:val="sl-SI" w:eastAsia="sl-SI"/>
              </w:rPr>
              <w:instrText xml:space="preserve"> FORMTEXT </w:instrText>
            </w:r>
            <w:r w:rsidRPr="00BE17AD">
              <w:rPr>
                <w:rFonts w:asciiTheme="minorHAnsi" w:hAnsiTheme="minorHAnsi" w:cstheme="minorHAnsi"/>
                <w:b/>
                <w:sz w:val="22"/>
                <w:szCs w:val="22"/>
                <w:lang w:val="sl-SI" w:eastAsia="sl-SI"/>
              </w:rPr>
            </w:r>
            <w:r w:rsidRPr="00BE17AD">
              <w:rPr>
                <w:rFonts w:asciiTheme="minorHAnsi" w:hAnsiTheme="minorHAnsi" w:cstheme="minorHAnsi"/>
                <w:b/>
                <w:sz w:val="22"/>
                <w:szCs w:val="22"/>
                <w:lang w:val="sl-SI" w:eastAsia="sl-SI"/>
              </w:rPr>
              <w:fldChar w:fldCharType="separate"/>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noProof/>
                <w:sz w:val="22"/>
                <w:szCs w:val="22"/>
                <w:lang w:val="sl-SI" w:eastAsia="sl-SI"/>
              </w:rPr>
              <w:t> </w:t>
            </w:r>
            <w:r w:rsidRPr="00BE17AD">
              <w:rPr>
                <w:rFonts w:asciiTheme="minorHAnsi" w:hAnsiTheme="minorHAnsi" w:cstheme="minorHAnsi"/>
                <w:b/>
                <w:sz w:val="22"/>
                <w:szCs w:val="22"/>
                <w:lang w:val="sl-SI" w:eastAsia="sl-SI"/>
              </w:rPr>
              <w:fldChar w:fldCharType="end"/>
            </w:r>
          </w:p>
        </w:tc>
      </w:tr>
    </w:tbl>
    <w:p w14:paraId="4A6848FD" w14:textId="77777777" w:rsidR="00C81AD4" w:rsidRPr="00BE17AD" w:rsidRDefault="00C81AD4" w:rsidP="00C81AD4">
      <w:pPr>
        <w:jc w:val="both"/>
        <w:rPr>
          <w:rFonts w:asciiTheme="minorHAnsi" w:hAnsiTheme="minorHAnsi" w:cstheme="minorHAnsi"/>
          <w:sz w:val="22"/>
          <w:szCs w:val="22"/>
          <w:lang w:val="sl-SI" w:eastAsia="sl-SI"/>
        </w:rPr>
      </w:pPr>
    </w:p>
    <w:p w14:paraId="1DC4EBE7" w14:textId="77777777" w:rsidR="00C81AD4" w:rsidRPr="00BE17AD" w:rsidRDefault="00C81AD4" w:rsidP="00C81AD4">
      <w:pPr>
        <w:jc w:val="both"/>
        <w:rPr>
          <w:rFonts w:asciiTheme="minorHAnsi" w:hAnsiTheme="minorHAnsi" w:cstheme="minorHAnsi"/>
          <w:sz w:val="22"/>
          <w:szCs w:val="22"/>
          <w:lang w:val="sl-SI" w:eastAsia="sl-SI"/>
        </w:rPr>
      </w:pPr>
    </w:p>
    <w:p w14:paraId="269ACD2B" w14:textId="77777777" w:rsidR="00C81AD4" w:rsidRPr="00BE17AD" w:rsidRDefault="00C81AD4" w:rsidP="00C81AD4">
      <w:pPr>
        <w:jc w:val="both"/>
        <w:rPr>
          <w:rFonts w:asciiTheme="minorHAnsi" w:hAnsiTheme="minorHAnsi" w:cstheme="minorHAnsi"/>
          <w:sz w:val="22"/>
          <w:szCs w:val="22"/>
          <w:lang w:val="sl-SI" w:eastAsia="sl-SI"/>
        </w:rPr>
      </w:pPr>
    </w:p>
    <w:p w14:paraId="1BBDB2B4" w14:textId="77777777" w:rsidR="00C81AD4" w:rsidRPr="00BE17AD" w:rsidRDefault="00C81AD4" w:rsidP="00C81AD4">
      <w:pPr>
        <w:rPr>
          <w:rFonts w:asciiTheme="minorHAnsi" w:hAnsiTheme="minorHAnsi" w:cstheme="minorHAnsi"/>
          <w:sz w:val="22"/>
          <w:szCs w:val="22"/>
          <w:lang w:val="sl-SI" w:eastAsia="sl-SI"/>
        </w:rPr>
      </w:pPr>
    </w:p>
    <w:p w14:paraId="577D7330" w14:textId="77777777" w:rsidR="00C81AD4" w:rsidRPr="00BE17AD" w:rsidRDefault="00C81AD4" w:rsidP="00C81AD4">
      <w:pPr>
        <w:rPr>
          <w:rFonts w:asciiTheme="minorHAnsi" w:hAnsiTheme="minorHAnsi" w:cstheme="minorHAnsi"/>
          <w:sz w:val="22"/>
          <w:szCs w:val="22"/>
          <w:lang w:val="sl-SI" w:eastAsia="sl-SI"/>
        </w:rPr>
      </w:pPr>
    </w:p>
    <w:p w14:paraId="02B8E370" w14:textId="77777777" w:rsidR="00C81AD4" w:rsidRPr="00BE17AD" w:rsidRDefault="00C81AD4" w:rsidP="00C81AD4">
      <w:pPr>
        <w:rPr>
          <w:rFonts w:asciiTheme="minorHAnsi" w:hAnsiTheme="minorHAnsi" w:cstheme="minorHAnsi"/>
          <w:sz w:val="22"/>
          <w:szCs w:val="22"/>
          <w:lang w:val="sl-SI" w:eastAsia="sl-SI"/>
        </w:rPr>
      </w:pPr>
    </w:p>
    <w:p w14:paraId="09FA01DA" w14:textId="77777777" w:rsidR="00C81AD4" w:rsidRPr="00BE17AD" w:rsidRDefault="007E36FA" w:rsidP="007E36FA">
      <w:pPr>
        <w:tabs>
          <w:tab w:val="left" w:pos="3930"/>
        </w:tabs>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ab/>
      </w:r>
    </w:p>
    <w:p w14:paraId="5725CA95" w14:textId="77777777" w:rsidR="00C81AD4" w:rsidRPr="00BE17AD" w:rsidRDefault="00C81AD4" w:rsidP="00C81AD4">
      <w:pPr>
        <w:rPr>
          <w:rFonts w:asciiTheme="minorHAnsi" w:hAnsiTheme="minorHAnsi" w:cstheme="minorHAnsi"/>
          <w:sz w:val="22"/>
          <w:szCs w:val="22"/>
          <w:lang w:val="sl-SI" w:eastAsia="sl-SI"/>
        </w:rPr>
      </w:pPr>
    </w:p>
    <w:p w14:paraId="5FD9A46A" w14:textId="77777777" w:rsidR="00C81AD4" w:rsidRPr="00BE17AD" w:rsidRDefault="00C81AD4" w:rsidP="00C81AD4">
      <w:pPr>
        <w:rPr>
          <w:rFonts w:asciiTheme="minorHAnsi" w:hAnsiTheme="minorHAnsi" w:cstheme="minorHAnsi"/>
          <w:sz w:val="22"/>
          <w:szCs w:val="22"/>
          <w:lang w:val="sl-SI" w:eastAsia="sl-SI"/>
        </w:rPr>
      </w:pPr>
    </w:p>
    <w:p w14:paraId="3B854F73" w14:textId="77777777" w:rsidR="00C81AD4" w:rsidRPr="00BE17AD" w:rsidRDefault="00C81AD4" w:rsidP="00C81AD4">
      <w:pPr>
        <w:rPr>
          <w:rFonts w:asciiTheme="minorHAnsi" w:hAnsiTheme="minorHAnsi" w:cstheme="minorHAnsi"/>
          <w:sz w:val="22"/>
          <w:szCs w:val="22"/>
          <w:lang w:val="sl-SI" w:eastAsia="sl-SI"/>
        </w:rPr>
      </w:pPr>
    </w:p>
    <w:p w14:paraId="0445B98F" w14:textId="77777777" w:rsidR="00C81AD4" w:rsidRPr="00BE17AD" w:rsidRDefault="00C81AD4" w:rsidP="00C81AD4">
      <w:pPr>
        <w:rPr>
          <w:rFonts w:asciiTheme="minorHAnsi" w:hAnsiTheme="minorHAnsi" w:cstheme="minorHAnsi"/>
          <w:sz w:val="22"/>
          <w:szCs w:val="22"/>
          <w:lang w:val="sl-SI" w:eastAsia="sl-SI"/>
        </w:rPr>
      </w:pPr>
    </w:p>
    <w:p w14:paraId="01EC6112" w14:textId="1A9490FC" w:rsidR="00F752CC" w:rsidRPr="00BE17AD" w:rsidRDefault="00F752CC">
      <w:pPr>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br w:type="page"/>
      </w:r>
    </w:p>
    <w:p w14:paraId="2F7BA787" w14:textId="2A7DFC73" w:rsidR="00B70C2B" w:rsidRPr="00BE17AD"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w:t>
      </w:r>
      <w:r w:rsidR="005B012A" w:rsidRPr="00BE17AD">
        <w:rPr>
          <w:rFonts w:asciiTheme="minorHAnsi" w:hAnsiTheme="minorHAnsi" w:cstheme="minorHAnsi"/>
          <w:b/>
          <w:bCs/>
          <w:color w:val="auto"/>
          <w:sz w:val="26"/>
          <w:szCs w:val="26"/>
        </w:rPr>
        <w:t xml:space="preserve"> – SKLOP 1</w:t>
      </w:r>
      <w:r w:rsidR="00552AC1" w:rsidRPr="00BE17AD">
        <w:rPr>
          <w:rFonts w:asciiTheme="minorHAnsi" w:hAnsiTheme="minorHAnsi" w:cstheme="minorHAnsi"/>
          <w:b/>
          <w:bCs/>
          <w:color w:val="auto"/>
          <w:sz w:val="26"/>
          <w:szCs w:val="26"/>
        </w:rPr>
        <w:t xml:space="preserve"> </w:t>
      </w:r>
      <w:r w:rsidR="00D55E39" w:rsidRPr="00BE17AD">
        <w:rPr>
          <w:rFonts w:asciiTheme="minorHAnsi" w:hAnsiTheme="minorHAnsi" w:cstheme="minorHAnsi"/>
          <w:b/>
          <w:bCs/>
          <w:color w:val="auto"/>
          <w:sz w:val="26"/>
          <w:szCs w:val="26"/>
        </w:rPr>
        <w:t>(OBR-</w:t>
      </w:r>
      <w:r w:rsidR="007B072F" w:rsidRPr="00BE17AD">
        <w:rPr>
          <w:rFonts w:asciiTheme="minorHAnsi" w:hAnsiTheme="minorHAnsi" w:cstheme="minorHAnsi"/>
          <w:b/>
          <w:bCs/>
          <w:color w:val="auto"/>
          <w:sz w:val="26"/>
          <w:szCs w:val="26"/>
        </w:rPr>
        <w:t>3</w:t>
      </w:r>
      <w:r w:rsidR="00D55E39" w:rsidRPr="00BE17AD">
        <w:rPr>
          <w:rFonts w:asciiTheme="minorHAnsi" w:hAnsiTheme="minorHAnsi" w:cstheme="minorHAnsi"/>
          <w:b/>
          <w:bCs/>
          <w:color w:val="auto"/>
          <w:sz w:val="26"/>
          <w:szCs w:val="26"/>
        </w:rPr>
        <w:t>)</w:t>
      </w:r>
    </w:p>
    <w:p w14:paraId="35D6A762" w14:textId="77777777" w:rsidR="00B114E7" w:rsidRPr="00BE17AD"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87983" w:rsidRPr="00BE17AD" w14:paraId="21A7CA8C" w14:textId="77777777" w:rsidTr="00913328">
        <w:trPr>
          <w:trHeight w:val="794"/>
        </w:trPr>
        <w:tc>
          <w:tcPr>
            <w:tcW w:w="3344" w:type="dxa"/>
            <w:vAlign w:val="center"/>
          </w:tcPr>
          <w:p w14:paraId="06E01D11" w14:textId="42232EBB" w:rsidR="00587983" w:rsidRPr="00BE17AD" w:rsidRDefault="00587983" w:rsidP="003356F2">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w:t>
            </w:r>
            <w:r w:rsidR="00D55E39" w:rsidRPr="00BE17AD">
              <w:rPr>
                <w:rFonts w:asciiTheme="minorHAnsi" w:hAnsiTheme="minorHAnsi" w:cstheme="minorHAnsi"/>
                <w:b/>
                <w:bCs/>
                <w:color w:val="auto"/>
                <w:sz w:val="22"/>
                <w:szCs w:val="22"/>
                <w:lang w:val="sl-SI" w:eastAsia="sl-SI"/>
              </w:rPr>
              <w:t>ik</w:t>
            </w:r>
          </w:p>
          <w:p w14:paraId="5EC7CD12" w14:textId="77777777" w:rsidR="00587983" w:rsidRPr="00BE17AD" w:rsidRDefault="00587983" w:rsidP="003356F2">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321318B6" w14:textId="77777777" w:rsidR="00587983" w:rsidRPr="00BE17AD" w:rsidRDefault="00587983" w:rsidP="003356F2">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7983" w:rsidRPr="00BE17AD" w14:paraId="272FE679" w14:textId="77777777" w:rsidTr="00913328">
        <w:trPr>
          <w:trHeight w:val="794"/>
        </w:trPr>
        <w:tc>
          <w:tcPr>
            <w:tcW w:w="3344" w:type="dxa"/>
            <w:vAlign w:val="center"/>
          </w:tcPr>
          <w:p w14:paraId="70E899BD" w14:textId="075B3726" w:rsidR="00587983" w:rsidRPr="00BE17AD" w:rsidRDefault="00913328" w:rsidP="003356F2">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Dobavitelj</w:t>
            </w:r>
          </w:p>
          <w:p w14:paraId="265EE671" w14:textId="77777777" w:rsidR="00587983" w:rsidRPr="00BE17AD" w:rsidRDefault="00587983" w:rsidP="003356F2">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1BB3D6B" w14:textId="77777777" w:rsidR="00587983" w:rsidRPr="00BE17AD" w:rsidRDefault="00587983" w:rsidP="003356F2">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7983" w:rsidRPr="00BE17AD" w14:paraId="089F4A35" w14:textId="77777777" w:rsidTr="00913328">
        <w:trPr>
          <w:trHeight w:val="3558"/>
        </w:trPr>
        <w:tc>
          <w:tcPr>
            <w:tcW w:w="3344" w:type="dxa"/>
            <w:vAlign w:val="center"/>
          </w:tcPr>
          <w:p w14:paraId="42853607" w14:textId="16C87DB9" w:rsidR="00587983" w:rsidRPr="00BE17AD" w:rsidRDefault="00587983" w:rsidP="0071770B">
            <w:pPr>
              <w:pStyle w:val="HTMLPreformatted"/>
              <w:ind w:left="-28" w:right="-57"/>
              <w:rPr>
                <w:rFonts w:asciiTheme="minorHAnsi" w:hAnsiTheme="minorHAnsi" w:cstheme="minorHAnsi"/>
                <w:b/>
                <w:color w:val="auto"/>
                <w:sz w:val="22"/>
                <w:szCs w:val="22"/>
                <w:lang w:val="sl-SI"/>
              </w:rPr>
            </w:pPr>
          </w:p>
          <w:p w14:paraId="73A97710" w14:textId="7F92D266" w:rsidR="00913328" w:rsidRPr="00BE17AD" w:rsidRDefault="00913328" w:rsidP="0071770B">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
                <w:color w:val="auto"/>
                <w:sz w:val="22"/>
                <w:szCs w:val="22"/>
                <w:lang w:val="sl-SI" w:eastAsia="sl-SI"/>
              </w:rPr>
              <w:t>Opis dobave</w:t>
            </w:r>
          </w:p>
        </w:tc>
        <w:tc>
          <w:tcPr>
            <w:tcW w:w="5728" w:type="dxa"/>
          </w:tcPr>
          <w:p w14:paraId="6781F4A2" w14:textId="77777777" w:rsidR="00913328" w:rsidRPr="00BE17AD" w:rsidRDefault="00913328" w:rsidP="00913328">
            <w:pPr>
              <w:pStyle w:val="HTMLPreformatted"/>
              <w:rPr>
                <w:rFonts w:asciiTheme="minorHAnsi" w:hAnsiTheme="minorHAnsi" w:cstheme="minorHAnsi"/>
                <w:bCs/>
                <w:color w:val="auto"/>
                <w:sz w:val="22"/>
                <w:szCs w:val="22"/>
                <w:lang w:val="sl-SI" w:eastAsia="sl-SI"/>
              </w:rPr>
            </w:pPr>
            <w:r w:rsidRPr="00BE17AD">
              <w:rPr>
                <w:rFonts w:asciiTheme="minorHAnsi" w:hAnsiTheme="minorHAnsi" w:cstheme="minorHAnsi"/>
                <w:b/>
                <w:color w:val="auto"/>
                <w:sz w:val="22"/>
                <w:szCs w:val="22"/>
                <w:lang w:val="sl-SI"/>
              </w:rPr>
              <w:t xml:space="preserve">Dobavitelj je po pravilih stroke, pravočasno in kakovostno dobavil ter namestil sledečo medicinsko opremo </w:t>
            </w:r>
            <w:r w:rsidRPr="00BE17AD">
              <w:rPr>
                <w:rFonts w:asciiTheme="minorHAnsi" w:hAnsiTheme="minorHAnsi" w:cstheme="minorHAnsi"/>
                <w:bCs/>
                <w:color w:val="auto"/>
                <w:sz w:val="22"/>
                <w:szCs w:val="22"/>
                <w:lang w:val="sl-SI" w:eastAsia="sl-SI"/>
              </w:rPr>
              <w:t>(vrsta opreme, količina):</w:t>
            </w:r>
          </w:p>
          <w:p w14:paraId="39980AEB" w14:textId="3D75B3D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t xml:space="preserve"> </w:t>
            </w:r>
          </w:p>
          <w:p w14:paraId="6B1DF161" w14:textId="250E8885" w:rsidR="00587983" w:rsidRPr="00BE17AD" w:rsidRDefault="00587983"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C1F9E4" w14:textId="77777777" w:rsidR="00BA4B1F" w:rsidRPr="00BE17AD" w:rsidRDefault="00BA4B1F" w:rsidP="00913328">
            <w:pPr>
              <w:pStyle w:val="HTMLPreformatted"/>
              <w:rPr>
                <w:rFonts w:asciiTheme="minorHAnsi" w:hAnsiTheme="minorHAnsi" w:cstheme="minorHAnsi"/>
                <w:b/>
                <w:color w:val="auto"/>
                <w:sz w:val="22"/>
                <w:szCs w:val="22"/>
                <w:lang w:val="sl-SI" w:eastAsia="sl-SI"/>
              </w:rPr>
            </w:pPr>
          </w:p>
          <w:p w14:paraId="0A9C9026" w14:textId="77777777" w:rsidR="00BA4B1F" w:rsidRPr="00BE17AD" w:rsidRDefault="00BA4B1F" w:rsidP="00913328">
            <w:pPr>
              <w:pStyle w:val="HTMLPreformatted"/>
              <w:rPr>
                <w:rFonts w:asciiTheme="minorHAnsi" w:hAnsiTheme="minorHAnsi" w:cstheme="minorHAnsi"/>
                <w:b/>
                <w:color w:val="auto"/>
                <w:sz w:val="22"/>
                <w:szCs w:val="22"/>
                <w:lang w:val="sl-SI" w:eastAsia="sl-SI"/>
              </w:rPr>
            </w:pPr>
          </w:p>
          <w:p w14:paraId="3352C012" w14:textId="77777777" w:rsidR="00BA4B1F" w:rsidRPr="00BE17AD" w:rsidRDefault="00BA4B1F" w:rsidP="00913328">
            <w:pPr>
              <w:pStyle w:val="HTMLPreformatted"/>
              <w:rPr>
                <w:rFonts w:asciiTheme="minorHAnsi" w:hAnsiTheme="minorHAnsi" w:cstheme="minorHAnsi"/>
                <w:color w:val="auto"/>
                <w:sz w:val="22"/>
                <w:szCs w:val="22"/>
                <w:lang w:val="sl-SI" w:eastAsia="sl-SI"/>
              </w:rPr>
            </w:pPr>
          </w:p>
        </w:tc>
      </w:tr>
      <w:tr w:rsidR="00587983" w:rsidRPr="00BE17AD" w14:paraId="15436B9E" w14:textId="77777777" w:rsidTr="00913328">
        <w:trPr>
          <w:trHeight w:val="457"/>
        </w:trPr>
        <w:tc>
          <w:tcPr>
            <w:tcW w:w="3344" w:type="dxa"/>
            <w:vAlign w:val="center"/>
          </w:tcPr>
          <w:p w14:paraId="26622CF4" w14:textId="77777777" w:rsidR="00913328" w:rsidRPr="00BE17AD" w:rsidRDefault="00913328" w:rsidP="00913328">
            <w:pPr>
              <w:pStyle w:val="HTMLPreformatted"/>
              <w:ind w:left="-28" w:right="-57"/>
              <w:rPr>
                <w:rFonts w:ascii="Calibri" w:hAnsi="Calibri" w:cs="Arial"/>
                <w:b/>
                <w:bCs/>
                <w:color w:val="auto"/>
                <w:sz w:val="22"/>
                <w:szCs w:val="22"/>
                <w:lang w:val="sl-SI"/>
              </w:rPr>
            </w:pPr>
            <w:r w:rsidRPr="00BE17AD">
              <w:rPr>
                <w:rFonts w:ascii="Calibri" w:hAnsi="Calibri" w:cs="Arial"/>
                <w:b/>
                <w:bCs/>
                <w:color w:val="auto"/>
                <w:sz w:val="22"/>
                <w:szCs w:val="22"/>
                <w:lang w:val="sl-SI"/>
              </w:rPr>
              <w:t xml:space="preserve">Vrednost dobavljene opreme </w:t>
            </w:r>
          </w:p>
          <w:p w14:paraId="61EE9AA9" w14:textId="1F63412B" w:rsidR="00587983" w:rsidRPr="00BE17AD" w:rsidRDefault="00913328" w:rsidP="00913328">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19B02335" w14:textId="75F9DAE5" w:rsidR="00587983" w:rsidRPr="00BE17AD" w:rsidRDefault="001A0C7E" w:rsidP="003356F2">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5BAD" w:rsidRPr="00BE17AD" w14:paraId="1F14933F" w14:textId="77777777" w:rsidTr="00913328">
        <w:trPr>
          <w:trHeight w:val="457"/>
        </w:trPr>
        <w:tc>
          <w:tcPr>
            <w:tcW w:w="3344" w:type="dxa"/>
            <w:vAlign w:val="center"/>
          </w:tcPr>
          <w:p w14:paraId="247301B3" w14:textId="50A55C7E" w:rsidR="00585BAD" w:rsidRPr="00BE17AD" w:rsidRDefault="00585BAD" w:rsidP="00585B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Datum prevzema </w:t>
            </w:r>
            <w:r w:rsidR="00913328" w:rsidRPr="00BE17AD">
              <w:rPr>
                <w:rFonts w:asciiTheme="minorHAnsi" w:hAnsiTheme="minorHAnsi" w:cstheme="minorHAnsi"/>
                <w:b/>
                <w:bCs/>
                <w:color w:val="auto"/>
                <w:sz w:val="22"/>
                <w:szCs w:val="22"/>
                <w:lang w:val="sl-SI" w:eastAsia="sl-SI"/>
              </w:rPr>
              <w:t>opreme</w:t>
            </w:r>
          </w:p>
        </w:tc>
        <w:tc>
          <w:tcPr>
            <w:tcW w:w="5728" w:type="dxa"/>
            <w:vAlign w:val="center"/>
          </w:tcPr>
          <w:p w14:paraId="6B14FC01" w14:textId="0E5A6329" w:rsidR="00585BAD" w:rsidRPr="00BE17AD" w:rsidRDefault="00585BAD" w:rsidP="00585B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87983" w:rsidRPr="00BE17AD" w14:paraId="1347EE33" w14:textId="77777777" w:rsidTr="00913328">
        <w:trPr>
          <w:trHeight w:val="1592"/>
        </w:trPr>
        <w:tc>
          <w:tcPr>
            <w:tcW w:w="3344" w:type="dxa"/>
            <w:vAlign w:val="center"/>
          </w:tcPr>
          <w:p w14:paraId="2C455285" w14:textId="39FA17FF" w:rsidR="00587983" w:rsidRPr="00BE17AD" w:rsidRDefault="00587983"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Kontaktna oseba pri naročniku, ki lahko potrdi referenco</w:t>
            </w:r>
          </w:p>
        </w:tc>
        <w:tc>
          <w:tcPr>
            <w:tcW w:w="5728" w:type="dxa"/>
            <w:vAlign w:val="center"/>
          </w:tcPr>
          <w:p w14:paraId="7A7B893C" w14:textId="77777777" w:rsidR="00587983" w:rsidRPr="00BE17AD" w:rsidRDefault="00587983" w:rsidP="003356F2">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04CC997" w14:textId="77777777" w:rsidR="00587983" w:rsidRPr="00BE17AD" w:rsidRDefault="00587983" w:rsidP="003356F2">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4CDE9D5E" w14:textId="77777777" w:rsidR="00587983" w:rsidRPr="00BE17AD" w:rsidRDefault="00587983" w:rsidP="003356F2">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6F4A6D29" w14:textId="77777777" w:rsidR="009D5AD4" w:rsidRPr="00BE17AD" w:rsidRDefault="009D5AD4" w:rsidP="001D6EDC">
      <w:pPr>
        <w:rPr>
          <w:rFonts w:asciiTheme="minorHAnsi" w:hAnsiTheme="minorHAnsi" w:cstheme="minorHAnsi"/>
          <w:b/>
          <w:sz w:val="22"/>
          <w:szCs w:val="22"/>
          <w:lang w:val="sl-SI" w:eastAsia="en-US"/>
        </w:rPr>
      </w:pPr>
    </w:p>
    <w:p w14:paraId="7AB995A9" w14:textId="34B00A2F"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w:t>
      </w:r>
      <w:r w:rsidR="00FB6695" w:rsidRPr="00BE17AD">
        <w:rPr>
          <w:rFonts w:asciiTheme="minorHAnsi" w:hAnsiTheme="minorHAnsi" w:cstheme="minorHAnsi"/>
          <w:bCs/>
          <w:sz w:val="22"/>
          <w:szCs w:val="22"/>
          <w:lang w:val="sl-SI"/>
        </w:rPr>
        <w:t>ponudnik</w:t>
      </w:r>
      <w:r w:rsidRPr="00BE17AD">
        <w:rPr>
          <w:rFonts w:asciiTheme="minorHAnsi" w:hAnsiTheme="minorHAnsi" w:cstheme="minorHAnsi"/>
          <w:bCs/>
          <w:sz w:val="22"/>
          <w:szCs w:val="22"/>
          <w:lang w:val="sl-SI"/>
        </w:rPr>
        <w:t xml:space="preserve"> izpolni ločeno tabelo.</w:t>
      </w:r>
    </w:p>
    <w:p w14:paraId="43B814CA" w14:textId="77777777" w:rsidR="005B012A" w:rsidRPr="00BE17AD" w:rsidRDefault="005B012A">
      <w:pPr>
        <w:rPr>
          <w:rFonts w:asciiTheme="minorHAnsi" w:hAnsiTheme="minorHAnsi" w:cstheme="minorHAnsi"/>
          <w:b/>
          <w:sz w:val="22"/>
          <w:szCs w:val="22"/>
          <w:lang w:val="sl-SI" w:eastAsia="en-US"/>
        </w:rPr>
      </w:pPr>
    </w:p>
    <w:p w14:paraId="5E4677A5" w14:textId="49919300" w:rsidR="005B012A" w:rsidRPr="00BE17AD" w:rsidRDefault="005B012A">
      <w:pPr>
        <w:rPr>
          <w:rFonts w:asciiTheme="minorHAnsi" w:hAnsiTheme="minorHAnsi" w:cstheme="minorHAnsi"/>
          <w:b/>
          <w:sz w:val="22"/>
          <w:szCs w:val="22"/>
          <w:lang w:val="sl-SI" w:eastAsia="en-US"/>
        </w:rPr>
      </w:pPr>
      <w:r w:rsidRPr="00BE17AD">
        <w:rPr>
          <w:rFonts w:asciiTheme="minorHAnsi" w:hAnsiTheme="minorHAnsi" w:cstheme="minorHAnsi"/>
          <w:b/>
          <w:sz w:val="22"/>
          <w:szCs w:val="22"/>
          <w:lang w:val="sl-SI" w:eastAsia="en-US"/>
        </w:rPr>
        <w:br w:type="page"/>
      </w:r>
    </w:p>
    <w:p w14:paraId="4065AF57" w14:textId="4A8F20FF"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REFERENCE – SKLOP 2 (OBR-</w:t>
      </w:r>
      <w:r w:rsidR="00913328" w:rsidRPr="00BE17AD">
        <w:rPr>
          <w:rFonts w:asciiTheme="minorHAnsi" w:hAnsiTheme="minorHAnsi" w:cstheme="minorHAnsi"/>
          <w:b/>
          <w:bCs/>
          <w:color w:val="auto"/>
          <w:sz w:val="26"/>
          <w:szCs w:val="26"/>
        </w:rPr>
        <w:t>4</w:t>
      </w:r>
      <w:r w:rsidRPr="00BE17AD">
        <w:rPr>
          <w:rFonts w:asciiTheme="minorHAnsi" w:hAnsiTheme="minorHAnsi" w:cstheme="minorHAnsi"/>
          <w:b/>
          <w:bCs/>
          <w:color w:val="auto"/>
          <w:sz w:val="26"/>
          <w:szCs w:val="26"/>
        </w:rPr>
        <w:t>)</w:t>
      </w:r>
    </w:p>
    <w:p w14:paraId="18046776" w14:textId="77777777" w:rsidR="005B012A" w:rsidRPr="00BE17AD" w:rsidRDefault="005B012A" w:rsidP="005B012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5B012A" w:rsidRPr="00BE17AD" w14:paraId="113B7DEB" w14:textId="77777777" w:rsidTr="00913328">
        <w:trPr>
          <w:trHeight w:val="794"/>
        </w:trPr>
        <w:tc>
          <w:tcPr>
            <w:tcW w:w="3344" w:type="dxa"/>
            <w:vAlign w:val="center"/>
          </w:tcPr>
          <w:p w14:paraId="7C01DEF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6ED2FC3F" w14:textId="77777777" w:rsidR="005B012A" w:rsidRPr="00BE17AD" w:rsidRDefault="005B012A" w:rsidP="00FA1CAD">
            <w:pPr>
              <w:pStyle w:val="HTMLPreformatted"/>
              <w:ind w:left="-28" w:right="-57"/>
              <w:rPr>
                <w:rFonts w:asciiTheme="minorHAnsi" w:hAnsiTheme="minorHAnsi" w:cstheme="minorHAnsi"/>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2F23F35A"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138921B6" w14:textId="77777777" w:rsidTr="00913328">
        <w:trPr>
          <w:trHeight w:val="794"/>
        </w:trPr>
        <w:tc>
          <w:tcPr>
            <w:tcW w:w="3344" w:type="dxa"/>
            <w:vAlign w:val="center"/>
          </w:tcPr>
          <w:p w14:paraId="325A590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4F15D494"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231A5319" w14:textId="77777777" w:rsidTr="00913328">
        <w:trPr>
          <w:trHeight w:val="794"/>
        </w:trPr>
        <w:tc>
          <w:tcPr>
            <w:tcW w:w="3344" w:type="dxa"/>
            <w:vAlign w:val="center"/>
          </w:tcPr>
          <w:p w14:paraId="0EDF04D5"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CC91E5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A9CF971" w14:textId="77777777" w:rsidR="005B012A" w:rsidRPr="00BE17AD" w:rsidRDefault="005B012A" w:rsidP="00FA1CAD">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310BF39" w14:textId="77777777" w:rsidTr="00913328">
        <w:trPr>
          <w:trHeight w:val="3558"/>
        </w:trPr>
        <w:tc>
          <w:tcPr>
            <w:tcW w:w="3344" w:type="dxa"/>
            <w:vAlign w:val="center"/>
          </w:tcPr>
          <w:p w14:paraId="43F2A0E7" w14:textId="74BDE77B" w:rsidR="005B012A" w:rsidRPr="00BE17AD" w:rsidRDefault="005B012A" w:rsidP="00FA1CAD">
            <w:pPr>
              <w:pStyle w:val="HTMLPreformatted"/>
              <w:ind w:left="-28"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 xml:space="preserve">Opis posla, iz katerega je razvidno izpolnjevanje zahtev (izvedba GOI del </w:t>
            </w:r>
            <w:r w:rsidR="00913328" w:rsidRPr="00BE17AD">
              <w:rPr>
                <w:rFonts w:asciiTheme="minorHAnsi" w:hAnsiTheme="minorHAnsi" w:cstheme="minorHAnsi"/>
                <w:b/>
                <w:color w:val="auto"/>
                <w:sz w:val="22"/>
                <w:szCs w:val="22"/>
                <w:lang w:val="sl-SI"/>
              </w:rPr>
              <w:t>za dovod medicinskih plinov</w:t>
            </w:r>
            <w:r w:rsidRPr="00BE17AD">
              <w:rPr>
                <w:rFonts w:asciiTheme="minorHAnsi" w:hAnsiTheme="minorHAnsi" w:cstheme="minorHAnsi"/>
                <w:b/>
                <w:color w:val="auto"/>
                <w:sz w:val="22"/>
                <w:szCs w:val="22"/>
                <w:lang w:val="sl-SI"/>
              </w:rPr>
              <w:t>)</w:t>
            </w:r>
          </w:p>
        </w:tc>
        <w:tc>
          <w:tcPr>
            <w:tcW w:w="5728" w:type="dxa"/>
            <w:vAlign w:val="center"/>
          </w:tcPr>
          <w:p w14:paraId="4E1387F2"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5E533A6F"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39F5A744"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p>
          <w:p w14:paraId="201EA79C" w14:textId="77777777" w:rsidR="005B012A" w:rsidRPr="00BE17AD" w:rsidRDefault="005B012A" w:rsidP="00FA1CAD">
            <w:pPr>
              <w:pStyle w:val="HTMLPreformatted"/>
              <w:rPr>
                <w:rFonts w:asciiTheme="minorHAnsi" w:hAnsiTheme="minorHAnsi" w:cstheme="minorHAnsi"/>
                <w:color w:val="auto"/>
                <w:sz w:val="22"/>
                <w:szCs w:val="22"/>
                <w:lang w:val="sl-SI" w:eastAsia="sl-SI"/>
              </w:rPr>
            </w:pPr>
          </w:p>
        </w:tc>
      </w:tr>
      <w:tr w:rsidR="005B012A" w:rsidRPr="00BE17AD" w14:paraId="6274F78B" w14:textId="77777777" w:rsidTr="00913328">
        <w:trPr>
          <w:trHeight w:val="592"/>
        </w:trPr>
        <w:tc>
          <w:tcPr>
            <w:tcW w:w="3344" w:type="dxa"/>
            <w:vAlign w:val="center"/>
          </w:tcPr>
          <w:p w14:paraId="4484C659" w14:textId="77777777" w:rsidR="005B012A" w:rsidRPr="00BE17AD" w:rsidRDefault="005B012A" w:rsidP="00FA1CAD">
            <w:pPr>
              <w:pStyle w:val="HTMLPreformatted"/>
              <w:ind w:left="-28" w:right="-57"/>
              <w:rPr>
                <w:rFonts w:asciiTheme="minorHAnsi" w:hAnsiTheme="minorHAnsi" w:cstheme="minorHAnsi"/>
                <w:b/>
                <w:color w:val="auto"/>
                <w:sz w:val="22"/>
                <w:szCs w:val="22"/>
                <w:lang w:val="sl-SI"/>
              </w:rPr>
            </w:pPr>
            <w:r w:rsidRPr="00BE17AD">
              <w:rPr>
                <w:rFonts w:asciiTheme="minorHAnsi" w:hAnsiTheme="minorHAnsi" w:cstheme="minorHAnsi"/>
                <w:b/>
                <w:color w:val="auto"/>
                <w:sz w:val="22"/>
                <w:szCs w:val="22"/>
                <w:lang w:val="sl-SI"/>
              </w:rPr>
              <w:t>Klasifikacija objekta CC-SI</w:t>
            </w:r>
          </w:p>
        </w:tc>
        <w:tc>
          <w:tcPr>
            <w:tcW w:w="5728" w:type="dxa"/>
            <w:vAlign w:val="center"/>
          </w:tcPr>
          <w:p w14:paraId="34BA199A" w14:textId="77777777" w:rsidR="005B012A" w:rsidRPr="00BE17AD" w:rsidRDefault="005B012A" w:rsidP="00FA1CAD">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7597531C" w14:textId="77777777" w:rsidTr="00913328">
        <w:trPr>
          <w:trHeight w:val="457"/>
        </w:trPr>
        <w:tc>
          <w:tcPr>
            <w:tcW w:w="3344" w:type="dxa"/>
            <w:vAlign w:val="center"/>
          </w:tcPr>
          <w:p w14:paraId="777E391C" w14:textId="77777777" w:rsidR="005B012A" w:rsidRPr="00BE17AD" w:rsidRDefault="005B012A" w:rsidP="00FA1CAD">
            <w:pPr>
              <w:pStyle w:val="HTMLPreformatted"/>
              <w:ind w:left="-28"/>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Vrednost posla</w:t>
            </w:r>
          </w:p>
          <w:p w14:paraId="3C497E17" w14:textId="4061EB92" w:rsidR="00913328" w:rsidRPr="00BE17AD" w:rsidRDefault="00913328" w:rsidP="00FA1CAD">
            <w:pPr>
              <w:pStyle w:val="HTMLPreformatted"/>
              <w:ind w:left="-28"/>
              <w:rPr>
                <w:rFonts w:asciiTheme="minorHAnsi" w:hAnsiTheme="minorHAnsi" w:cstheme="minorHAnsi"/>
                <w:b/>
                <w:bCs/>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6A771617"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BCAE693" w14:textId="77777777" w:rsidTr="00913328">
        <w:trPr>
          <w:trHeight w:val="457"/>
        </w:trPr>
        <w:tc>
          <w:tcPr>
            <w:tcW w:w="3344" w:type="dxa"/>
            <w:vAlign w:val="center"/>
          </w:tcPr>
          <w:p w14:paraId="495C4272"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736DF131" w14:textId="77777777" w:rsidR="005B012A" w:rsidRPr="00BE17AD" w:rsidRDefault="005B012A" w:rsidP="00FA1CAD">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5B012A" w:rsidRPr="00BE17AD" w14:paraId="5AECF8A9" w14:textId="77777777" w:rsidTr="00913328">
        <w:trPr>
          <w:trHeight w:val="1592"/>
        </w:trPr>
        <w:tc>
          <w:tcPr>
            <w:tcW w:w="3344" w:type="dxa"/>
            <w:vAlign w:val="center"/>
          </w:tcPr>
          <w:p w14:paraId="11FC8653"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1FB9C75D" w14:textId="77777777" w:rsidR="005B012A" w:rsidRPr="00BE17AD" w:rsidRDefault="005B012A" w:rsidP="00FA1CAD">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352210E1" w14:textId="77777777" w:rsidR="005B012A" w:rsidRPr="00BE17AD" w:rsidRDefault="005B012A" w:rsidP="00FA1CAD">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76EE5643"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30702FF8" w14:textId="77777777" w:rsidR="005B012A" w:rsidRPr="00BE17AD" w:rsidRDefault="005B012A" w:rsidP="00FA1CAD">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500C54BE" w14:textId="77777777" w:rsidR="005B012A" w:rsidRPr="00BE17AD" w:rsidRDefault="005B012A" w:rsidP="005B012A">
      <w:pPr>
        <w:rPr>
          <w:rFonts w:asciiTheme="minorHAnsi" w:hAnsiTheme="minorHAnsi" w:cstheme="minorHAnsi"/>
          <w:b/>
          <w:sz w:val="22"/>
          <w:szCs w:val="22"/>
          <w:lang w:val="sl-SI" w:eastAsia="en-US"/>
        </w:rPr>
      </w:pPr>
    </w:p>
    <w:p w14:paraId="041BE5B4" w14:textId="77777777" w:rsidR="005B012A" w:rsidRPr="00BE17AD" w:rsidRDefault="005B012A" w:rsidP="005B012A">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a vsako referenco ponudnik izpolni ločeno tabelo.</w:t>
      </w:r>
    </w:p>
    <w:p w14:paraId="70C13D9D" w14:textId="77777777" w:rsidR="005B012A" w:rsidRPr="00BE17AD" w:rsidRDefault="005B012A">
      <w:pPr>
        <w:rPr>
          <w:rFonts w:asciiTheme="minorHAnsi" w:hAnsiTheme="minorHAnsi" w:cstheme="minorHAnsi"/>
          <w:b/>
          <w:sz w:val="22"/>
          <w:szCs w:val="22"/>
          <w:lang w:val="sl-SI" w:eastAsia="en-US"/>
        </w:rPr>
      </w:pPr>
    </w:p>
    <w:p w14:paraId="62E25D05" w14:textId="77777777" w:rsidR="005B012A" w:rsidRPr="00BE17AD" w:rsidRDefault="005B012A">
      <w:pPr>
        <w:rPr>
          <w:rFonts w:asciiTheme="minorHAnsi" w:hAnsiTheme="minorHAnsi" w:cstheme="minorHAnsi"/>
          <w:b/>
          <w:sz w:val="22"/>
          <w:szCs w:val="22"/>
          <w:lang w:val="sl-SI" w:eastAsia="en-US"/>
        </w:rPr>
      </w:pPr>
    </w:p>
    <w:p w14:paraId="046FCE10" w14:textId="316AC3D8" w:rsidR="00BF474B" w:rsidRPr="00BE17AD" w:rsidRDefault="00F752CC" w:rsidP="00B5618C">
      <w:pPr>
        <w:jc w:val="center"/>
        <w:rPr>
          <w:rFonts w:asciiTheme="minorHAnsi" w:hAnsiTheme="minorHAnsi" w:cstheme="minorHAnsi"/>
          <w:b/>
          <w:bCs/>
          <w:sz w:val="26"/>
          <w:szCs w:val="26"/>
        </w:rPr>
      </w:pPr>
      <w:r w:rsidRPr="00BE17AD">
        <w:rPr>
          <w:rFonts w:asciiTheme="minorHAnsi" w:hAnsiTheme="minorHAnsi" w:cstheme="minorHAnsi"/>
          <w:b/>
          <w:sz w:val="22"/>
          <w:szCs w:val="22"/>
          <w:lang w:val="sl-SI" w:eastAsia="en-US"/>
        </w:rPr>
        <w:br w:type="page"/>
      </w:r>
      <w:r w:rsidR="00BF474B" w:rsidRPr="00BE17AD">
        <w:rPr>
          <w:rFonts w:asciiTheme="minorHAnsi" w:hAnsiTheme="minorHAnsi" w:cstheme="minorHAnsi"/>
          <w:b/>
          <w:bCs/>
          <w:sz w:val="26"/>
          <w:szCs w:val="26"/>
        </w:rPr>
        <w:lastRenderedPageBreak/>
        <w:t xml:space="preserve">VODJA </w:t>
      </w:r>
      <w:r w:rsidR="003A3E51" w:rsidRPr="00BE17AD">
        <w:rPr>
          <w:rFonts w:asciiTheme="minorHAnsi" w:hAnsiTheme="minorHAnsi" w:cstheme="minorHAnsi"/>
          <w:b/>
          <w:bCs/>
          <w:sz w:val="26"/>
          <w:szCs w:val="26"/>
        </w:rPr>
        <w:t>DEL</w:t>
      </w:r>
      <w:r w:rsidR="00BF474B" w:rsidRPr="00BE17AD">
        <w:rPr>
          <w:rFonts w:asciiTheme="minorHAnsi" w:hAnsiTheme="minorHAnsi" w:cstheme="minorHAnsi"/>
          <w:b/>
          <w:bCs/>
          <w:sz w:val="26"/>
          <w:szCs w:val="26"/>
        </w:rPr>
        <w:t xml:space="preserve"> (OBR-</w:t>
      </w:r>
      <w:r w:rsidR="00913328" w:rsidRPr="00BE17AD">
        <w:rPr>
          <w:rFonts w:asciiTheme="minorHAnsi" w:hAnsiTheme="minorHAnsi" w:cstheme="minorHAnsi"/>
          <w:b/>
          <w:bCs/>
          <w:sz w:val="26"/>
          <w:szCs w:val="26"/>
        </w:rPr>
        <w:t>5</w:t>
      </w:r>
      <w:r w:rsidR="00BF474B" w:rsidRPr="00BE17AD">
        <w:rPr>
          <w:rFonts w:asciiTheme="minorHAnsi" w:hAnsiTheme="minorHAnsi" w:cstheme="minorHAnsi"/>
          <w:b/>
          <w:bCs/>
          <w:sz w:val="26"/>
          <w:szCs w:val="26"/>
        </w:rPr>
        <w:t>)</w:t>
      </w:r>
    </w:p>
    <w:p w14:paraId="5040EC97"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F474B" w:rsidRPr="00BE17AD" w14:paraId="42CF3CF8" w14:textId="77777777" w:rsidTr="000F54BB">
        <w:trPr>
          <w:trHeight w:val="794"/>
        </w:trPr>
        <w:tc>
          <w:tcPr>
            <w:tcW w:w="3261" w:type="dxa"/>
            <w:vAlign w:val="center"/>
          </w:tcPr>
          <w:p w14:paraId="7F35689C" w14:textId="54894EAD" w:rsidR="00BF474B" w:rsidRPr="00BE17AD" w:rsidRDefault="00BF474B" w:rsidP="00BF474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156B04DB" w14:textId="77777777" w:rsidTr="000F54BB">
        <w:trPr>
          <w:trHeight w:val="794"/>
        </w:trPr>
        <w:tc>
          <w:tcPr>
            <w:tcW w:w="3261" w:type="dxa"/>
            <w:vAlign w:val="center"/>
          </w:tcPr>
          <w:p w14:paraId="2362CFB6" w14:textId="2DCB3228" w:rsidR="00BF474B" w:rsidRPr="00BE17AD" w:rsidRDefault="00BF474B" w:rsidP="000F54BB">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BE17AD" w:rsidRDefault="00BF474B" w:rsidP="000F54B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913328" w:rsidRPr="00BE17AD" w14:paraId="0F0ED734" w14:textId="77777777" w:rsidTr="000F54BB">
        <w:trPr>
          <w:trHeight w:val="794"/>
        </w:trPr>
        <w:tc>
          <w:tcPr>
            <w:tcW w:w="3261" w:type="dxa"/>
            <w:vAlign w:val="center"/>
          </w:tcPr>
          <w:p w14:paraId="08E1CED9" w14:textId="7B59B182" w:rsidR="00913328" w:rsidRPr="00BE17AD" w:rsidRDefault="00913328" w:rsidP="00913328">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BE17AD" w:rsidRDefault="00913328" w:rsidP="00913328">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563F4E21" w14:textId="77777777" w:rsidTr="000F54BB">
        <w:trPr>
          <w:trHeight w:val="794"/>
        </w:trPr>
        <w:tc>
          <w:tcPr>
            <w:tcW w:w="3261" w:type="dxa"/>
            <w:vAlign w:val="center"/>
          </w:tcPr>
          <w:p w14:paraId="69E18575" w14:textId="6B30EC2D" w:rsidR="006F3110" w:rsidRPr="00BE17AD" w:rsidRDefault="00913328"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Č</w:t>
            </w:r>
            <w:r w:rsidR="006F3110" w:rsidRPr="00BE17AD">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2B61EA3" w14:textId="77777777" w:rsidTr="000F54BB">
        <w:trPr>
          <w:trHeight w:val="794"/>
        </w:trPr>
        <w:tc>
          <w:tcPr>
            <w:tcW w:w="3261" w:type="dxa"/>
            <w:vAlign w:val="center"/>
          </w:tcPr>
          <w:p w14:paraId="31BB7FC3" w14:textId="6670BE43" w:rsidR="006F3110" w:rsidRPr="00BE17AD" w:rsidRDefault="00051241" w:rsidP="006F3110">
            <w:pPr>
              <w:pStyle w:val="HTMLPreformatted"/>
              <w:ind w:left="-28"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BFBE79D" w14:textId="77777777" w:rsidTr="000F54BB">
        <w:trPr>
          <w:trHeight w:val="794"/>
        </w:trPr>
        <w:tc>
          <w:tcPr>
            <w:tcW w:w="3261" w:type="dxa"/>
            <w:vAlign w:val="center"/>
          </w:tcPr>
          <w:p w14:paraId="270D2056" w14:textId="4E7C509E"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3AC50C3D" w14:textId="77777777" w:rsidTr="000F54BB">
        <w:trPr>
          <w:trHeight w:val="794"/>
        </w:trPr>
        <w:tc>
          <w:tcPr>
            <w:tcW w:w="3261" w:type="dxa"/>
            <w:vAlign w:val="center"/>
          </w:tcPr>
          <w:p w14:paraId="2D159BF1" w14:textId="34735C2C"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BE17AD" w:rsidRDefault="006F3110" w:rsidP="006F3110">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6F3110" w:rsidRPr="00BE17AD" w14:paraId="7FF62556" w14:textId="77777777" w:rsidTr="000F54BB">
        <w:trPr>
          <w:trHeight w:val="794"/>
        </w:trPr>
        <w:tc>
          <w:tcPr>
            <w:tcW w:w="3261" w:type="dxa"/>
            <w:vAlign w:val="center"/>
          </w:tcPr>
          <w:p w14:paraId="6812116C" w14:textId="7F2DEDB2"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 primeru </w:t>
            </w:r>
            <w:r w:rsidR="008360A5" w:rsidRPr="00BE17AD">
              <w:rPr>
                <w:rFonts w:asciiTheme="minorHAnsi" w:hAnsiTheme="minorHAnsi" w:cstheme="minorHAnsi"/>
                <w:b/>
                <w:bCs/>
                <w:sz w:val="22"/>
                <w:szCs w:val="22"/>
                <w:lang w:val="sl-SI" w:eastAsia="sl-SI"/>
              </w:rPr>
              <w:t>nominiranja</w:t>
            </w:r>
            <w:r w:rsidRPr="00BE17AD">
              <w:rPr>
                <w:rFonts w:asciiTheme="minorHAnsi" w:hAnsiTheme="minorHAnsi" w:cstheme="minorHAnsi"/>
                <w:b/>
                <w:bCs/>
                <w:sz w:val="22"/>
                <w:szCs w:val="22"/>
                <w:lang w:val="sl-SI" w:eastAsia="sl-SI"/>
              </w:rPr>
              <w:t xml:space="preserve"> osebe, ki je poklicno kvalifikacijo pridobila v drugi državi pogodbenici</w:t>
            </w:r>
            <w:r w:rsidR="006E0BD4" w:rsidRPr="00BE17AD">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Izjavljamo, da bomo pred </w:t>
            </w:r>
            <w:r w:rsidR="002F05BE" w:rsidRPr="00BE17AD">
              <w:rPr>
                <w:rFonts w:asciiTheme="minorHAnsi" w:hAnsiTheme="minorHAnsi" w:cs="Arial"/>
                <w:sz w:val="22"/>
                <w:szCs w:val="22"/>
                <w:lang w:val="sl-SI"/>
              </w:rPr>
              <w:t>uvedbo v delo</w:t>
            </w:r>
            <w:r w:rsidRPr="00BE17AD">
              <w:rPr>
                <w:rFonts w:asciiTheme="minorHAnsi" w:hAnsiTheme="minorHAnsi" w:cs="Arial"/>
                <w:sz w:val="22"/>
                <w:szCs w:val="22"/>
                <w:lang w:val="sl-SI"/>
              </w:rPr>
              <w:t xml:space="preserve"> predložili dokazilo, da je imenovani kader </w:t>
            </w:r>
            <w:r w:rsidR="00934D53" w:rsidRPr="00BE17AD">
              <w:rPr>
                <w:rFonts w:asciiTheme="minorHAnsi" w:hAnsiTheme="minorHAnsi" w:cs="Arial"/>
                <w:bCs/>
                <w:sz w:val="22"/>
                <w:szCs w:val="22"/>
                <w:lang w:val="sl-SI"/>
              </w:rPr>
              <w:t>vpisan v imenik pristojne zbornice</w:t>
            </w:r>
            <w:r w:rsidRPr="00BE17AD">
              <w:rPr>
                <w:rFonts w:asciiTheme="minorHAnsi" w:hAnsiTheme="minorHAnsi" w:cs="Arial"/>
                <w:bCs/>
                <w:sz w:val="22"/>
                <w:szCs w:val="22"/>
                <w:lang w:val="sl-SI"/>
              </w:rPr>
              <w:t>:</w:t>
            </w:r>
            <w:r w:rsidRPr="00BE17AD">
              <w:rPr>
                <w:rFonts w:asciiTheme="minorHAnsi" w:hAnsiTheme="minorHAnsi" w:cs="Arial"/>
                <w:sz w:val="22"/>
                <w:szCs w:val="22"/>
                <w:lang w:val="sl-SI"/>
              </w:rPr>
              <w:t xml:space="preserve">  </w:t>
            </w:r>
          </w:p>
          <w:p w14:paraId="5181D777" w14:textId="307C737B" w:rsidR="006F3110" w:rsidRPr="00BE17AD" w:rsidRDefault="006F3110" w:rsidP="006F3110">
            <w:pPr>
              <w:pStyle w:val="HTMLPreformatted"/>
              <w:jc w:val="both"/>
              <w:rPr>
                <w:rFonts w:asciiTheme="minorHAnsi" w:hAnsiTheme="minorHAnsi" w:cs="Arial"/>
                <w:sz w:val="22"/>
                <w:szCs w:val="22"/>
                <w:lang w:val="sl-SI"/>
              </w:rPr>
            </w:pPr>
            <w:r w:rsidRPr="00BE17AD">
              <w:rPr>
                <w:rFonts w:asciiTheme="minorHAnsi" w:hAnsiTheme="minorHAnsi" w:cs="Arial"/>
                <w:sz w:val="22"/>
                <w:szCs w:val="22"/>
                <w:lang w:val="sl-SI"/>
              </w:rPr>
              <w:t xml:space="preserve">  </w:t>
            </w:r>
          </w:p>
          <w:p w14:paraId="183337F3" w14:textId="1EFB4F86" w:rsidR="006F3110" w:rsidRPr="00BE17AD" w:rsidRDefault="006F3110" w:rsidP="006F3110">
            <w:pPr>
              <w:pStyle w:val="HTMLPreformatted"/>
              <w:jc w:val="both"/>
              <w:rPr>
                <w:rFonts w:asciiTheme="minorHAnsi" w:hAnsiTheme="minorHAnsi" w:cstheme="minorHAnsi"/>
                <w:b/>
                <w:color w:val="auto"/>
                <w:sz w:val="22"/>
                <w:szCs w:val="22"/>
                <w:lang w:val="sl-SI" w:eastAsia="sl-SI"/>
              </w:rPr>
            </w:pPr>
            <w:r w:rsidRPr="00BE17AD">
              <w:rPr>
                <w:rFonts w:asciiTheme="minorHAnsi" w:hAnsiTheme="minorHAnsi" w:cs="Arial"/>
                <w:sz w:val="22"/>
                <w:szCs w:val="22"/>
                <w:lang w:val="sl-SI"/>
              </w:rPr>
              <w:t xml:space="preserve">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w:t>
            </w:r>
            <w:r w:rsidRPr="00BE17AD">
              <w:rPr>
                <w:rFonts w:asciiTheme="minorHAnsi" w:hAnsiTheme="minorHAnsi" w:cs="Arial"/>
                <w:sz w:val="22"/>
                <w:szCs w:val="22"/>
                <w:lang w:val="sl-SI"/>
              </w:rPr>
              <w:t xml:space="preserve">DA               </w:t>
            </w:r>
            <w:r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Pr="00BE17AD">
              <w:rPr>
                <w:rFonts w:asciiTheme="minorHAnsi" w:hAnsiTheme="minorHAnsi" w:cs="Arial"/>
                <w:bCs/>
                <w:sz w:val="22"/>
                <w:szCs w:val="22"/>
                <w:lang w:val="sl-SI"/>
              </w:rPr>
              <w:instrText xml:space="preserve"> FORMCHECKBOX </w:instrText>
            </w:r>
            <w:r w:rsidRPr="00BE17AD">
              <w:rPr>
                <w:rFonts w:asciiTheme="minorHAnsi" w:hAnsiTheme="minorHAnsi" w:cs="Arial"/>
                <w:bCs/>
                <w:sz w:val="22"/>
                <w:szCs w:val="22"/>
                <w:lang w:val="sl-SI"/>
              </w:rPr>
            </w:r>
            <w:r w:rsidRPr="00BE17AD">
              <w:rPr>
                <w:rFonts w:asciiTheme="minorHAnsi" w:hAnsiTheme="minorHAnsi" w:cs="Arial"/>
                <w:bCs/>
                <w:sz w:val="22"/>
                <w:szCs w:val="22"/>
                <w:lang w:val="sl-SI"/>
              </w:rPr>
              <w:fldChar w:fldCharType="separate"/>
            </w:r>
            <w:r w:rsidRPr="00BE17AD">
              <w:rPr>
                <w:rFonts w:asciiTheme="minorHAnsi" w:hAnsiTheme="minorHAnsi" w:cs="Arial"/>
                <w:bCs/>
                <w:sz w:val="22"/>
                <w:szCs w:val="22"/>
                <w:lang w:val="sl-SI"/>
              </w:rPr>
              <w:fldChar w:fldCharType="end"/>
            </w:r>
            <w:r w:rsidRPr="00BE17AD">
              <w:rPr>
                <w:rFonts w:asciiTheme="minorHAnsi" w:hAnsiTheme="minorHAnsi" w:cs="Arial"/>
                <w:bCs/>
                <w:sz w:val="22"/>
                <w:szCs w:val="22"/>
                <w:lang w:val="sl-SI"/>
              </w:rPr>
              <w:t xml:space="preserve">  NE</w:t>
            </w:r>
            <w:r w:rsidR="002F05BE" w:rsidRPr="00BE17AD">
              <w:rPr>
                <w:rFonts w:asciiTheme="minorHAnsi" w:hAnsiTheme="minorHAnsi" w:cs="Arial"/>
                <w:bCs/>
                <w:sz w:val="22"/>
                <w:szCs w:val="22"/>
                <w:lang w:val="sl-SI"/>
              </w:rPr>
              <w:t xml:space="preserve">            </w:t>
            </w:r>
            <w:r w:rsidR="002F05BE" w:rsidRPr="00BE17AD">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BE17AD">
              <w:rPr>
                <w:rFonts w:asciiTheme="minorHAnsi" w:hAnsiTheme="minorHAnsi" w:cs="Arial"/>
                <w:bCs/>
                <w:sz w:val="22"/>
                <w:szCs w:val="22"/>
                <w:lang w:val="sl-SI"/>
              </w:rPr>
              <w:instrText xml:space="preserve"> FORMCHECKBOX </w:instrText>
            </w:r>
            <w:r w:rsidR="002F05BE" w:rsidRPr="00BE17AD">
              <w:rPr>
                <w:rFonts w:asciiTheme="minorHAnsi" w:hAnsiTheme="minorHAnsi" w:cs="Arial"/>
                <w:bCs/>
                <w:sz w:val="22"/>
                <w:szCs w:val="22"/>
                <w:lang w:val="sl-SI"/>
              </w:rPr>
            </w:r>
            <w:r w:rsidR="002F05BE" w:rsidRPr="00BE17AD">
              <w:rPr>
                <w:rFonts w:asciiTheme="minorHAnsi" w:hAnsiTheme="minorHAnsi" w:cs="Arial"/>
                <w:bCs/>
                <w:sz w:val="22"/>
                <w:szCs w:val="22"/>
                <w:lang w:val="sl-SI"/>
              </w:rPr>
              <w:fldChar w:fldCharType="separate"/>
            </w:r>
            <w:r w:rsidR="002F05BE" w:rsidRPr="00BE17AD">
              <w:rPr>
                <w:rFonts w:asciiTheme="minorHAnsi" w:hAnsiTheme="minorHAnsi" w:cs="Arial"/>
                <w:bCs/>
                <w:sz w:val="22"/>
                <w:szCs w:val="22"/>
                <w:lang w:val="sl-SI"/>
              </w:rPr>
              <w:fldChar w:fldCharType="end"/>
            </w:r>
            <w:r w:rsidR="002F05BE" w:rsidRPr="00BE17AD">
              <w:rPr>
                <w:rFonts w:asciiTheme="minorHAnsi" w:hAnsiTheme="minorHAnsi" w:cs="Arial"/>
                <w:bCs/>
                <w:sz w:val="22"/>
                <w:szCs w:val="22"/>
                <w:lang w:val="sl-SI"/>
              </w:rPr>
              <w:t xml:space="preserve">  NI RELEVANTNO</w:t>
            </w:r>
          </w:p>
        </w:tc>
      </w:tr>
      <w:tr w:rsidR="006F3110" w:rsidRPr="00BE17AD" w14:paraId="6979B9C6" w14:textId="77777777" w:rsidTr="006F3110">
        <w:trPr>
          <w:trHeight w:val="1024"/>
        </w:trPr>
        <w:tc>
          <w:tcPr>
            <w:tcW w:w="3261" w:type="dxa"/>
            <w:vAlign w:val="center"/>
          </w:tcPr>
          <w:p w14:paraId="5E5F7283" w14:textId="6EA5EF9A" w:rsidR="006F3110" w:rsidRPr="00BE17AD" w:rsidRDefault="006F3110" w:rsidP="006F3110">
            <w:pPr>
              <w:pStyle w:val="HTMLPreformatted"/>
              <w:ind w:left="-28" w:right="-57"/>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Podpis imenovanega vodje </w:t>
            </w:r>
            <w:r w:rsidR="002F05BE" w:rsidRPr="00BE17AD">
              <w:rPr>
                <w:rFonts w:asciiTheme="minorHAnsi" w:hAnsiTheme="minorHAnsi" w:cstheme="minorHAnsi"/>
                <w:b/>
                <w:bCs/>
                <w:sz w:val="22"/>
                <w:szCs w:val="22"/>
                <w:lang w:val="sl-SI" w:eastAsia="sl-SI"/>
              </w:rPr>
              <w:t>del</w:t>
            </w:r>
          </w:p>
        </w:tc>
        <w:tc>
          <w:tcPr>
            <w:tcW w:w="5811" w:type="dxa"/>
            <w:vAlign w:val="center"/>
          </w:tcPr>
          <w:p w14:paraId="0EB8FAC9" w14:textId="21D81726" w:rsidR="006F3110" w:rsidRPr="00BE17AD"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BE17AD" w:rsidRDefault="00BF474B">
      <w:pPr>
        <w:rPr>
          <w:rFonts w:asciiTheme="minorHAnsi" w:hAnsiTheme="minorHAnsi" w:cstheme="minorHAnsi"/>
          <w:b/>
          <w:bCs/>
          <w:sz w:val="22"/>
          <w:szCs w:val="22"/>
          <w:lang w:val="sl-SI"/>
        </w:rPr>
      </w:pPr>
    </w:p>
    <w:p w14:paraId="31484181" w14:textId="77777777" w:rsidR="00BF474B" w:rsidRPr="00BE17AD" w:rsidRDefault="00BF474B">
      <w:pPr>
        <w:rPr>
          <w:rFonts w:asciiTheme="minorHAnsi" w:hAnsiTheme="minorHAnsi" w:cstheme="minorHAnsi"/>
          <w:b/>
          <w:bCs/>
          <w:sz w:val="22"/>
          <w:szCs w:val="22"/>
          <w:lang w:val="sl-SI"/>
        </w:rPr>
      </w:pPr>
    </w:p>
    <w:p w14:paraId="6B6C44DE" w14:textId="77777777" w:rsidR="009D5AD4" w:rsidRPr="00BE17AD" w:rsidRDefault="009D5AD4">
      <w:pPr>
        <w:rPr>
          <w:rFonts w:asciiTheme="minorHAnsi" w:hAnsiTheme="minorHAnsi" w:cstheme="minorHAnsi"/>
          <w:b/>
          <w:bCs/>
          <w:sz w:val="26"/>
          <w:szCs w:val="26"/>
          <w:lang w:val="sl-SI" w:eastAsia="en-US"/>
        </w:rPr>
      </w:pPr>
      <w:r w:rsidRPr="00BE17AD">
        <w:rPr>
          <w:rFonts w:asciiTheme="minorHAnsi" w:hAnsiTheme="minorHAnsi" w:cstheme="minorHAnsi"/>
          <w:b/>
          <w:bCs/>
          <w:sz w:val="26"/>
          <w:szCs w:val="26"/>
          <w:lang w:val="sl-SI"/>
        </w:rPr>
        <w:br w:type="page"/>
      </w:r>
    </w:p>
    <w:p w14:paraId="3E2962DA" w14:textId="0143D833"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 xml:space="preserve">REFERENCE VODJE </w:t>
      </w:r>
      <w:r w:rsidR="003A3E51" w:rsidRPr="00BE17AD">
        <w:rPr>
          <w:rFonts w:asciiTheme="minorHAnsi" w:hAnsiTheme="minorHAnsi" w:cstheme="minorHAnsi"/>
          <w:b/>
          <w:bCs/>
          <w:color w:val="auto"/>
          <w:sz w:val="26"/>
          <w:szCs w:val="26"/>
        </w:rPr>
        <w:t>DEL</w:t>
      </w:r>
      <w:r w:rsidRPr="00BE17AD">
        <w:rPr>
          <w:rFonts w:asciiTheme="minorHAnsi" w:hAnsiTheme="minorHAnsi" w:cstheme="minorHAnsi"/>
          <w:b/>
          <w:bCs/>
          <w:color w:val="auto"/>
          <w:sz w:val="26"/>
          <w:szCs w:val="26"/>
        </w:rPr>
        <w:t xml:space="preserve"> (OBR-</w:t>
      </w:r>
      <w:r w:rsidR="002F05BE" w:rsidRPr="00BE17AD">
        <w:rPr>
          <w:rFonts w:asciiTheme="minorHAnsi" w:hAnsiTheme="minorHAnsi" w:cstheme="minorHAnsi"/>
          <w:b/>
          <w:bCs/>
          <w:color w:val="auto"/>
          <w:sz w:val="26"/>
          <w:szCs w:val="26"/>
        </w:rPr>
        <w:t>6</w:t>
      </w:r>
      <w:r w:rsidRPr="00BE17AD">
        <w:rPr>
          <w:rFonts w:asciiTheme="minorHAnsi" w:hAnsiTheme="minorHAnsi" w:cstheme="minorHAnsi"/>
          <w:b/>
          <w:bCs/>
          <w:color w:val="auto"/>
          <w:sz w:val="26"/>
          <w:szCs w:val="26"/>
        </w:rPr>
        <w:t>)</w:t>
      </w:r>
    </w:p>
    <w:p w14:paraId="1BD4610E" w14:textId="77777777" w:rsidR="00BF474B" w:rsidRPr="00BE17AD"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BE17AD" w14:paraId="554026D4" w14:textId="77777777" w:rsidTr="002F05BE">
        <w:trPr>
          <w:trHeight w:val="794"/>
        </w:trPr>
        <w:tc>
          <w:tcPr>
            <w:tcW w:w="3344" w:type="dxa"/>
            <w:vAlign w:val="center"/>
          </w:tcPr>
          <w:p w14:paraId="41C92BE9" w14:textId="26FDC673"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Ime in priimek </w:t>
            </w:r>
            <w:r w:rsidR="000A0DC0" w:rsidRPr="00BE17AD">
              <w:rPr>
                <w:rFonts w:asciiTheme="minorHAnsi" w:hAnsiTheme="minorHAnsi" w:cstheme="minorHAnsi"/>
                <w:b/>
                <w:bCs/>
                <w:color w:val="auto"/>
                <w:sz w:val="22"/>
                <w:szCs w:val="22"/>
                <w:lang w:val="sl-SI" w:eastAsia="sl-SI"/>
              </w:rPr>
              <w:t xml:space="preserve">(odgovornega) </w:t>
            </w:r>
            <w:r w:rsidRPr="00BE17AD">
              <w:rPr>
                <w:rFonts w:asciiTheme="minorHAnsi" w:hAnsiTheme="minorHAnsi" w:cstheme="minorHAnsi"/>
                <w:b/>
                <w:bCs/>
                <w:color w:val="auto"/>
                <w:sz w:val="22"/>
                <w:szCs w:val="22"/>
                <w:lang w:val="sl-SI" w:eastAsia="sl-SI"/>
              </w:rPr>
              <w:t xml:space="preserve">vodje </w:t>
            </w:r>
            <w:r w:rsidR="00FE7640" w:rsidRPr="00BE17AD">
              <w:rPr>
                <w:rFonts w:asciiTheme="minorHAnsi" w:hAnsiTheme="minorHAnsi" w:cstheme="minorHAnsi"/>
                <w:b/>
                <w:bCs/>
                <w:color w:val="auto"/>
                <w:sz w:val="22"/>
                <w:szCs w:val="22"/>
                <w:lang w:val="sl-SI" w:eastAsia="sl-SI"/>
              </w:rPr>
              <w:t>del</w:t>
            </w:r>
            <w:r w:rsidR="000A0DC0" w:rsidRPr="00BE17AD">
              <w:rPr>
                <w:rFonts w:asciiTheme="minorHAnsi" w:hAnsiTheme="minorHAnsi" w:cstheme="minorHAnsi"/>
                <w:b/>
                <w:bCs/>
                <w:color w:val="auto"/>
                <w:sz w:val="22"/>
                <w:szCs w:val="22"/>
                <w:lang w:val="sl-SI" w:eastAsia="sl-SI"/>
              </w:rPr>
              <w:t>/gradnje</w:t>
            </w:r>
            <w:r w:rsidRPr="00BE17AD">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73F3EB66" w14:textId="77777777" w:rsidTr="002F05BE">
        <w:trPr>
          <w:trHeight w:val="794"/>
        </w:trPr>
        <w:tc>
          <w:tcPr>
            <w:tcW w:w="3344" w:type="dxa"/>
            <w:vAlign w:val="center"/>
          </w:tcPr>
          <w:p w14:paraId="1C682BC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Naročnik</w:t>
            </w:r>
          </w:p>
          <w:p w14:paraId="74208282" w14:textId="63636A7F"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BE17AD" w:rsidRDefault="00BF474B" w:rsidP="00BF474B">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69E7533E" w14:textId="77777777" w:rsidTr="002F05BE">
        <w:trPr>
          <w:trHeight w:val="794"/>
        </w:trPr>
        <w:tc>
          <w:tcPr>
            <w:tcW w:w="3344" w:type="dxa"/>
            <w:vAlign w:val="center"/>
          </w:tcPr>
          <w:p w14:paraId="191E6BE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BF474B" w:rsidRPr="00BE17AD" w14:paraId="29F6D7A0" w14:textId="77777777" w:rsidTr="002F05BE">
        <w:trPr>
          <w:trHeight w:val="794"/>
        </w:trPr>
        <w:tc>
          <w:tcPr>
            <w:tcW w:w="3344" w:type="dxa"/>
            <w:vAlign w:val="center"/>
          </w:tcPr>
          <w:p w14:paraId="6A71613D"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sz w:val="22"/>
                <w:szCs w:val="22"/>
                <w:lang w:val="sl-SI" w:eastAsia="sl-SI"/>
              </w:rPr>
              <w:t>Izvajalec</w:t>
            </w:r>
          </w:p>
          <w:p w14:paraId="1AAC5AB2" w14:textId="77777777" w:rsidR="00BF474B" w:rsidRPr="00BE17AD" w:rsidRDefault="00BF474B"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BE17AD" w:rsidRDefault="00BF474B" w:rsidP="00BF474B">
            <w:pPr>
              <w:pStyle w:val="HTMLPreformatted"/>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2F05BE" w:rsidRPr="00BE17AD" w14:paraId="513C3450" w14:textId="77777777" w:rsidTr="002F05BE">
        <w:trPr>
          <w:trHeight w:val="2806"/>
        </w:trPr>
        <w:tc>
          <w:tcPr>
            <w:tcW w:w="3344" w:type="dxa"/>
            <w:vAlign w:val="center"/>
          </w:tcPr>
          <w:p w14:paraId="7DBAE85E" w14:textId="51D9D592" w:rsidR="002F05BE" w:rsidRPr="00BE17AD" w:rsidRDefault="002F05BE" w:rsidP="002F05BE">
            <w:pPr>
              <w:pStyle w:val="HTMLPreformatted"/>
              <w:ind w:right="-57"/>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rPr>
              <w:t>Opis posla, iz katerega je razvidno izpolnjevanje zahtev (izvedba GOI del za dovod medicinskih plinov)</w:t>
            </w:r>
          </w:p>
        </w:tc>
        <w:tc>
          <w:tcPr>
            <w:tcW w:w="5728" w:type="dxa"/>
            <w:vAlign w:val="center"/>
          </w:tcPr>
          <w:p w14:paraId="44F8EC39"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1C8B2D5C"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BE17AD"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BE17AD" w:rsidRDefault="002F05BE" w:rsidP="002F05BE">
            <w:pPr>
              <w:pStyle w:val="HTMLPreformatted"/>
              <w:rPr>
                <w:rFonts w:asciiTheme="minorHAnsi" w:hAnsiTheme="minorHAnsi" w:cstheme="minorHAnsi"/>
                <w:color w:val="auto"/>
                <w:sz w:val="22"/>
                <w:szCs w:val="22"/>
                <w:lang w:val="sl-SI" w:eastAsia="sl-SI"/>
              </w:rPr>
            </w:pPr>
          </w:p>
        </w:tc>
      </w:tr>
      <w:tr w:rsidR="001A0C7E" w:rsidRPr="00BE17AD" w14:paraId="4D54F7DD" w14:textId="77777777" w:rsidTr="002F05BE">
        <w:trPr>
          <w:trHeight w:val="686"/>
        </w:trPr>
        <w:tc>
          <w:tcPr>
            <w:tcW w:w="3344" w:type="dxa"/>
            <w:vAlign w:val="center"/>
          </w:tcPr>
          <w:p w14:paraId="0DAFAF84" w14:textId="0AFE6C9A" w:rsidR="001A0C7E" w:rsidRPr="00BE17AD" w:rsidRDefault="001A0C7E" w:rsidP="002F05BE">
            <w:pPr>
              <w:pStyle w:val="HTMLPreformatted"/>
              <w:ind w:right="-57"/>
              <w:rPr>
                <w:rFonts w:asciiTheme="minorHAnsi" w:hAnsiTheme="minorHAnsi" w:cstheme="minorHAnsi"/>
                <w:b/>
                <w:color w:val="auto"/>
                <w:sz w:val="22"/>
                <w:szCs w:val="22"/>
                <w:lang w:val="sl-SI"/>
              </w:rPr>
            </w:pPr>
            <w:r w:rsidRPr="00BE17AD">
              <w:rPr>
                <w:rFonts w:asciiTheme="minorHAnsi" w:hAnsiTheme="minorHAnsi" w:cstheme="minorHAnsi"/>
                <w:b/>
                <w:bCs/>
                <w:color w:val="auto"/>
                <w:sz w:val="22"/>
                <w:szCs w:val="22"/>
                <w:lang w:val="sl-SI" w:eastAsia="sl-SI"/>
              </w:rPr>
              <w:t>Klasifikacija objekta CC-SI</w:t>
            </w:r>
          </w:p>
        </w:tc>
        <w:tc>
          <w:tcPr>
            <w:tcW w:w="5728" w:type="dxa"/>
            <w:vAlign w:val="center"/>
          </w:tcPr>
          <w:p w14:paraId="27ED1540" w14:textId="7EB04642"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5EB30C53" w14:textId="77777777" w:rsidTr="002F05BE">
        <w:trPr>
          <w:trHeight w:val="686"/>
        </w:trPr>
        <w:tc>
          <w:tcPr>
            <w:tcW w:w="3344" w:type="dxa"/>
            <w:vAlign w:val="center"/>
          </w:tcPr>
          <w:p w14:paraId="099FEF49" w14:textId="3EE4BBA8" w:rsidR="001A0C7E" w:rsidRPr="00BE17AD" w:rsidRDefault="001A0C7E" w:rsidP="002F05BE">
            <w:pPr>
              <w:pStyle w:val="HTMLPreformatted"/>
              <w:rPr>
                <w:rFonts w:asciiTheme="minorHAnsi" w:hAnsiTheme="minorHAnsi" w:cstheme="minorHAnsi"/>
                <w:b/>
                <w:bCs/>
                <w:sz w:val="22"/>
                <w:szCs w:val="22"/>
                <w:lang w:val="sl-SI" w:eastAsia="sl-SI"/>
              </w:rPr>
            </w:pPr>
            <w:r w:rsidRPr="00BE17AD">
              <w:rPr>
                <w:rFonts w:asciiTheme="minorHAnsi" w:hAnsiTheme="minorHAnsi" w:cstheme="minorHAnsi"/>
                <w:b/>
                <w:bCs/>
                <w:sz w:val="22"/>
                <w:szCs w:val="22"/>
                <w:lang w:val="sl-SI" w:eastAsia="sl-SI"/>
              </w:rPr>
              <w:t xml:space="preserve">Vrednost </w:t>
            </w:r>
            <w:r w:rsidR="002F05BE" w:rsidRPr="00BE17AD">
              <w:rPr>
                <w:rFonts w:asciiTheme="minorHAnsi" w:hAnsiTheme="minorHAnsi" w:cstheme="minorHAnsi"/>
                <w:b/>
                <w:bCs/>
                <w:sz w:val="22"/>
                <w:szCs w:val="22"/>
                <w:lang w:val="sl-SI" w:eastAsia="sl-SI"/>
              </w:rPr>
              <w:t>del</w:t>
            </w:r>
            <w:r w:rsidRPr="00BE17AD">
              <w:rPr>
                <w:rFonts w:asciiTheme="minorHAnsi" w:hAnsiTheme="minorHAnsi" w:cstheme="minorHAnsi"/>
                <w:b/>
                <w:bCs/>
                <w:sz w:val="22"/>
                <w:szCs w:val="22"/>
                <w:lang w:val="sl-SI" w:eastAsia="sl-SI"/>
              </w:rPr>
              <w:t xml:space="preserve"> </w:t>
            </w:r>
          </w:p>
          <w:p w14:paraId="3447009F" w14:textId="3FAAA55A" w:rsidR="001A0C7E" w:rsidRPr="00BE17AD" w:rsidRDefault="002F05BE" w:rsidP="002F05BE">
            <w:pPr>
              <w:pStyle w:val="HTMLPreformatted"/>
              <w:ind w:right="-57"/>
              <w:rPr>
                <w:rFonts w:asciiTheme="minorHAnsi" w:hAnsiTheme="minorHAnsi" w:cstheme="minorHAnsi"/>
                <w:b/>
                <w:bCs/>
                <w:color w:val="auto"/>
                <w:sz w:val="22"/>
                <w:szCs w:val="22"/>
                <w:lang w:val="sl-SI" w:eastAsia="sl-SI"/>
              </w:rPr>
            </w:pPr>
            <w:r w:rsidRPr="00BE17AD">
              <w:rPr>
                <w:rFonts w:ascii="Calibri" w:hAnsi="Calibri" w:cs="Arial"/>
                <w:bCs/>
                <w:color w:val="auto"/>
                <w:sz w:val="22"/>
                <w:szCs w:val="22"/>
                <w:lang w:val="sl-SI"/>
              </w:rPr>
              <w:t>(v EUR brez DDV)</w:t>
            </w:r>
          </w:p>
        </w:tc>
        <w:tc>
          <w:tcPr>
            <w:tcW w:w="5728" w:type="dxa"/>
            <w:vAlign w:val="center"/>
          </w:tcPr>
          <w:p w14:paraId="22EFA5A9" w14:textId="234708E0" w:rsidR="001A0C7E" w:rsidRPr="00BE17AD" w:rsidRDefault="001A0C7E" w:rsidP="001A0C7E">
            <w:pPr>
              <w:pStyle w:val="HTMLPreformatted"/>
              <w:rPr>
                <w:rFonts w:asciiTheme="minorHAnsi" w:hAnsiTheme="minorHAnsi" w:cstheme="minorHAnsi"/>
                <w:b/>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753E4E75" w14:textId="77777777" w:rsidTr="002F05BE">
        <w:trPr>
          <w:trHeight w:val="714"/>
        </w:trPr>
        <w:tc>
          <w:tcPr>
            <w:tcW w:w="3344" w:type="dxa"/>
            <w:vAlign w:val="center"/>
          </w:tcPr>
          <w:p w14:paraId="652E45E0" w14:textId="07424D42"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r w:rsidR="001A0C7E" w:rsidRPr="00BE17AD" w14:paraId="4817736A" w14:textId="77777777" w:rsidTr="002F05BE">
        <w:trPr>
          <w:trHeight w:val="714"/>
        </w:trPr>
        <w:tc>
          <w:tcPr>
            <w:tcW w:w="3344" w:type="dxa"/>
            <w:vAlign w:val="center"/>
          </w:tcPr>
          <w:p w14:paraId="7E707142" w14:textId="77777777"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BE17AD" w:rsidRDefault="001A0C7E" w:rsidP="002F05BE">
            <w:pPr>
              <w:pStyle w:val="HTMLPreformatted"/>
              <w:ind w:right="-57"/>
              <w:rPr>
                <w:rFonts w:asciiTheme="minorHAnsi" w:hAnsiTheme="minorHAnsi" w:cstheme="minorHAnsi"/>
                <w:b/>
                <w:bCs/>
                <w:color w:val="auto"/>
                <w:sz w:val="22"/>
                <w:szCs w:val="22"/>
                <w:lang w:val="sl-SI" w:eastAsia="sl-SI"/>
              </w:rPr>
            </w:pPr>
            <w:r w:rsidRPr="00BE17AD">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Ime in priimek: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64C35E5" w14:textId="77777777" w:rsidR="001A0C7E" w:rsidRPr="00BE17AD" w:rsidRDefault="001A0C7E" w:rsidP="001A0C7E">
            <w:pPr>
              <w:pStyle w:val="HTMLPreformatted"/>
              <w:spacing w:before="240"/>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E-pošta: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p w14:paraId="67A3ABD6" w14:textId="77777777" w:rsidR="001A0C7E" w:rsidRPr="00BE17AD"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BE17AD" w:rsidRDefault="001A0C7E" w:rsidP="001A0C7E">
            <w:pPr>
              <w:pStyle w:val="HTMLPreformatted"/>
              <w:jc w:val="both"/>
              <w:rPr>
                <w:rFonts w:asciiTheme="minorHAnsi" w:hAnsiTheme="minorHAnsi" w:cstheme="minorHAnsi"/>
                <w:color w:val="auto"/>
                <w:sz w:val="22"/>
                <w:szCs w:val="22"/>
                <w:lang w:val="sl-SI" w:eastAsia="sl-SI"/>
              </w:rPr>
            </w:pPr>
            <w:r w:rsidRPr="00BE17AD">
              <w:rPr>
                <w:rFonts w:asciiTheme="minorHAnsi" w:hAnsiTheme="minorHAnsi" w:cstheme="minorHAnsi"/>
                <w:color w:val="auto"/>
                <w:sz w:val="22"/>
                <w:szCs w:val="22"/>
                <w:lang w:val="sl-SI" w:eastAsia="sl-SI"/>
              </w:rPr>
              <w:t xml:space="preserve">Telefon: </w:t>
            </w:r>
            <w:r w:rsidRPr="00BE17AD">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E17AD">
              <w:rPr>
                <w:rFonts w:asciiTheme="minorHAnsi" w:hAnsiTheme="minorHAnsi" w:cstheme="minorHAnsi"/>
                <w:b/>
                <w:color w:val="auto"/>
                <w:sz w:val="22"/>
                <w:szCs w:val="22"/>
                <w:lang w:val="sl-SI" w:eastAsia="sl-SI"/>
              </w:rPr>
              <w:instrText xml:space="preserve"> FORMTEXT </w:instrText>
            </w:r>
            <w:r w:rsidRPr="00BE17AD">
              <w:rPr>
                <w:rFonts w:asciiTheme="minorHAnsi" w:hAnsiTheme="minorHAnsi" w:cstheme="minorHAnsi"/>
                <w:b/>
                <w:color w:val="auto"/>
                <w:sz w:val="22"/>
                <w:szCs w:val="22"/>
                <w:lang w:val="sl-SI" w:eastAsia="sl-SI"/>
              </w:rPr>
            </w:r>
            <w:r w:rsidRPr="00BE17AD">
              <w:rPr>
                <w:rFonts w:asciiTheme="minorHAnsi" w:hAnsiTheme="minorHAnsi" w:cstheme="minorHAnsi"/>
                <w:b/>
                <w:color w:val="auto"/>
                <w:sz w:val="22"/>
                <w:szCs w:val="22"/>
                <w:lang w:val="sl-SI" w:eastAsia="sl-SI"/>
              </w:rPr>
              <w:fldChar w:fldCharType="separate"/>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eastAsia="MS Mincho" w:hAnsiTheme="minorHAnsi" w:cstheme="minorHAnsi"/>
                <w:b/>
                <w:noProof/>
                <w:color w:val="auto"/>
                <w:sz w:val="22"/>
                <w:szCs w:val="22"/>
                <w:lang w:val="sl-SI" w:eastAsia="sl-SI"/>
              </w:rPr>
              <w:t> </w:t>
            </w:r>
            <w:r w:rsidRPr="00BE17AD">
              <w:rPr>
                <w:rFonts w:asciiTheme="minorHAnsi" w:hAnsiTheme="minorHAnsi" w:cstheme="minorHAnsi"/>
                <w:b/>
                <w:color w:val="auto"/>
                <w:sz w:val="22"/>
                <w:szCs w:val="22"/>
                <w:lang w:val="sl-SI" w:eastAsia="sl-SI"/>
              </w:rPr>
              <w:fldChar w:fldCharType="end"/>
            </w:r>
          </w:p>
        </w:tc>
      </w:tr>
    </w:tbl>
    <w:p w14:paraId="7196552E" w14:textId="77777777" w:rsidR="002F05BE" w:rsidRPr="00BE17AD"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10965061" w:rsidR="00BF474B" w:rsidRPr="00BE17AD" w:rsidRDefault="00BF474B" w:rsidP="00BF474B">
      <w:pPr>
        <w:shd w:val="clear" w:color="auto" w:fill="FFFFFF"/>
        <w:spacing w:before="120"/>
        <w:ind w:right="-72"/>
        <w:jc w:val="both"/>
        <w:rPr>
          <w:rFonts w:asciiTheme="minorHAnsi" w:hAnsiTheme="minorHAnsi" w:cstheme="minorHAnsi"/>
          <w:sz w:val="22"/>
          <w:szCs w:val="22"/>
          <w:lang w:val="sl-SI"/>
        </w:rPr>
      </w:pPr>
      <w:r w:rsidRPr="00BE17AD">
        <w:rPr>
          <w:rFonts w:asciiTheme="minorHAnsi" w:hAnsiTheme="minorHAnsi" w:cstheme="minorHAnsi"/>
          <w:sz w:val="22"/>
          <w:szCs w:val="22"/>
          <w:u w:val="single"/>
          <w:lang w:val="sl-SI"/>
        </w:rPr>
        <w:lastRenderedPageBreak/>
        <w:t>Opomba:</w:t>
      </w:r>
      <w:r w:rsidRPr="00BE17AD">
        <w:rPr>
          <w:rFonts w:asciiTheme="minorHAnsi" w:hAnsiTheme="minorHAnsi" w:cstheme="minorHAnsi"/>
          <w:sz w:val="22"/>
          <w:szCs w:val="22"/>
          <w:lang w:val="sl-SI"/>
        </w:rPr>
        <w:t xml:space="preserve"> Z</w:t>
      </w:r>
      <w:r w:rsidRPr="00BE17AD">
        <w:rPr>
          <w:rFonts w:asciiTheme="minorHAnsi" w:hAnsiTheme="minorHAnsi" w:cstheme="minorHAnsi"/>
          <w:bCs/>
          <w:sz w:val="22"/>
          <w:szCs w:val="22"/>
          <w:lang w:val="sl-SI"/>
        </w:rPr>
        <w:t xml:space="preserve">a vsako referenco gospodarski subjekti izpolnijo ločeno tabelo. </w:t>
      </w:r>
    </w:p>
    <w:p w14:paraId="0AADDCFE" w14:textId="4C1061D6" w:rsidR="00287FC5" w:rsidRPr="00BE17AD" w:rsidRDefault="00B5618C" w:rsidP="00287FC5">
      <w:pPr>
        <w:ind w:right="17"/>
        <w:jc w:val="center"/>
        <w:rPr>
          <w:rFonts w:asciiTheme="minorHAnsi" w:hAnsiTheme="minorHAnsi" w:cstheme="minorHAnsi"/>
          <w:b/>
          <w:sz w:val="28"/>
          <w:szCs w:val="26"/>
          <w:lang w:val="sl-SI"/>
        </w:rPr>
      </w:pPr>
      <w:r>
        <w:rPr>
          <w:rFonts w:asciiTheme="minorHAnsi" w:hAnsiTheme="minorHAnsi" w:cstheme="minorHAnsi"/>
          <w:b/>
          <w:sz w:val="28"/>
          <w:szCs w:val="26"/>
          <w:lang w:val="sl-SI"/>
        </w:rPr>
        <w:t>P</w:t>
      </w:r>
      <w:r w:rsidR="00287FC5" w:rsidRPr="00BE17AD">
        <w:rPr>
          <w:rFonts w:asciiTheme="minorHAnsi" w:hAnsiTheme="minorHAnsi" w:cstheme="minorHAnsi"/>
          <w:b/>
          <w:sz w:val="28"/>
          <w:szCs w:val="26"/>
          <w:lang w:val="sl-SI"/>
        </w:rPr>
        <w:t xml:space="preserve"> O V Z E T E K   P O N U D B E N E G A   P R E D R A Č U N A (OBR-</w:t>
      </w:r>
      <w:r w:rsidR="002F05BE" w:rsidRPr="00BE17AD">
        <w:rPr>
          <w:rFonts w:asciiTheme="minorHAnsi" w:hAnsiTheme="minorHAnsi" w:cstheme="minorHAnsi"/>
          <w:b/>
          <w:sz w:val="28"/>
          <w:szCs w:val="26"/>
          <w:lang w:val="sl-SI"/>
        </w:rPr>
        <w:t>7</w:t>
      </w:r>
      <w:r w:rsidR="00287FC5" w:rsidRPr="00BE17AD">
        <w:rPr>
          <w:rFonts w:asciiTheme="minorHAnsi" w:hAnsiTheme="minorHAnsi" w:cstheme="minorHAnsi"/>
          <w:b/>
          <w:sz w:val="28"/>
          <w:szCs w:val="26"/>
          <w:lang w:val="sl-SI"/>
        </w:rPr>
        <w:t>)</w:t>
      </w:r>
    </w:p>
    <w:p w14:paraId="4B03B9F0" w14:textId="77777777" w:rsidR="00287FC5" w:rsidRPr="00BE17AD" w:rsidRDefault="00287FC5" w:rsidP="00287FC5">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690118D5" w14:textId="7D1118F4" w:rsidR="00287FC5" w:rsidRPr="00BE17AD" w:rsidRDefault="00287FC5" w:rsidP="00287FC5">
      <w:pP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Nabava medicinske in splošne opreme in izvedba GOI del za potrebe satelitskega urgentnega centra (SUC 1)</w:t>
      </w:r>
    </w:p>
    <w:p w14:paraId="4D560C4E" w14:textId="77777777" w:rsidR="00287FC5" w:rsidRPr="00BE17AD" w:rsidRDefault="00287FC5" w:rsidP="00287FC5">
      <w:pPr>
        <w:jc w:val="center"/>
        <w:rPr>
          <w:rFonts w:asciiTheme="minorHAnsi" w:hAnsiTheme="minorHAnsi" w:cstheme="minorHAnsi"/>
          <w:sz w:val="22"/>
          <w:szCs w:val="22"/>
          <w:lang w:val="sl-SI"/>
        </w:rPr>
      </w:pPr>
    </w:p>
    <w:p w14:paraId="228418AE"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r w:rsidRPr="00BE17AD">
        <w:rPr>
          <w:rFonts w:asciiTheme="minorHAnsi" w:hAnsiTheme="minorHAnsi" w:cs="Arial"/>
          <w:b/>
          <w:sz w:val="22"/>
          <w:szCs w:val="22"/>
          <w:lang w:val="sl-SI"/>
        </w:rPr>
        <w:t xml:space="preserve">1. PONUDNIK: </w:t>
      </w:r>
    </w:p>
    <w:p w14:paraId="301A0D84" w14:textId="77777777" w:rsidR="00287FC5" w:rsidRPr="00BE17AD"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5B930ADE"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(naziv)</w:t>
      </w:r>
    </w:p>
    <w:p w14:paraId="3314BE17" w14:textId="77777777" w:rsidR="00287FC5" w:rsidRPr="00BE17AD" w:rsidRDefault="00287FC5" w:rsidP="00287FC5">
      <w:pPr>
        <w:pBdr>
          <w:bottom w:val="single" w:sz="12" w:space="1" w:color="auto"/>
        </w:pBdr>
        <w:spacing w:line="242" w:lineRule="auto"/>
        <w:rPr>
          <w:rFonts w:asciiTheme="minorHAnsi" w:hAnsiTheme="minorHAnsi" w:cs="Arial"/>
          <w:sz w:val="22"/>
          <w:szCs w:val="22"/>
          <w:lang w:val="sl-SI"/>
        </w:rPr>
      </w:pPr>
      <w:r w:rsidRPr="00BE17AD">
        <w:rPr>
          <w:rFonts w:asciiTheme="minorHAnsi" w:hAnsiTheme="minorHAnsi"/>
          <w:sz w:val="22"/>
          <w:szCs w:val="22"/>
          <w:lang w:val="sl-SI"/>
        </w:rPr>
        <w:fldChar w:fldCharType="begin">
          <w:ffData>
            <w:name w:val="Besedilo383"/>
            <w:enabled/>
            <w:calcOnExit w:val="0"/>
            <w:textInput/>
          </w:ffData>
        </w:fldChar>
      </w:r>
      <w:r w:rsidRPr="00BE17AD">
        <w:rPr>
          <w:rFonts w:asciiTheme="minorHAnsi" w:hAnsiTheme="minorHAnsi"/>
          <w:sz w:val="22"/>
          <w:szCs w:val="22"/>
          <w:lang w:val="sl-SI"/>
        </w:rPr>
        <w:instrText xml:space="preserve"> FORMTEXT </w:instrText>
      </w:r>
      <w:r w:rsidRPr="00BE17AD">
        <w:rPr>
          <w:rFonts w:asciiTheme="minorHAnsi" w:hAnsiTheme="minorHAnsi"/>
          <w:sz w:val="22"/>
          <w:szCs w:val="22"/>
          <w:lang w:val="sl-SI"/>
        </w:rPr>
      </w:r>
      <w:r w:rsidRPr="00BE17AD">
        <w:rPr>
          <w:rFonts w:asciiTheme="minorHAnsi" w:hAnsiTheme="minorHAnsi"/>
          <w:sz w:val="22"/>
          <w:szCs w:val="22"/>
          <w:lang w:val="sl-SI"/>
        </w:rPr>
        <w:fldChar w:fldCharType="separate"/>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noProof/>
          <w:sz w:val="22"/>
          <w:szCs w:val="22"/>
          <w:lang w:val="sl-SI"/>
        </w:rPr>
        <w:t> </w:t>
      </w:r>
      <w:r w:rsidRPr="00BE17AD">
        <w:rPr>
          <w:rFonts w:asciiTheme="minorHAnsi" w:hAnsiTheme="minorHAnsi"/>
          <w:sz w:val="22"/>
          <w:szCs w:val="22"/>
          <w:lang w:val="sl-SI"/>
        </w:rPr>
        <w:fldChar w:fldCharType="end"/>
      </w:r>
    </w:p>
    <w:p w14:paraId="3DCD5139" w14:textId="77777777" w:rsidR="00287FC5" w:rsidRPr="00BE17AD" w:rsidRDefault="00287FC5" w:rsidP="00287FC5">
      <w:pPr>
        <w:spacing w:after="240" w:line="242" w:lineRule="auto"/>
        <w:jc w:val="center"/>
        <w:rPr>
          <w:rFonts w:asciiTheme="minorHAnsi" w:hAnsiTheme="minorHAnsi" w:cs="Arial"/>
          <w:sz w:val="22"/>
          <w:szCs w:val="22"/>
          <w:lang w:val="sl-SI"/>
        </w:rPr>
      </w:pPr>
      <w:r w:rsidRPr="00BE17AD">
        <w:rPr>
          <w:rFonts w:asciiTheme="minorHAnsi" w:hAnsiTheme="minorHAnsi" w:cs="Arial"/>
          <w:sz w:val="22"/>
          <w:szCs w:val="22"/>
          <w:lang w:val="sl-SI"/>
        </w:rPr>
        <w:t>(naslov)</w:t>
      </w:r>
    </w:p>
    <w:p w14:paraId="6876CAF4"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BE17AD"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BE17AD" w:rsidRDefault="00287FC5" w:rsidP="00287FC5">
      <w:pPr>
        <w:spacing w:line="242" w:lineRule="auto"/>
        <w:jc w:val="both"/>
        <w:rPr>
          <w:rFonts w:asciiTheme="minorHAnsi" w:hAnsiTheme="minorHAnsi" w:cs="Arial"/>
          <w:b/>
          <w:sz w:val="22"/>
          <w:szCs w:val="22"/>
          <w:lang w:val="sl-SI" w:eastAsia="en-US"/>
        </w:rPr>
      </w:pPr>
      <w:r w:rsidRPr="00BE17AD">
        <w:rPr>
          <w:rFonts w:asciiTheme="minorHAnsi" w:hAnsiTheme="minorHAnsi" w:cs="Arial"/>
          <w:b/>
          <w:sz w:val="22"/>
          <w:szCs w:val="22"/>
          <w:lang w:val="sl-SI" w:eastAsia="en-US"/>
        </w:rPr>
        <w:t xml:space="preserve">2. PONUDBENA CENA: </w:t>
      </w:r>
    </w:p>
    <w:p w14:paraId="25DE3858" w14:textId="77777777" w:rsidR="00287FC5" w:rsidRPr="00BE17AD"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67731F" w14:paraId="2F6EB0AB" w14:textId="77777777" w:rsidTr="000D3888">
        <w:trPr>
          <w:trHeight w:val="831"/>
        </w:trPr>
        <w:tc>
          <w:tcPr>
            <w:tcW w:w="5103" w:type="dxa"/>
            <w:vAlign w:val="center"/>
          </w:tcPr>
          <w:p w14:paraId="6D786640"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287FC5" w:rsidRDefault="00287FC5" w:rsidP="00287FC5">
            <w:pPr>
              <w:jc w:val="center"/>
              <w:rPr>
                <w:rFonts w:asciiTheme="minorHAnsi" w:hAnsiTheme="minorHAnsi" w:cstheme="minorHAnsi"/>
                <w:b/>
                <w:sz w:val="22"/>
                <w:szCs w:val="22"/>
                <w:lang w:val="sl-SI" w:eastAsia="sl-SI"/>
              </w:rPr>
            </w:pPr>
            <w:r w:rsidRPr="00287FC5">
              <w:rPr>
                <w:rFonts w:asciiTheme="minorHAnsi" w:hAnsiTheme="minorHAnsi" w:cstheme="minorHAnsi"/>
                <w:b/>
                <w:sz w:val="22"/>
                <w:szCs w:val="22"/>
                <w:lang w:val="sl-SI" w:eastAsia="sl-SI"/>
              </w:rPr>
              <w:t>Ponudbena cena v EUR z DDV</w:t>
            </w:r>
          </w:p>
        </w:tc>
      </w:tr>
      <w:tr w:rsidR="00287FC5" w:rsidRPr="0067731F" w14:paraId="63D7E582" w14:textId="77777777" w:rsidTr="000D3888">
        <w:trPr>
          <w:trHeight w:val="831"/>
        </w:trPr>
        <w:tc>
          <w:tcPr>
            <w:tcW w:w="5103" w:type="dxa"/>
            <w:vAlign w:val="center"/>
          </w:tcPr>
          <w:p w14:paraId="34C81736" w14:textId="5FB3C047" w:rsidR="00287FC5" w:rsidRPr="00287FC5" w:rsidRDefault="00287FC5" w:rsidP="00287FC5">
            <w:pPr>
              <w:rPr>
                <w:rFonts w:asciiTheme="minorHAnsi" w:hAnsiTheme="minorHAnsi" w:cstheme="minorHAnsi"/>
                <w:bCs/>
                <w:i/>
                <w:iCs/>
                <w:sz w:val="22"/>
                <w:szCs w:val="22"/>
                <w:lang w:val="sl-SI" w:eastAsia="sl-SI"/>
              </w:rPr>
            </w:pPr>
            <w:r w:rsidRPr="00BE17AD">
              <w:rPr>
                <w:rFonts w:asciiTheme="minorHAnsi" w:hAnsiTheme="minorHAnsi" w:cstheme="minorHAnsi"/>
                <w:bCs/>
                <w:sz w:val="22"/>
                <w:szCs w:val="22"/>
                <w:lang w:val="sl-SI" w:eastAsia="sl-SI"/>
              </w:rPr>
              <w:t>SKLOP 1: Nabava medicinske in splošne opreme za potrebe satelitskega urgentnega centra (SUC 1)</w:t>
            </w:r>
          </w:p>
        </w:tc>
        <w:tc>
          <w:tcPr>
            <w:tcW w:w="1984" w:type="dxa"/>
            <w:vAlign w:val="center"/>
          </w:tcPr>
          <w:p w14:paraId="7B2F396C" w14:textId="77777777" w:rsidR="00287FC5" w:rsidRPr="00287FC5" w:rsidRDefault="00287FC5" w:rsidP="00287FC5">
            <w:pPr>
              <w:jc w:val="center"/>
              <w:rPr>
                <w:rFonts w:asciiTheme="minorHAnsi" w:hAnsiTheme="minorHAnsi" w:cstheme="minorHAnsi"/>
                <w:bCs/>
                <w:sz w:val="22"/>
                <w:szCs w:val="22"/>
                <w:lang w:val="sl-SI" w:eastAsia="sl-SI"/>
              </w:rPr>
            </w:pPr>
          </w:p>
        </w:tc>
        <w:tc>
          <w:tcPr>
            <w:tcW w:w="1985" w:type="dxa"/>
            <w:vAlign w:val="center"/>
          </w:tcPr>
          <w:p w14:paraId="5DBAD706" w14:textId="77777777" w:rsidR="00287FC5" w:rsidRPr="00287FC5" w:rsidRDefault="00287FC5" w:rsidP="00287FC5">
            <w:pPr>
              <w:jc w:val="center"/>
              <w:rPr>
                <w:rFonts w:asciiTheme="minorHAnsi" w:hAnsiTheme="minorHAnsi" w:cstheme="minorHAnsi"/>
                <w:bCs/>
                <w:sz w:val="22"/>
                <w:szCs w:val="22"/>
                <w:lang w:val="sl-SI" w:eastAsia="sl-SI"/>
              </w:rPr>
            </w:pPr>
          </w:p>
        </w:tc>
      </w:tr>
      <w:tr w:rsidR="00287FC5" w:rsidRPr="0067731F" w14:paraId="79A2656C" w14:textId="77777777" w:rsidTr="000D3888">
        <w:trPr>
          <w:trHeight w:val="831"/>
        </w:trPr>
        <w:tc>
          <w:tcPr>
            <w:tcW w:w="5103" w:type="dxa"/>
            <w:tcBorders>
              <w:bottom w:val="single" w:sz="4" w:space="0" w:color="auto"/>
            </w:tcBorders>
            <w:vAlign w:val="center"/>
          </w:tcPr>
          <w:p w14:paraId="673F1D7E" w14:textId="5E46D723" w:rsidR="00287FC5" w:rsidRPr="00287FC5" w:rsidRDefault="00287FC5" w:rsidP="00287FC5">
            <w:pPr>
              <w:rPr>
                <w:rFonts w:asciiTheme="minorHAnsi" w:hAnsiTheme="minorHAnsi" w:cstheme="minorHAnsi"/>
                <w:bCs/>
                <w:sz w:val="22"/>
                <w:szCs w:val="22"/>
                <w:lang w:val="sl-SI" w:eastAsia="sl-SI"/>
              </w:rPr>
            </w:pPr>
            <w:r w:rsidRPr="00BE17AD">
              <w:rPr>
                <w:rFonts w:asciiTheme="minorHAnsi" w:hAnsiTheme="minorHAnsi" w:cstheme="minorHAnsi"/>
                <w:bCs/>
                <w:sz w:val="22"/>
                <w:szCs w:val="22"/>
                <w:lang w:val="sl-SI" w:eastAsia="sl-SI"/>
              </w:rPr>
              <w:t>SKLOP 2: Izvedba GOI del za centralni razvod kisika za potrebe satelitskega urgentnega centra (SUC 1)</w:t>
            </w:r>
          </w:p>
        </w:tc>
        <w:tc>
          <w:tcPr>
            <w:tcW w:w="1984" w:type="dxa"/>
            <w:tcBorders>
              <w:bottom w:val="single" w:sz="4" w:space="0" w:color="auto"/>
            </w:tcBorders>
            <w:vAlign w:val="center"/>
          </w:tcPr>
          <w:p w14:paraId="7B5B4728" w14:textId="77777777" w:rsidR="00287FC5" w:rsidRPr="00287FC5" w:rsidRDefault="00287FC5" w:rsidP="00287FC5">
            <w:pPr>
              <w:jc w:val="center"/>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287FC5" w:rsidRDefault="00287FC5" w:rsidP="00287FC5">
            <w:pPr>
              <w:jc w:val="center"/>
              <w:rPr>
                <w:rFonts w:asciiTheme="minorHAnsi" w:hAnsiTheme="minorHAnsi" w:cstheme="minorHAnsi"/>
                <w:bCs/>
                <w:sz w:val="22"/>
                <w:szCs w:val="22"/>
                <w:lang w:val="sl-SI" w:eastAsia="sl-SI"/>
              </w:rPr>
            </w:pPr>
          </w:p>
        </w:tc>
      </w:tr>
    </w:tbl>
    <w:p w14:paraId="5F510757" w14:textId="77777777" w:rsidR="00287FC5" w:rsidRPr="00BE17AD" w:rsidRDefault="00287FC5" w:rsidP="00287FC5">
      <w:pPr>
        <w:jc w:val="center"/>
        <w:rPr>
          <w:rFonts w:asciiTheme="minorHAnsi" w:hAnsiTheme="minorHAnsi" w:cstheme="minorHAnsi"/>
          <w:sz w:val="22"/>
          <w:szCs w:val="22"/>
          <w:lang w:val="sl-SI" w:eastAsia="sl-SI"/>
        </w:rPr>
      </w:pPr>
    </w:p>
    <w:p w14:paraId="4D4584D1" w14:textId="77777777" w:rsidR="00287FC5" w:rsidRPr="00BE17AD" w:rsidRDefault="00287FC5" w:rsidP="00470877">
      <w:pPr>
        <w:ind w:right="17"/>
        <w:jc w:val="center"/>
        <w:rPr>
          <w:rFonts w:asciiTheme="minorHAnsi" w:hAnsiTheme="minorHAnsi" w:cstheme="minorHAnsi"/>
          <w:b/>
          <w:sz w:val="28"/>
          <w:szCs w:val="26"/>
          <w:lang w:val="sl-SI"/>
        </w:rPr>
      </w:pPr>
    </w:p>
    <w:p w14:paraId="70090B09" w14:textId="29DB20E6" w:rsidR="0029213B" w:rsidRPr="00BE17AD" w:rsidRDefault="0029213B" w:rsidP="0029213B">
      <w:pPr>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BE17AD" w:rsidRDefault="0029213B" w:rsidP="0029213B">
      <w:pPr>
        <w:jc w:val="both"/>
        <w:rPr>
          <w:rFonts w:asciiTheme="minorHAnsi" w:hAnsiTheme="minorHAnsi" w:cstheme="minorHAnsi"/>
          <w:sz w:val="22"/>
          <w:szCs w:val="22"/>
          <w:lang w:val="sl-SI"/>
        </w:rPr>
      </w:pPr>
    </w:p>
    <w:p w14:paraId="660996A3" w14:textId="77777777" w:rsidR="0029213B" w:rsidRPr="00BE17AD" w:rsidRDefault="0029213B" w:rsidP="0029213B">
      <w:pPr>
        <w:jc w:val="both"/>
        <w:rPr>
          <w:rFonts w:asciiTheme="minorHAnsi" w:hAnsiTheme="minorHAnsi" w:cstheme="minorHAnsi"/>
          <w:b/>
          <w:sz w:val="22"/>
          <w:szCs w:val="22"/>
          <w:lang w:val="sl-SI"/>
        </w:rPr>
      </w:pPr>
      <w:r w:rsidRPr="00BE17AD">
        <w:rPr>
          <w:rFonts w:asciiTheme="minorHAnsi" w:hAnsiTheme="minorHAnsi" w:cstheme="minorHAnsi"/>
          <w:sz w:val="22"/>
          <w:szCs w:val="22"/>
          <w:lang w:val="sl-SI"/>
        </w:rPr>
        <w:t>Ponudba je veljavna tri mesece od roka za prejem ponudb.</w:t>
      </w:r>
    </w:p>
    <w:p w14:paraId="18E4E50D" w14:textId="77777777" w:rsidR="0029213B" w:rsidRPr="00BE17AD" w:rsidRDefault="0029213B" w:rsidP="0029213B">
      <w:pPr>
        <w:jc w:val="both"/>
        <w:rPr>
          <w:rFonts w:asciiTheme="minorHAnsi" w:hAnsiTheme="minorHAnsi" w:cstheme="minorHAnsi"/>
          <w:sz w:val="22"/>
          <w:szCs w:val="22"/>
          <w:lang w:val="sl-SI"/>
        </w:rPr>
      </w:pPr>
    </w:p>
    <w:p w14:paraId="01D33A2F" w14:textId="77777777" w:rsidR="0029213B" w:rsidRPr="00BE17AD" w:rsidRDefault="0029213B" w:rsidP="0029213B">
      <w:pPr>
        <w:rPr>
          <w:rFonts w:asciiTheme="minorHAnsi" w:hAnsiTheme="minorHAnsi" w:cstheme="minorHAnsi"/>
          <w:sz w:val="22"/>
          <w:szCs w:val="22"/>
          <w:lang w:val="sl-SI"/>
        </w:rPr>
      </w:pPr>
      <w:bookmarkStart w:id="12" w:name="_Hlk211981683"/>
    </w:p>
    <w:p w14:paraId="05690BB2" w14:textId="77777777" w:rsidR="0029213B" w:rsidRPr="00BE17AD"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BE17AD" w:rsidRDefault="0029213B" w:rsidP="0029213B">
      <w:pPr>
        <w:widowControl w:val="0"/>
        <w:suppressAutoHyphens/>
        <w:spacing w:line="260" w:lineRule="exact"/>
        <w:ind w:left="504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519AA0DD" w14:textId="77777777" w:rsidR="0029213B" w:rsidRPr="00BE17AD" w:rsidRDefault="0029213B" w:rsidP="0029213B">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lastRenderedPageBreak/>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_______________________________          </w:t>
      </w:r>
    </w:p>
    <w:bookmarkEnd w:id="12"/>
    <w:p w14:paraId="670F121C" w14:textId="77777777" w:rsidR="006B1D48" w:rsidRPr="00BE17AD" w:rsidRDefault="006B1D48" w:rsidP="00470877">
      <w:pPr>
        <w:ind w:right="17"/>
        <w:jc w:val="center"/>
        <w:rPr>
          <w:rFonts w:asciiTheme="minorHAnsi" w:hAnsiTheme="minorHAnsi" w:cstheme="minorHAnsi"/>
          <w:b/>
          <w:sz w:val="28"/>
          <w:szCs w:val="26"/>
          <w:lang w:val="sl-SI"/>
        </w:rPr>
        <w:sectPr w:rsidR="006B1D48" w:rsidRPr="00BE17AD"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4FF34452" w14:textId="77777777" w:rsidR="00287FC5" w:rsidRPr="00BE17AD" w:rsidRDefault="00287FC5" w:rsidP="00470877">
      <w:pPr>
        <w:ind w:right="17"/>
        <w:jc w:val="center"/>
        <w:rPr>
          <w:rFonts w:asciiTheme="minorHAnsi" w:hAnsiTheme="minorHAnsi" w:cstheme="minorHAnsi"/>
          <w:b/>
          <w:sz w:val="28"/>
          <w:szCs w:val="26"/>
          <w:lang w:val="sl-SI"/>
        </w:rPr>
      </w:pPr>
    </w:p>
    <w:p w14:paraId="0CD208AD" w14:textId="77777777" w:rsidR="00287FC5" w:rsidRPr="00BE17AD" w:rsidRDefault="00287FC5" w:rsidP="00470877">
      <w:pPr>
        <w:ind w:right="17"/>
        <w:jc w:val="center"/>
        <w:rPr>
          <w:rFonts w:asciiTheme="minorHAnsi" w:hAnsiTheme="minorHAnsi" w:cstheme="minorHAnsi"/>
          <w:b/>
          <w:sz w:val="28"/>
          <w:szCs w:val="26"/>
          <w:lang w:val="sl-SI"/>
        </w:rPr>
      </w:pPr>
    </w:p>
    <w:p w14:paraId="481B0F55" w14:textId="7B57B180" w:rsidR="00CA1E7F" w:rsidRPr="00BE17AD" w:rsidRDefault="00CA1E7F" w:rsidP="00470877">
      <w:pPr>
        <w:ind w:right="17"/>
        <w:jc w:val="center"/>
        <w:rPr>
          <w:rFonts w:asciiTheme="minorHAnsi" w:hAnsiTheme="minorHAnsi" w:cstheme="minorHAnsi"/>
          <w:b/>
          <w:sz w:val="28"/>
          <w:szCs w:val="26"/>
          <w:lang w:val="sl-SI"/>
        </w:rPr>
      </w:pPr>
      <w:bookmarkStart w:id="13" w:name="_Hlk211982997"/>
      <w:r w:rsidRPr="00BE17AD">
        <w:rPr>
          <w:rFonts w:asciiTheme="minorHAnsi" w:hAnsiTheme="minorHAnsi" w:cstheme="minorHAnsi"/>
          <w:b/>
          <w:sz w:val="28"/>
          <w:szCs w:val="26"/>
          <w:lang w:val="sl-SI"/>
        </w:rPr>
        <w:t>P O N U D B E N I   P R E D R A Č U N</w:t>
      </w:r>
      <w:r w:rsidR="002F05BE" w:rsidRPr="00BE17AD">
        <w:rPr>
          <w:rFonts w:asciiTheme="minorHAnsi" w:hAnsiTheme="minorHAnsi" w:cstheme="minorHAnsi"/>
          <w:b/>
          <w:sz w:val="28"/>
          <w:szCs w:val="26"/>
          <w:lang w:val="sl-SI"/>
        </w:rPr>
        <w:t xml:space="preserve"> – S K L O P  1</w:t>
      </w:r>
      <w:r w:rsidR="0029213B" w:rsidRPr="00BE17AD">
        <w:rPr>
          <w:rFonts w:asciiTheme="minorHAnsi" w:hAnsiTheme="minorHAnsi" w:cstheme="minorHAnsi"/>
          <w:b/>
          <w:sz w:val="28"/>
          <w:szCs w:val="26"/>
          <w:lang w:val="sl-SI"/>
        </w:rPr>
        <w:t xml:space="preserve"> </w:t>
      </w:r>
      <w:r w:rsidR="000830AF" w:rsidRPr="00BE17AD">
        <w:rPr>
          <w:rFonts w:asciiTheme="minorHAnsi" w:hAnsiTheme="minorHAnsi" w:cstheme="minorHAnsi"/>
          <w:b/>
          <w:sz w:val="28"/>
          <w:szCs w:val="26"/>
          <w:lang w:val="sl-SI"/>
        </w:rPr>
        <w:t>(OBR-</w:t>
      </w:r>
      <w:r w:rsidR="002F05BE" w:rsidRPr="00BE17AD">
        <w:rPr>
          <w:rFonts w:asciiTheme="minorHAnsi" w:hAnsiTheme="minorHAnsi" w:cstheme="minorHAnsi"/>
          <w:b/>
          <w:sz w:val="28"/>
          <w:szCs w:val="26"/>
          <w:lang w:val="sl-SI"/>
        </w:rPr>
        <w:t>8</w:t>
      </w:r>
      <w:r w:rsidR="000830AF" w:rsidRPr="00BE17AD">
        <w:rPr>
          <w:rFonts w:asciiTheme="minorHAnsi" w:hAnsiTheme="minorHAnsi" w:cstheme="minorHAnsi"/>
          <w:b/>
          <w:sz w:val="28"/>
          <w:szCs w:val="26"/>
          <w:lang w:val="sl-SI"/>
        </w:rPr>
        <w:t>)</w:t>
      </w:r>
    </w:p>
    <w:p w14:paraId="5127F8EF" w14:textId="774FF8A1" w:rsidR="00CA1E7F" w:rsidRPr="00BE17AD" w:rsidRDefault="00D55E39" w:rsidP="00CA1E7F">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AB89253" w14:textId="6BCDAE30" w:rsidR="0029213B" w:rsidRPr="00BE17AD" w:rsidRDefault="0029213B" w:rsidP="0029213B">
      <w:pPr>
        <w:jc w:val="center"/>
        <w:rPr>
          <w:rFonts w:asciiTheme="minorHAnsi" w:hAnsiTheme="minorHAnsi" w:cstheme="minorHAnsi"/>
          <w:b/>
          <w:sz w:val="22"/>
          <w:szCs w:val="22"/>
          <w:lang w:val="sl-SI"/>
        </w:rPr>
      </w:pPr>
      <w:r w:rsidRPr="00BE17AD">
        <w:rPr>
          <w:rFonts w:asciiTheme="minorHAnsi" w:hAnsiTheme="minorHAnsi" w:cstheme="minorHAnsi"/>
          <w:b/>
          <w:sz w:val="22"/>
          <w:szCs w:val="22"/>
          <w:lang w:val="sl-SI" w:eastAsia="sl-SI"/>
        </w:rPr>
        <w:t>SKLOP 1: Nabava medicinske in splošne opreme za potrebe satelitskega urgentnega centra (SUC 1)</w:t>
      </w:r>
    </w:p>
    <w:bookmarkEnd w:id="13"/>
    <w:p w14:paraId="4876BF36" w14:textId="77777777" w:rsidR="00F579C4" w:rsidRPr="00BE17AD" w:rsidRDefault="00F579C4" w:rsidP="003A7575">
      <w:pPr>
        <w:jc w:val="center"/>
        <w:rPr>
          <w:rFonts w:asciiTheme="minorHAnsi" w:hAnsiTheme="minorHAnsi" w:cstheme="minorHAnsi"/>
          <w:bCs/>
          <w:sz w:val="22"/>
          <w:szCs w:val="22"/>
          <w:lang w:val="sl-SI" w:eastAsia="sl-SI"/>
        </w:rPr>
      </w:pPr>
    </w:p>
    <w:p w14:paraId="3E5BAF66" w14:textId="77777777" w:rsidR="00361623" w:rsidRPr="00BE17AD" w:rsidRDefault="00361623" w:rsidP="003A7575">
      <w:pPr>
        <w:jc w:val="center"/>
        <w:rPr>
          <w:rFonts w:asciiTheme="minorHAnsi" w:hAnsiTheme="minorHAnsi" w:cstheme="minorHAnsi"/>
          <w:sz w:val="22"/>
          <w:szCs w:val="22"/>
          <w:lang w:val="sl-SI"/>
        </w:rPr>
      </w:pPr>
    </w:p>
    <w:p w14:paraId="0430D344" w14:textId="77777777" w:rsidR="00017D30" w:rsidRPr="00BE17AD" w:rsidRDefault="00017D30" w:rsidP="00017D30">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PONUDNIK: </w:t>
      </w:r>
    </w:p>
    <w:p w14:paraId="60258961" w14:textId="77777777" w:rsidR="00017D30" w:rsidRPr="00BE17AD" w:rsidRDefault="00017D30" w:rsidP="009D5AD4">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B14387D" w14:textId="77777777" w:rsidR="00017D30" w:rsidRPr="00BE17AD" w:rsidRDefault="00017D30" w:rsidP="00017D30">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71C7DC9D" w14:textId="77777777" w:rsidR="00017D30" w:rsidRPr="00BE17AD" w:rsidRDefault="00017D30" w:rsidP="009D5AD4">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B675EA2" w14:textId="77777777" w:rsidR="00017D30" w:rsidRPr="00BE17AD" w:rsidRDefault="00017D30" w:rsidP="00017D30">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67A64065" w14:textId="77777777" w:rsidR="00017D30" w:rsidRPr="00BE17AD" w:rsidRDefault="00017D30" w:rsidP="00CA1E7F">
      <w:pPr>
        <w:spacing w:after="120"/>
        <w:jc w:val="both"/>
        <w:rPr>
          <w:rFonts w:asciiTheme="minorHAnsi" w:hAnsiTheme="minorHAnsi" w:cstheme="minorHAnsi"/>
          <w:b/>
          <w:sz w:val="22"/>
          <w:szCs w:val="22"/>
          <w:lang w:val="sl-SI" w:eastAsia="en-US"/>
        </w:rPr>
      </w:pPr>
    </w:p>
    <w:p w14:paraId="544B2A6E" w14:textId="77777777" w:rsidR="006B1D48" w:rsidRPr="00BE17AD" w:rsidRDefault="006B1D48" w:rsidP="00CA1E7F">
      <w:pPr>
        <w:spacing w:after="120"/>
        <w:jc w:val="both"/>
        <w:rPr>
          <w:rFonts w:asciiTheme="minorHAnsi" w:hAnsiTheme="minorHAnsi" w:cstheme="minorHAnsi"/>
          <w:b/>
          <w:sz w:val="22"/>
          <w:szCs w:val="22"/>
          <w:lang w:val="sl-SI" w:eastAsia="en-US"/>
        </w:rPr>
      </w:pPr>
    </w:p>
    <w:tbl>
      <w:tblPr>
        <w:tblW w:w="13616" w:type="dxa"/>
        <w:tblLayout w:type="fixed"/>
        <w:tblCellMar>
          <w:left w:w="70" w:type="dxa"/>
          <w:right w:w="70" w:type="dxa"/>
        </w:tblCellMar>
        <w:tblLook w:val="04A0" w:firstRow="1" w:lastRow="0" w:firstColumn="1" w:lastColumn="0" w:noHBand="0" w:noVBand="1"/>
      </w:tblPr>
      <w:tblGrid>
        <w:gridCol w:w="416"/>
        <w:gridCol w:w="2996"/>
        <w:gridCol w:w="860"/>
        <w:gridCol w:w="700"/>
        <w:gridCol w:w="3382"/>
        <w:gridCol w:w="1701"/>
        <w:gridCol w:w="1842"/>
        <w:gridCol w:w="1719"/>
      </w:tblGrid>
      <w:tr w:rsidR="006B1D48" w:rsidRPr="00117702" w14:paraId="4460EA3D" w14:textId="77777777" w:rsidTr="000D3888">
        <w:trPr>
          <w:cantSplit/>
          <w:trHeight w:val="537"/>
          <w:tblHeader/>
        </w:trPr>
        <w:tc>
          <w:tcPr>
            <w:tcW w:w="416"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5EF43D2" w14:textId="77777777" w:rsidR="006B1D48" w:rsidRPr="00BE17AD" w:rsidRDefault="006B1D48" w:rsidP="006B1D48">
            <w:pPr>
              <w:ind w:left="-113" w:right="-113"/>
              <w:jc w:val="center"/>
              <w:rPr>
                <w:rFonts w:ascii="Calibri" w:hAnsi="Calibri" w:cs="Calibri"/>
                <w:b/>
                <w:bCs/>
                <w:sz w:val="22"/>
                <w:szCs w:val="22"/>
                <w:lang w:val="sl-SI"/>
              </w:rPr>
            </w:pPr>
            <w:r w:rsidRPr="00BE17AD">
              <w:rPr>
                <w:rFonts w:ascii="Calibri" w:hAnsi="Calibri" w:cs="Calibri"/>
                <w:b/>
                <w:bCs/>
                <w:sz w:val="22"/>
                <w:szCs w:val="22"/>
                <w:lang w:val="sl-SI"/>
              </w:rPr>
              <w:t xml:space="preserve">Zap. </w:t>
            </w:r>
          </w:p>
          <w:p w14:paraId="53E0EC58" w14:textId="1E5FA2A5" w:rsidR="006B1D48" w:rsidRPr="00BE17AD" w:rsidRDefault="006B1D48" w:rsidP="006B1D48">
            <w:pPr>
              <w:ind w:left="-113" w:right="-113"/>
              <w:jc w:val="center"/>
              <w:rPr>
                <w:rFonts w:ascii="Calibri" w:hAnsi="Calibri" w:cs="Calibri"/>
                <w:b/>
                <w:bCs/>
                <w:sz w:val="22"/>
                <w:szCs w:val="22"/>
                <w:lang w:val="sl-SI"/>
              </w:rPr>
            </w:pPr>
            <w:r w:rsidRPr="00BE17AD">
              <w:rPr>
                <w:rFonts w:ascii="Calibri" w:hAnsi="Calibri" w:cs="Calibri"/>
                <w:b/>
                <w:bCs/>
                <w:sz w:val="22"/>
                <w:szCs w:val="22"/>
                <w:lang w:val="sl-SI"/>
              </w:rPr>
              <w:t>št.</w:t>
            </w:r>
          </w:p>
        </w:tc>
        <w:tc>
          <w:tcPr>
            <w:tcW w:w="2996" w:type="dxa"/>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76D7D6BD" w14:textId="2FE221D8" w:rsidR="006B1D48" w:rsidRPr="00BE17AD" w:rsidRDefault="006B1D48">
            <w:pPr>
              <w:jc w:val="center"/>
              <w:rPr>
                <w:rFonts w:ascii="Calibri" w:hAnsi="Calibri" w:cs="Calibri"/>
                <w:b/>
                <w:bCs/>
                <w:sz w:val="22"/>
                <w:szCs w:val="22"/>
                <w:lang w:val="sl-SI"/>
              </w:rPr>
            </w:pPr>
            <w:r w:rsidRPr="00BE17AD">
              <w:rPr>
                <w:rFonts w:ascii="Calibri" w:hAnsi="Calibri" w:cs="Calibri"/>
                <w:b/>
                <w:bCs/>
                <w:sz w:val="22"/>
                <w:szCs w:val="22"/>
                <w:lang w:val="sl-SI"/>
              </w:rPr>
              <w:t>Predmet naročila</w:t>
            </w:r>
          </w:p>
        </w:tc>
        <w:tc>
          <w:tcPr>
            <w:tcW w:w="860" w:type="dxa"/>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51560AA5" w14:textId="77777777" w:rsidR="006B1D48" w:rsidRPr="00BE17AD" w:rsidRDefault="006B1D48">
            <w:pPr>
              <w:jc w:val="center"/>
              <w:rPr>
                <w:rFonts w:ascii="Calibri" w:hAnsi="Calibri" w:cs="Calibri"/>
                <w:b/>
                <w:bCs/>
                <w:sz w:val="22"/>
                <w:szCs w:val="22"/>
                <w:lang w:val="sl-SI"/>
              </w:rPr>
            </w:pPr>
            <w:r w:rsidRPr="00BE17AD">
              <w:rPr>
                <w:rFonts w:ascii="Calibri" w:hAnsi="Calibri" w:cs="Calibri"/>
                <w:b/>
                <w:bCs/>
                <w:sz w:val="22"/>
                <w:szCs w:val="22"/>
                <w:lang w:val="sl-SI"/>
              </w:rPr>
              <w:t>Količina</w:t>
            </w:r>
          </w:p>
        </w:tc>
        <w:tc>
          <w:tcPr>
            <w:tcW w:w="700" w:type="dxa"/>
            <w:tcBorders>
              <w:top w:val="single" w:sz="4" w:space="0" w:color="auto"/>
              <w:bottom w:val="single" w:sz="4" w:space="0" w:color="auto"/>
              <w:right w:val="single" w:sz="4" w:space="0" w:color="auto"/>
            </w:tcBorders>
            <w:shd w:val="clear" w:color="auto" w:fill="F2F2F2" w:themeFill="background1" w:themeFillShade="F2"/>
            <w:vAlign w:val="center"/>
          </w:tcPr>
          <w:p w14:paraId="697B3A4C" w14:textId="78478A45" w:rsidR="006B1D48" w:rsidRPr="00BE17AD" w:rsidRDefault="006B1D48" w:rsidP="006B1D48">
            <w:pPr>
              <w:jc w:val="center"/>
              <w:rPr>
                <w:rFonts w:ascii="Calibri" w:hAnsi="Calibri" w:cs="Calibri"/>
                <w:b/>
                <w:bCs/>
                <w:sz w:val="22"/>
                <w:szCs w:val="22"/>
                <w:lang w:val="sl-SI"/>
              </w:rPr>
            </w:pPr>
            <w:r w:rsidRPr="00BE17AD">
              <w:rPr>
                <w:rFonts w:ascii="Calibri" w:hAnsi="Calibri" w:cs="Calibri"/>
                <w:b/>
                <w:bCs/>
                <w:sz w:val="22"/>
                <w:szCs w:val="22"/>
                <w:lang w:val="sl-SI"/>
              </w:rPr>
              <w:t>Enota</w:t>
            </w:r>
          </w:p>
        </w:tc>
        <w:tc>
          <w:tcPr>
            <w:tcW w:w="3382" w:type="dxa"/>
            <w:tcBorders>
              <w:top w:val="single" w:sz="4" w:space="0" w:color="auto"/>
              <w:bottom w:val="single" w:sz="4" w:space="0" w:color="auto"/>
            </w:tcBorders>
            <w:shd w:val="clear" w:color="auto" w:fill="F2F2F2" w:themeFill="background1" w:themeFillShade="F2"/>
            <w:vAlign w:val="center"/>
          </w:tcPr>
          <w:p w14:paraId="31BE5A35" w14:textId="06C39AE3" w:rsidR="006B1D48" w:rsidRPr="00BE17AD" w:rsidRDefault="006B1D48" w:rsidP="006B1D48">
            <w:pPr>
              <w:jc w:val="center"/>
              <w:rPr>
                <w:rFonts w:ascii="Calibri" w:hAnsi="Calibri" w:cs="Calibri"/>
                <w:b/>
                <w:bCs/>
                <w:sz w:val="22"/>
                <w:szCs w:val="22"/>
                <w:lang w:val="sl-SI"/>
              </w:rPr>
            </w:pPr>
            <w:r w:rsidRPr="00BE17AD">
              <w:rPr>
                <w:rFonts w:ascii="Calibri" w:hAnsi="Calibri" w:cs="Calibri"/>
                <w:b/>
                <w:bCs/>
                <w:sz w:val="22"/>
                <w:szCs w:val="22"/>
                <w:lang w:val="sl-SI"/>
              </w:rPr>
              <w:t>Proizvajalec, tip, kataloška številka</w:t>
            </w:r>
          </w:p>
        </w:tc>
        <w:tc>
          <w:tcPr>
            <w:tcW w:w="1701" w:type="dxa"/>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E32AB0" w14:textId="70B6D5DB" w:rsidR="006B1D48" w:rsidRPr="00BE17AD" w:rsidRDefault="006B1D48" w:rsidP="006B1D48">
            <w:pPr>
              <w:jc w:val="center"/>
              <w:rPr>
                <w:rFonts w:ascii="Calibri" w:hAnsi="Calibri" w:cs="Calibri"/>
                <w:b/>
                <w:bCs/>
                <w:color w:val="000000"/>
                <w:sz w:val="22"/>
                <w:szCs w:val="22"/>
                <w:lang w:val="sl-SI"/>
              </w:rPr>
            </w:pPr>
            <w:r w:rsidRPr="00BE17AD">
              <w:rPr>
                <w:rFonts w:ascii="Calibri" w:hAnsi="Calibri" w:cs="Calibri"/>
                <w:b/>
                <w:bCs/>
                <w:color w:val="000000"/>
                <w:sz w:val="22"/>
                <w:szCs w:val="22"/>
                <w:lang w:val="sl-SI"/>
              </w:rPr>
              <w:t>Cena na enoto v EUR brez DDV</w:t>
            </w:r>
          </w:p>
        </w:tc>
        <w:tc>
          <w:tcPr>
            <w:tcW w:w="1842" w:type="dxa"/>
            <w:tcBorders>
              <w:top w:val="single" w:sz="8" w:space="0" w:color="auto"/>
              <w:left w:val="nil"/>
              <w:bottom w:val="single" w:sz="4" w:space="0" w:color="auto"/>
              <w:right w:val="single" w:sz="4" w:space="0" w:color="auto"/>
            </w:tcBorders>
            <w:shd w:val="clear" w:color="auto" w:fill="F2F2F2" w:themeFill="background1" w:themeFillShade="F2"/>
            <w:vAlign w:val="center"/>
            <w:hideMark/>
          </w:tcPr>
          <w:p w14:paraId="61E99E77" w14:textId="0BE58293" w:rsidR="006B1D48" w:rsidRPr="00BE17AD" w:rsidRDefault="006B1D48" w:rsidP="006B1D48">
            <w:pPr>
              <w:jc w:val="center"/>
              <w:rPr>
                <w:rFonts w:ascii="Calibri" w:hAnsi="Calibri" w:cs="Calibri"/>
                <w:b/>
                <w:bCs/>
                <w:color w:val="000000"/>
                <w:sz w:val="22"/>
                <w:szCs w:val="22"/>
                <w:lang w:val="sl-SI"/>
              </w:rPr>
            </w:pPr>
            <w:r w:rsidRPr="00BE17AD">
              <w:rPr>
                <w:rFonts w:ascii="Calibri" w:hAnsi="Calibri" w:cs="Calibri"/>
                <w:b/>
                <w:bCs/>
                <w:color w:val="000000"/>
                <w:sz w:val="22"/>
                <w:szCs w:val="22"/>
                <w:lang w:val="sl-SI"/>
              </w:rPr>
              <w:t>Skupna cena v EUR brez DDV</w:t>
            </w:r>
          </w:p>
        </w:tc>
        <w:tc>
          <w:tcPr>
            <w:tcW w:w="1719" w:type="dxa"/>
            <w:tcBorders>
              <w:top w:val="single" w:sz="8" w:space="0" w:color="auto"/>
              <w:left w:val="nil"/>
              <w:bottom w:val="single" w:sz="4" w:space="0" w:color="auto"/>
              <w:right w:val="single" w:sz="8" w:space="0" w:color="auto"/>
            </w:tcBorders>
            <w:shd w:val="clear" w:color="auto" w:fill="F2F2F2" w:themeFill="background1" w:themeFillShade="F2"/>
            <w:vAlign w:val="center"/>
            <w:hideMark/>
          </w:tcPr>
          <w:p w14:paraId="5A71373C" w14:textId="012664FA" w:rsidR="006B1D48" w:rsidRPr="00BE17AD" w:rsidRDefault="006B1D48" w:rsidP="006B1D48">
            <w:pPr>
              <w:jc w:val="center"/>
              <w:rPr>
                <w:rFonts w:ascii="Calibri" w:hAnsi="Calibri" w:cs="Calibri"/>
                <w:b/>
                <w:bCs/>
                <w:sz w:val="22"/>
                <w:szCs w:val="22"/>
                <w:lang w:val="sl-SI"/>
              </w:rPr>
            </w:pPr>
            <w:r w:rsidRPr="00BE17AD">
              <w:rPr>
                <w:rFonts w:ascii="Calibri" w:hAnsi="Calibri" w:cs="Calibri"/>
                <w:b/>
                <w:bCs/>
                <w:sz w:val="22"/>
                <w:szCs w:val="22"/>
                <w:lang w:val="sl-SI"/>
              </w:rPr>
              <w:t>Skupna cena v EUR z DDV</w:t>
            </w:r>
          </w:p>
        </w:tc>
      </w:tr>
      <w:tr w:rsidR="006B1D48" w:rsidRPr="00BE17AD" w14:paraId="1FAE686D"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55070026" w14:textId="38B8EA3E"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w:t>
            </w:r>
          </w:p>
        </w:tc>
        <w:tc>
          <w:tcPr>
            <w:tcW w:w="2996" w:type="dxa"/>
            <w:tcBorders>
              <w:top w:val="nil"/>
              <w:left w:val="nil"/>
              <w:bottom w:val="single" w:sz="4" w:space="0" w:color="auto"/>
              <w:right w:val="single" w:sz="4" w:space="0" w:color="auto"/>
            </w:tcBorders>
            <w:noWrap/>
            <w:vAlign w:val="center"/>
            <w:hideMark/>
          </w:tcPr>
          <w:p w14:paraId="089D916B" w14:textId="489414BC" w:rsidR="006B1D48" w:rsidRPr="00BE17AD" w:rsidRDefault="00CF34CD">
            <w:pPr>
              <w:rPr>
                <w:rFonts w:ascii="Calibri" w:hAnsi="Calibri" w:cs="Calibri"/>
                <w:sz w:val="22"/>
                <w:szCs w:val="22"/>
                <w:lang w:val="sl-SI"/>
              </w:rPr>
            </w:pPr>
            <w:r w:rsidRPr="00BE17AD">
              <w:rPr>
                <w:rFonts w:ascii="Calibri" w:hAnsi="Calibri" w:cs="Calibri"/>
                <w:sz w:val="22"/>
                <w:szCs w:val="22"/>
                <w:lang w:val="sl-SI"/>
              </w:rPr>
              <w:t>R</w:t>
            </w:r>
            <w:r w:rsidRPr="00B34A54">
              <w:rPr>
                <w:rFonts w:ascii="Calibri" w:hAnsi="Calibri" w:cs="Calibri"/>
                <w:sz w:val="22"/>
                <w:szCs w:val="22"/>
                <w:lang w:val="sl-SI"/>
              </w:rPr>
              <w:t>espirator</w:t>
            </w:r>
          </w:p>
        </w:tc>
        <w:tc>
          <w:tcPr>
            <w:tcW w:w="860" w:type="dxa"/>
            <w:tcBorders>
              <w:top w:val="nil"/>
              <w:left w:val="nil"/>
              <w:bottom w:val="single" w:sz="4" w:space="0" w:color="auto"/>
              <w:right w:val="single" w:sz="4" w:space="0" w:color="auto"/>
            </w:tcBorders>
            <w:noWrap/>
            <w:vAlign w:val="center"/>
            <w:hideMark/>
          </w:tcPr>
          <w:p w14:paraId="1FE060A8"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2201ED1C" w14:textId="0FBAD8E6"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4220107D"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7DE8DC01" w14:textId="4400316F"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694CFD6F" w14:textId="10987654"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49A37AE4" w14:textId="092FFA0D" w:rsidR="006B1D48" w:rsidRPr="00BE17AD" w:rsidRDefault="006B1D48" w:rsidP="006B1D48">
            <w:pPr>
              <w:jc w:val="center"/>
              <w:rPr>
                <w:rFonts w:ascii="Calibri" w:hAnsi="Calibri" w:cs="Calibri"/>
                <w:sz w:val="22"/>
                <w:szCs w:val="22"/>
                <w:lang w:val="sl-SI"/>
              </w:rPr>
            </w:pPr>
          </w:p>
        </w:tc>
      </w:tr>
      <w:tr w:rsidR="006B1D48" w:rsidRPr="00BE17AD" w14:paraId="33639346"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00E8F126" w14:textId="28FF0CAA"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2.</w:t>
            </w:r>
          </w:p>
        </w:tc>
        <w:tc>
          <w:tcPr>
            <w:tcW w:w="2996" w:type="dxa"/>
            <w:tcBorders>
              <w:top w:val="nil"/>
              <w:left w:val="nil"/>
              <w:bottom w:val="single" w:sz="4" w:space="0" w:color="auto"/>
              <w:right w:val="single" w:sz="4" w:space="0" w:color="auto"/>
            </w:tcBorders>
            <w:noWrap/>
            <w:vAlign w:val="center"/>
            <w:hideMark/>
          </w:tcPr>
          <w:p w14:paraId="0377E03A"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 xml:space="preserve">EKG aparat </w:t>
            </w:r>
          </w:p>
        </w:tc>
        <w:tc>
          <w:tcPr>
            <w:tcW w:w="860" w:type="dxa"/>
            <w:tcBorders>
              <w:top w:val="nil"/>
              <w:left w:val="nil"/>
              <w:bottom w:val="single" w:sz="4" w:space="0" w:color="auto"/>
              <w:right w:val="single" w:sz="4" w:space="0" w:color="auto"/>
            </w:tcBorders>
            <w:noWrap/>
            <w:vAlign w:val="center"/>
            <w:hideMark/>
          </w:tcPr>
          <w:p w14:paraId="28E1C500"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66BA0158" w14:textId="4FB19191"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2D95CF52"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784F4B40" w14:textId="4755ED1C"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1506C449" w14:textId="6AA49786"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3FA4E149" w14:textId="56753CA6" w:rsidR="006B1D48" w:rsidRPr="00BE17AD" w:rsidRDefault="006B1D48" w:rsidP="006B1D48">
            <w:pPr>
              <w:jc w:val="center"/>
              <w:rPr>
                <w:rFonts w:ascii="Calibri" w:hAnsi="Calibri" w:cs="Calibri"/>
                <w:sz w:val="22"/>
                <w:szCs w:val="22"/>
                <w:lang w:val="sl-SI"/>
              </w:rPr>
            </w:pPr>
          </w:p>
        </w:tc>
      </w:tr>
      <w:tr w:rsidR="006B1D48" w:rsidRPr="00BE17AD" w14:paraId="53EE22AB"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0E15B189" w14:textId="5B959BD0"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3.</w:t>
            </w:r>
          </w:p>
        </w:tc>
        <w:tc>
          <w:tcPr>
            <w:tcW w:w="2996" w:type="dxa"/>
            <w:tcBorders>
              <w:top w:val="nil"/>
              <w:left w:val="nil"/>
              <w:bottom w:val="single" w:sz="4" w:space="0" w:color="auto"/>
              <w:right w:val="single" w:sz="4" w:space="0" w:color="auto"/>
            </w:tcBorders>
            <w:noWrap/>
            <w:vAlign w:val="center"/>
            <w:hideMark/>
          </w:tcPr>
          <w:p w14:paraId="714884B9" w14:textId="28705CDF" w:rsidR="006B1D48" w:rsidRPr="00BE17AD" w:rsidRDefault="006B1D48" w:rsidP="006B1D48">
            <w:pPr>
              <w:rPr>
                <w:rFonts w:ascii="Calibri" w:hAnsi="Calibri" w:cs="Calibri"/>
                <w:sz w:val="22"/>
                <w:szCs w:val="22"/>
                <w:lang w:val="sl-SI"/>
              </w:rPr>
            </w:pPr>
            <w:bookmarkStart w:id="14" w:name="_Hlk212058697"/>
            <w:r w:rsidRPr="00BE17AD">
              <w:rPr>
                <w:rFonts w:ascii="Calibri" w:hAnsi="Calibri" w:cs="Calibri"/>
                <w:sz w:val="22"/>
                <w:szCs w:val="22"/>
                <w:lang w:val="sl-SI"/>
              </w:rPr>
              <w:t>Obposteljni monitor</w:t>
            </w:r>
            <w:r w:rsidR="007F7CB3" w:rsidRPr="00BE17AD">
              <w:rPr>
                <w:rFonts w:ascii="Calibri" w:hAnsi="Calibri" w:cs="Calibri"/>
                <w:sz w:val="22"/>
                <w:szCs w:val="22"/>
                <w:lang w:val="sl-SI"/>
              </w:rPr>
              <w:t xml:space="preserve"> življenjskih funkcij</w:t>
            </w:r>
            <w:bookmarkEnd w:id="14"/>
          </w:p>
        </w:tc>
        <w:tc>
          <w:tcPr>
            <w:tcW w:w="860" w:type="dxa"/>
            <w:tcBorders>
              <w:top w:val="nil"/>
              <w:left w:val="nil"/>
              <w:bottom w:val="single" w:sz="4" w:space="0" w:color="auto"/>
              <w:right w:val="single" w:sz="4" w:space="0" w:color="auto"/>
            </w:tcBorders>
            <w:noWrap/>
            <w:vAlign w:val="center"/>
            <w:hideMark/>
          </w:tcPr>
          <w:p w14:paraId="061890A4"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7</w:t>
            </w:r>
          </w:p>
        </w:tc>
        <w:tc>
          <w:tcPr>
            <w:tcW w:w="700" w:type="dxa"/>
            <w:tcBorders>
              <w:top w:val="single" w:sz="4" w:space="0" w:color="auto"/>
              <w:bottom w:val="single" w:sz="4" w:space="0" w:color="auto"/>
              <w:right w:val="single" w:sz="4" w:space="0" w:color="auto"/>
            </w:tcBorders>
            <w:vAlign w:val="center"/>
          </w:tcPr>
          <w:p w14:paraId="0BD5B854" w14:textId="6A2A4449"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7F33E679"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7771988D" w14:textId="3381E383"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5BF6432B" w14:textId="3DD8715D"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117BC2D5" w14:textId="4676278F" w:rsidR="006B1D48" w:rsidRPr="00BE17AD" w:rsidRDefault="006B1D48" w:rsidP="006B1D48">
            <w:pPr>
              <w:jc w:val="center"/>
              <w:rPr>
                <w:rFonts w:ascii="Calibri" w:hAnsi="Calibri" w:cs="Calibri"/>
                <w:sz w:val="22"/>
                <w:szCs w:val="22"/>
                <w:lang w:val="sl-SI"/>
              </w:rPr>
            </w:pPr>
          </w:p>
        </w:tc>
      </w:tr>
      <w:tr w:rsidR="006B1D48" w:rsidRPr="00BE17AD" w14:paraId="7C361D3A"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71B4EA49" w14:textId="15877466"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lastRenderedPageBreak/>
              <w:t>4.</w:t>
            </w:r>
          </w:p>
        </w:tc>
        <w:tc>
          <w:tcPr>
            <w:tcW w:w="2996" w:type="dxa"/>
            <w:tcBorders>
              <w:top w:val="nil"/>
              <w:left w:val="nil"/>
              <w:bottom w:val="single" w:sz="4" w:space="0" w:color="auto"/>
              <w:right w:val="single" w:sz="4" w:space="0" w:color="auto"/>
            </w:tcBorders>
            <w:noWrap/>
            <w:vAlign w:val="center"/>
            <w:hideMark/>
          </w:tcPr>
          <w:p w14:paraId="448CEF80" w14:textId="77777777" w:rsidR="006B1D48" w:rsidRPr="00BE17AD" w:rsidRDefault="006B1D48" w:rsidP="006B1D48">
            <w:pPr>
              <w:rPr>
                <w:rFonts w:ascii="Calibri" w:hAnsi="Calibri" w:cs="Calibri"/>
                <w:sz w:val="22"/>
                <w:szCs w:val="22"/>
                <w:lang w:val="sl-SI"/>
              </w:rPr>
            </w:pPr>
            <w:bookmarkStart w:id="15" w:name="_Hlk212059643"/>
            <w:r w:rsidRPr="00BE17AD">
              <w:rPr>
                <w:rFonts w:ascii="Calibri" w:hAnsi="Calibri" w:cs="Calibri"/>
                <w:sz w:val="22"/>
                <w:szCs w:val="22"/>
                <w:lang w:val="sl-SI"/>
              </w:rPr>
              <w:t>Postaja za centralni monitoring</w:t>
            </w:r>
            <w:bookmarkEnd w:id="15"/>
          </w:p>
        </w:tc>
        <w:tc>
          <w:tcPr>
            <w:tcW w:w="860" w:type="dxa"/>
            <w:tcBorders>
              <w:top w:val="nil"/>
              <w:left w:val="nil"/>
              <w:bottom w:val="single" w:sz="4" w:space="0" w:color="auto"/>
              <w:right w:val="single" w:sz="4" w:space="0" w:color="auto"/>
            </w:tcBorders>
            <w:noWrap/>
            <w:vAlign w:val="center"/>
            <w:hideMark/>
          </w:tcPr>
          <w:p w14:paraId="6DCCDA70"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13225951" w14:textId="728A91D6"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5F971FA8"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66E4EBD4" w14:textId="64894F99"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773808A4" w14:textId="7AE955B1"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3BB0799C" w14:textId="1901F38E" w:rsidR="006B1D48" w:rsidRPr="00BE17AD" w:rsidRDefault="006B1D48" w:rsidP="006B1D48">
            <w:pPr>
              <w:jc w:val="center"/>
              <w:rPr>
                <w:rFonts w:ascii="Calibri" w:hAnsi="Calibri" w:cs="Calibri"/>
                <w:sz w:val="22"/>
                <w:szCs w:val="22"/>
                <w:lang w:val="sl-SI"/>
              </w:rPr>
            </w:pPr>
          </w:p>
        </w:tc>
      </w:tr>
      <w:tr w:rsidR="006B1D48" w:rsidRPr="00BE17AD" w14:paraId="056734BB"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430C25D1" w14:textId="08892DDF"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5.</w:t>
            </w:r>
          </w:p>
        </w:tc>
        <w:tc>
          <w:tcPr>
            <w:tcW w:w="2996" w:type="dxa"/>
            <w:tcBorders>
              <w:top w:val="nil"/>
              <w:left w:val="nil"/>
              <w:bottom w:val="single" w:sz="4" w:space="0" w:color="auto"/>
              <w:right w:val="single" w:sz="4" w:space="0" w:color="auto"/>
            </w:tcBorders>
            <w:noWrap/>
            <w:vAlign w:val="center"/>
            <w:hideMark/>
          </w:tcPr>
          <w:p w14:paraId="4413A48F" w14:textId="0FA24207" w:rsidR="006B1D48" w:rsidRPr="00BE17AD" w:rsidRDefault="00CF34CD" w:rsidP="006B1D48">
            <w:pPr>
              <w:rPr>
                <w:rFonts w:ascii="Calibri" w:hAnsi="Calibri" w:cs="Calibri"/>
                <w:sz w:val="22"/>
                <w:szCs w:val="22"/>
                <w:lang w:val="sl-SI"/>
              </w:rPr>
            </w:pPr>
            <w:r w:rsidRPr="00BE17AD">
              <w:rPr>
                <w:rFonts w:ascii="Calibri" w:hAnsi="Calibri" w:cs="Calibri"/>
                <w:sz w:val="22"/>
                <w:szCs w:val="22"/>
                <w:lang w:val="sl-SI"/>
              </w:rPr>
              <w:t>R</w:t>
            </w:r>
            <w:r w:rsidRPr="00B34A54">
              <w:rPr>
                <w:rFonts w:ascii="Calibri" w:hAnsi="Calibri" w:cs="Calibri"/>
                <w:sz w:val="22"/>
                <w:szCs w:val="22"/>
                <w:lang w:val="sl-SI"/>
              </w:rPr>
              <w:t>eanimacija konzolna roka</w:t>
            </w:r>
          </w:p>
        </w:tc>
        <w:tc>
          <w:tcPr>
            <w:tcW w:w="860" w:type="dxa"/>
            <w:tcBorders>
              <w:top w:val="nil"/>
              <w:left w:val="nil"/>
              <w:bottom w:val="single" w:sz="4" w:space="0" w:color="auto"/>
              <w:right w:val="single" w:sz="4" w:space="0" w:color="auto"/>
            </w:tcBorders>
            <w:noWrap/>
            <w:vAlign w:val="center"/>
            <w:hideMark/>
          </w:tcPr>
          <w:p w14:paraId="409CCF6D"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6A168090" w14:textId="4909BF78"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5F8C093D"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5ACE5B64" w14:textId="64F41870"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39950084" w14:textId="0BA21B0A"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2441A517" w14:textId="02BF9ACB" w:rsidR="006B1D48" w:rsidRPr="00BE17AD" w:rsidRDefault="006B1D48" w:rsidP="006B1D48">
            <w:pPr>
              <w:jc w:val="center"/>
              <w:rPr>
                <w:rFonts w:ascii="Calibri" w:hAnsi="Calibri" w:cs="Calibri"/>
                <w:sz w:val="22"/>
                <w:szCs w:val="22"/>
                <w:lang w:val="sl-SI"/>
              </w:rPr>
            </w:pPr>
          </w:p>
        </w:tc>
      </w:tr>
      <w:tr w:rsidR="006B1D48" w:rsidRPr="00BE17AD" w14:paraId="7CEC1FFA"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635EA773" w14:textId="11B17C10"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6.</w:t>
            </w:r>
          </w:p>
        </w:tc>
        <w:tc>
          <w:tcPr>
            <w:tcW w:w="2996" w:type="dxa"/>
            <w:tcBorders>
              <w:top w:val="nil"/>
              <w:left w:val="nil"/>
              <w:bottom w:val="single" w:sz="4" w:space="0" w:color="auto"/>
              <w:right w:val="single" w:sz="4" w:space="0" w:color="auto"/>
            </w:tcBorders>
            <w:noWrap/>
            <w:vAlign w:val="center"/>
            <w:hideMark/>
          </w:tcPr>
          <w:p w14:paraId="414AC57D" w14:textId="7A5A04AF" w:rsidR="006B1D48" w:rsidRPr="00BE17AD" w:rsidRDefault="008C2EFB" w:rsidP="006B1D48">
            <w:pPr>
              <w:rPr>
                <w:rFonts w:ascii="Calibri" w:hAnsi="Calibri" w:cs="Calibri"/>
                <w:sz w:val="22"/>
                <w:szCs w:val="22"/>
                <w:lang w:val="sl-SI"/>
              </w:rPr>
            </w:pPr>
            <w:r w:rsidRPr="00BE17AD">
              <w:rPr>
                <w:rFonts w:ascii="Calibri" w:hAnsi="Calibri" w:cs="Calibri"/>
                <w:sz w:val="22"/>
                <w:szCs w:val="22"/>
                <w:lang w:val="sl-SI"/>
              </w:rPr>
              <w:t>Videolaringoskopsk</w:t>
            </w:r>
            <w:r w:rsidR="00342C6C" w:rsidRPr="00BE17AD">
              <w:rPr>
                <w:rFonts w:ascii="Calibri" w:hAnsi="Calibri" w:cs="Calibri"/>
                <w:sz w:val="22"/>
                <w:szCs w:val="22"/>
                <w:lang w:val="sl-SI"/>
              </w:rPr>
              <w:t>a</w:t>
            </w:r>
            <w:r w:rsidRPr="00BE17AD">
              <w:rPr>
                <w:rFonts w:ascii="Calibri" w:hAnsi="Calibri" w:cs="Calibri"/>
                <w:sz w:val="22"/>
                <w:szCs w:val="22"/>
                <w:lang w:val="sl-SI"/>
              </w:rPr>
              <w:t xml:space="preserve"> žlic</w:t>
            </w:r>
            <w:r w:rsidR="00342C6C" w:rsidRPr="00BE17AD">
              <w:rPr>
                <w:rFonts w:ascii="Calibri" w:hAnsi="Calibri" w:cs="Calibri"/>
                <w:sz w:val="22"/>
                <w:szCs w:val="22"/>
                <w:lang w:val="sl-SI"/>
              </w:rPr>
              <w:t>a</w:t>
            </w:r>
          </w:p>
        </w:tc>
        <w:tc>
          <w:tcPr>
            <w:tcW w:w="860" w:type="dxa"/>
            <w:tcBorders>
              <w:top w:val="nil"/>
              <w:left w:val="nil"/>
              <w:bottom w:val="single" w:sz="4" w:space="0" w:color="auto"/>
              <w:right w:val="single" w:sz="4" w:space="0" w:color="auto"/>
            </w:tcBorders>
            <w:noWrap/>
            <w:vAlign w:val="center"/>
            <w:hideMark/>
          </w:tcPr>
          <w:p w14:paraId="6C8716A9"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3</w:t>
            </w:r>
          </w:p>
        </w:tc>
        <w:tc>
          <w:tcPr>
            <w:tcW w:w="700" w:type="dxa"/>
            <w:tcBorders>
              <w:top w:val="single" w:sz="4" w:space="0" w:color="auto"/>
              <w:bottom w:val="single" w:sz="4" w:space="0" w:color="auto"/>
              <w:right w:val="single" w:sz="4" w:space="0" w:color="auto"/>
            </w:tcBorders>
            <w:vAlign w:val="center"/>
          </w:tcPr>
          <w:p w14:paraId="005D02EE" w14:textId="16033AD5"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58471B47"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157D51D3" w14:textId="05279DD2"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03B8CC05" w14:textId="3F464090"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6377906A" w14:textId="035A6E4D" w:rsidR="006B1D48" w:rsidRPr="00BE17AD" w:rsidRDefault="006B1D48" w:rsidP="006B1D48">
            <w:pPr>
              <w:jc w:val="center"/>
              <w:rPr>
                <w:rFonts w:ascii="Calibri" w:hAnsi="Calibri" w:cs="Calibri"/>
                <w:sz w:val="22"/>
                <w:szCs w:val="22"/>
                <w:lang w:val="sl-SI"/>
              </w:rPr>
            </w:pPr>
          </w:p>
        </w:tc>
      </w:tr>
      <w:tr w:rsidR="006B1D48" w:rsidRPr="00BE17AD" w14:paraId="374601C8"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0993A220" w14:textId="60F12031"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7.</w:t>
            </w:r>
          </w:p>
        </w:tc>
        <w:tc>
          <w:tcPr>
            <w:tcW w:w="2996" w:type="dxa"/>
            <w:tcBorders>
              <w:top w:val="nil"/>
              <w:left w:val="nil"/>
              <w:bottom w:val="single" w:sz="4" w:space="0" w:color="auto"/>
              <w:right w:val="single" w:sz="4" w:space="0" w:color="auto"/>
            </w:tcBorders>
            <w:noWrap/>
            <w:vAlign w:val="center"/>
            <w:hideMark/>
          </w:tcPr>
          <w:p w14:paraId="7FBF531A"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Svetilka za pregled oči</w:t>
            </w:r>
          </w:p>
        </w:tc>
        <w:tc>
          <w:tcPr>
            <w:tcW w:w="860" w:type="dxa"/>
            <w:tcBorders>
              <w:top w:val="nil"/>
              <w:left w:val="nil"/>
              <w:bottom w:val="single" w:sz="4" w:space="0" w:color="auto"/>
              <w:right w:val="single" w:sz="4" w:space="0" w:color="auto"/>
            </w:tcBorders>
            <w:noWrap/>
            <w:vAlign w:val="center"/>
            <w:hideMark/>
          </w:tcPr>
          <w:p w14:paraId="69E41676"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1D55C9BD" w14:textId="49B15A1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649F81C5"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6E3E9D2F" w14:textId="7F2ACE28"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7320F8A0" w14:textId="77B1E854"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52EF0956" w14:textId="5BDE3C08" w:rsidR="006B1D48" w:rsidRPr="00BE17AD" w:rsidRDefault="006B1D48" w:rsidP="006B1D48">
            <w:pPr>
              <w:jc w:val="center"/>
              <w:rPr>
                <w:rFonts w:ascii="Calibri" w:hAnsi="Calibri" w:cs="Calibri"/>
                <w:sz w:val="22"/>
                <w:szCs w:val="22"/>
                <w:lang w:val="sl-SI"/>
              </w:rPr>
            </w:pPr>
          </w:p>
        </w:tc>
      </w:tr>
      <w:tr w:rsidR="006B1D48" w:rsidRPr="00BE17AD" w14:paraId="38942070"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13BF31D2" w14:textId="1D6CE25A"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8.</w:t>
            </w:r>
          </w:p>
        </w:tc>
        <w:tc>
          <w:tcPr>
            <w:tcW w:w="2996" w:type="dxa"/>
            <w:tcBorders>
              <w:top w:val="nil"/>
              <w:left w:val="nil"/>
              <w:bottom w:val="single" w:sz="4" w:space="0" w:color="auto"/>
              <w:right w:val="single" w:sz="4" w:space="0" w:color="auto"/>
            </w:tcBorders>
            <w:noWrap/>
            <w:vAlign w:val="center"/>
            <w:hideMark/>
          </w:tcPr>
          <w:p w14:paraId="28E708CD" w14:textId="6967BB79" w:rsidR="006B1D48" w:rsidRPr="00BE17AD" w:rsidRDefault="00CF34CD" w:rsidP="006B1D48">
            <w:pPr>
              <w:rPr>
                <w:rFonts w:ascii="Calibri" w:hAnsi="Calibri" w:cs="Calibri"/>
                <w:sz w:val="22"/>
                <w:szCs w:val="22"/>
                <w:lang w:val="sl-SI"/>
              </w:rPr>
            </w:pPr>
            <w:r w:rsidRPr="00BE17AD">
              <w:rPr>
                <w:rFonts w:ascii="Calibri" w:hAnsi="Calibri" w:cs="Calibri"/>
                <w:sz w:val="22"/>
                <w:szCs w:val="22"/>
                <w:lang w:val="sl-SI"/>
              </w:rPr>
              <w:t>U</w:t>
            </w:r>
            <w:r w:rsidRPr="00B34A54">
              <w:rPr>
                <w:rFonts w:ascii="Calibri" w:hAnsi="Calibri" w:cs="Calibri"/>
                <w:sz w:val="22"/>
                <w:szCs w:val="22"/>
                <w:lang w:val="sl-SI"/>
              </w:rPr>
              <w:t>ltrazvok za ambulanto</w:t>
            </w:r>
          </w:p>
        </w:tc>
        <w:tc>
          <w:tcPr>
            <w:tcW w:w="860" w:type="dxa"/>
            <w:tcBorders>
              <w:top w:val="nil"/>
              <w:left w:val="nil"/>
              <w:bottom w:val="single" w:sz="4" w:space="0" w:color="auto"/>
              <w:right w:val="single" w:sz="4" w:space="0" w:color="auto"/>
            </w:tcBorders>
            <w:noWrap/>
            <w:vAlign w:val="center"/>
            <w:hideMark/>
          </w:tcPr>
          <w:p w14:paraId="42496D33"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686E0770" w14:textId="33D9ED90"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4872B82A"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15EF175F" w14:textId="0559CC0A"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106042D3" w14:textId="656F9952"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57F04BAD" w14:textId="2833C740" w:rsidR="006B1D48" w:rsidRPr="00BE17AD" w:rsidRDefault="006B1D48" w:rsidP="006B1D48">
            <w:pPr>
              <w:jc w:val="center"/>
              <w:rPr>
                <w:rFonts w:ascii="Calibri" w:hAnsi="Calibri" w:cs="Calibri"/>
                <w:sz w:val="22"/>
                <w:szCs w:val="22"/>
                <w:lang w:val="sl-SI"/>
              </w:rPr>
            </w:pPr>
          </w:p>
        </w:tc>
      </w:tr>
      <w:tr w:rsidR="006B1D48" w:rsidRPr="00BE17AD" w14:paraId="7FEA98A4"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25AD3471" w14:textId="75345568"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9.</w:t>
            </w:r>
          </w:p>
        </w:tc>
        <w:tc>
          <w:tcPr>
            <w:tcW w:w="2996" w:type="dxa"/>
            <w:tcBorders>
              <w:top w:val="nil"/>
              <w:left w:val="nil"/>
              <w:bottom w:val="single" w:sz="4" w:space="0" w:color="auto"/>
              <w:right w:val="single" w:sz="4" w:space="0" w:color="auto"/>
            </w:tcBorders>
            <w:noWrap/>
            <w:vAlign w:val="center"/>
            <w:hideMark/>
          </w:tcPr>
          <w:p w14:paraId="00C19F08"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 xml:space="preserve">Aspirator </w:t>
            </w:r>
          </w:p>
        </w:tc>
        <w:tc>
          <w:tcPr>
            <w:tcW w:w="860" w:type="dxa"/>
            <w:tcBorders>
              <w:top w:val="nil"/>
              <w:left w:val="nil"/>
              <w:bottom w:val="single" w:sz="4" w:space="0" w:color="auto"/>
              <w:right w:val="single" w:sz="4" w:space="0" w:color="auto"/>
            </w:tcBorders>
            <w:noWrap/>
            <w:vAlign w:val="center"/>
            <w:hideMark/>
          </w:tcPr>
          <w:p w14:paraId="1EFEB06D"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5344E33E" w14:textId="4A7B728C"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2647C46B"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2BC31A1F" w14:textId="1813C344"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76CDD20A" w14:textId="3CF181F7"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50FFC9B9" w14:textId="60F548AA" w:rsidR="006B1D48" w:rsidRPr="00BE17AD" w:rsidRDefault="006B1D48" w:rsidP="006B1D48">
            <w:pPr>
              <w:jc w:val="center"/>
              <w:rPr>
                <w:rFonts w:ascii="Calibri" w:hAnsi="Calibri" w:cs="Calibri"/>
                <w:sz w:val="22"/>
                <w:szCs w:val="22"/>
                <w:lang w:val="sl-SI"/>
              </w:rPr>
            </w:pPr>
          </w:p>
        </w:tc>
      </w:tr>
      <w:tr w:rsidR="006B1D48" w:rsidRPr="00BE17AD" w14:paraId="18644797"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65EED4FF" w14:textId="73BD7841"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10.</w:t>
            </w:r>
          </w:p>
        </w:tc>
        <w:tc>
          <w:tcPr>
            <w:tcW w:w="2996" w:type="dxa"/>
            <w:tcBorders>
              <w:top w:val="nil"/>
              <w:left w:val="nil"/>
              <w:bottom w:val="single" w:sz="4" w:space="0" w:color="auto"/>
              <w:right w:val="single" w:sz="4" w:space="0" w:color="auto"/>
            </w:tcBorders>
            <w:noWrap/>
            <w:vAlign w:val="center"/>
            <w:hideMark/>
          </w:tcPr>
          <w:p w14:paraId="166E1993"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 xml:space="preserve">Defibrilator </w:t>
            </w:r>
          </w:p>
        </w:tc>
        <w:tc>
          <w:tcPr>
            <w:tcW w:w="860" w:type="dxa"/>
            <w:tcBorders>
              <w:top w:val="nil"/>
              <w:left w:val="nil"/>
              <w:bottom w:val="single" w:sz="4" w:space="0" w:color="auto"/>
              <w:right w:val="single" w:sz="4" w:space="0" w:color="auto"/>
            </w:tcBorders>
            <w:noWrap/>
            <w:vAlign w:val="center"/>
            <w:hideMark/>
          </w:tcPr>
          <w:p w14:paraId="18D7D533"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2</w:t>
            </w:r>
          </w:p>
        </w:tc>
        <w:tc>
          <w:tcPr>
            <w:tcW w:w="700" w:type="dxa"/>
            <w:tcBorders>
              <w:top w:val="single" w:sz="4" w:space="0" w:color="auto"/>
              <w:bottom w:val="single" w:sz="4" w:space="0" w:color="auto"/>
              <w:right w:val="single" w:sz="4" w:space="0" w:color="auto"/>
            </w:tcBorders>
            <w:vAlign w:val="center"/>
          </w:tcPr>
          <w:p w14:paraId="53DD9F75" w14:textId="7CE6386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0006466B"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2B1AD33B" w14:textId="553C47F9"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3F263FC5" w14:textId="52E5CED3"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39695164" w14:textId="4936B5B5" w:rsidR="006B1D48" w:rsidRPr="00BE17AD" w:rsidRDefault="006B1D48" w:rsidP="006B1D48">
            <w:pPr>
              <w:jc w:val="center"/>
              <w:rPr>
                <w:rFonts w:ascii="Calibri" w:hAnsi="Calibri" w:cs="Calibri"/>
                <w:sz w:val="22"/>
                <w:szCs w:val="22"/>
                <w:lang w:val="sl-SI"/>
              </w:rPr>
            </w:pPr>
          </w:p>
        </w:tc>
      </w:tr>
      <w:tr w:rsidR="006B1D48" w:rsidRPr="00BE17AD" w14:paraId="1003AF45"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5A1B32A9" w14:textId="46BB5105"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11.</w:t>
            </w:r>
          </w:p>
        </w:tc>
        <w:tc>
          <w:tcPr>
            <w:tcW w:w="2996" w:type="dxa"/>
            <w:tcBorders>
              <w:top w:val="nil"/>
              <w:left w:val="nil"/>
              <w:bottom w:val="single" w:sz="4" w:space="0" w:color="auto"/>
              <w:right w:val="single" w:sz="4" w:space="0" w:color="auto"/>
            </w:tcBorders>
            <w:noWrap/>
            <w:vAlign w:val="center"/>
            <w:hideMark/>
          </w:tcPr>
          <w:p w14:paraId="6073702F" w14:textId="4C1FC170" w:rsidR="006B1D48" w:rsidRPr="00BE17AD" w:rsidRDefault="00342C6C" w:rsidP="006B1D48">
            <w:pPr>
              <w:rPr>
                <w:rFonts w:ascii="Calibri" w:hAnsi="Calibri" w:cs="Calibri"/>
                <w:sz w:val="22"/>
                <w:szCs w:val="22"/>
                <w:lang w:val="sl-SI"/>
              </w:rPr>
            </w:pPr>
            <w:r w:rsidRPr="00BE17AD">
              <w:rPr>
                <w:rFonts w:ascii="Calibri" w:hAnsi="Calibri" w:cs="Calibri"/>
                <w:sz w:val="22"/>
                <w:szCs w:val="22"/>
                <w:lang w:val="sl-SI"/>
              </w:rPr>
              <w:t>Tiskalnik</w:t>
            </w:r>
            <w:r w:rsidR="006B1D48" w:rsidRPr="00BE17AD">
              <w:rPr>
                <w:rFonts w:ascii="Calibri" w:hAnsi="Calibri" w:cs="Calibri"/>
                <w:sz w:val="22"/>
                <w:szCs w:val="22"/>
                <w:lang w:val="sl-SI"/>
              </w:rPr>
              <w:t xml:space="preserve"> </w:t>
            </w:r>
          </w:p>
        </w:tc>
        <w:tc>
          <w:tcPr>
            <w:tcW w:w="860" w:type="dxa"/>
            <w:tcBorders>
              <w:top w:val="nil"/>
              <w:left w:val="nil"/>
              <w:bottom w:val="single" w:sz="4" w:space="0" w:color="auto"/>
              <w:right w:val="single" w:sz="4" w:space="0" w:color="auto"/>
            </w:tcBorders>
            <w:noWrap/>
            <w:vAlign w:val="center"/>
            <w:hideMark/>
          </w:tcPr>
          <w:p w14:paraId="47A39F67"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2</w:t>
            </w:r>
          </w:p>
        </w:tc>
        <w:tc>
          <w:tcPr>
            <w:tcW w:w="700" w:type="dxa"/>
            <w:tcBorders>
              <w:top w:val="single" w:sz="4" w:space="0" w:color="auto"/>
              <w:bottom w:val="single" w:sz="4" w:space="0" w:color="auto"/>
              <w:right w:val="single" w:sz="4" w:space="0" w:color="auto"/>
            </w:tcBorders>
            <w:vAlign w:val="center"/>
          </w:tcPr>
          <w:p w14:paraId="12A994E6" w14:textId="270EB590"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1B3B10EB"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6B271492" w14:textId="1897F26C"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554D234B" w14:textId="54353751"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0B4FD0A3" w14:textId="04A1F4B3" w:rsidR="006B1D48" w:rsidRPr="00BE17AD" w:rsidRDefault="006B1D48" w:rsidP="006B1D48">
            <w:pPr>
              <w:jc w:val="center"/>
              <w:rPr>
                <w:rFonts w:ascii="Calibri" w:hAnsi="Calibri" w:cs="Calibri"/>
                <w:sz w:val="22"/>
                <w:szCs w:val="22"/>
                <w:lang w:val="sl-SI"/>
              </w:rPr>
            </w:pPr>
          </w:p>
        </w:tc>
      </w:tr>
      <w:tr w:rsidR="006B1D48" w:rsidRPr="00BE17AD" w14:paraId="7A5C241F"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7867AA6D" w14:textId="1B200CF4"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12.</w:t>
            </w:r>
          </w:p>
        </w:tc>
        <w:tc>
          <w:tcPr>
            <w:tcW w:w="2996" w:type="dxa"/>
            <w:tcBorders>
              <w:top w:val="nil"/>
              <w:left w:val="nil"/>
              <w:bottom w:val="single" w:sz="4" w:space="0" w:color="auto"/>
              <w:right w:val="single" w:sz="4" w:space="0" w:color="auto"/>
            </w:tcBorders>
            <w:noWrap/>
            <w:vAlign w:val="center"/>
            <w:hideMark/>
          </w:tcPr>
          <w:p w14:paraId="3C0218ED"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Prenosni računalnik</w:t>
            </w:r>
          </w:p>
        </w:tc>
        <w:tc>
          <w:tcPr>
            <w:tcW w:w="860" w:type="dxa"/>
            <w:tcBorders>
              <w:top w:val="nil"/>
              <w:left w:val="nil"/>
              <w:bottom w:val="single" w:sz="4" w:space="0" w:color="auto"/>
              <w:right w:val="single" w:sz="4" w:space="0" w:color="auto"/>
            </w:tcBorders>
            <w:noWrap/>
            <w:vAlign w:val="center"/>
            <w:hideMark/>
          </w:tcPr>
          <w:p w14:paraId="3783035B"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1</w:t>
            </w:r>
          </w:p>
        </w:tc>
        <w:tc>
          <w:tcPr>
            <w:tcW w:w="700" w:type="dxa"/>
            <w:tcBorders>
              <w:top w:val="single" w:sz="4" w:space="0" w:color="auto"/>
              <w:bottom w:val="single" w:sz="4" w:space="0" w:color="auto"/>
              <w:right w:val="single" w:sz="4" w:space="0" w:color="auto"/>
            </w:tcBorders>
            <w:vAlign w:val="center"/>
          </w:tcPr>
          <w:p w14:paraId="4299C4F5" w14:textId="7A582FBF"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07673F17"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single" w:sz="4" w:space="0" w:color="auto"/>
              <w:right w:val="single" w:sz="4" w:space="0" w:color="auto"/>
            </w:tcBorders>
            <w:noWrap/>
            <w:vAlign w:val="center"/>
          </w:tcPr>
          <w:p w14:paraId="382489EF" w14:textId="59E5C51C" w:rsidR="006B1D48" w:rsidRPr="00BE17AD" w:rsidRDefault="006B1D48" w:rsidP="006B1D48">
            <w:pPr>
              <w:jc w:val="center"/>
              <w:rPr>
                <w:rFonts w:ascii="Calibri" w:hAnsi="Calibri" w:cs="Calibri"/>
                <w:sz w:val="22"/>
                <w:szCs w:val="22"/>
                <w:lang w:val="sl-SI"/>
              </w:rPr>
            </w:pPr>
          </w:p>
        </w:tc>
        <w:tc>
          <w:tcPr>
            <w:tcW w:w="1842" w:type="dxa"/>
            <w:tcBorders>
              <w:top w:val="nil"/>
              <w:left w:val="nil"/>
              <w:bottom w:val="single" w:sz="4" w:space="0" w:color="auto"/>
              <w:right w:val="single" w:sz="4" w:space="0" w:color="auto"/>
            </w:tcBorders>
            <w:noWrap/>
            <w:vAlign w:val="center"/>
          </w:tcPr>
          <w:p w14:paraId="6CCC616D" w14:textId="4CB86ACB" w:rsidR="006B1D48" w:rsidRPr="00BE17AD" w:rsidRDefault="006B1D48" w:rsidP="006B1D48">
            <w:pPr>
              <w:jc w:val="center"/>
              <w:rPr>
                <w:rFonts w:ascii="Calibri" w:hAnsi="Calibri" w:cs="Calibri"/>
                <w:sz w:val="22"/>
                <w:szCs w:val="22"/>
                <w:lang w:val="sl-SI"/>
              </w:rPr>
            </w:pPr>
          </w:p>
        </w:tc>
        <w:tc>
          <w:tcPr>
            <w:tcW w:w="1719" w:type="dxa"/>
            <w:tcBorders>
              <w:top w:val="nil"/>
              <w:left w:val="nil"/>
              <w:bottom w:val="single" w:sz="4" w:space="0" w:color="auto"/>
              <w:right w:val="single" w:sz="8" w:space="0" w:color="auto"/>
            </w:tcBorders>
            <w:noWrap/>
            <w:vAlign w:val="center"/>
          </w:tcPr>
          <w:p w14:paraId="77C27700" w14:textId="183BE477" w:rsidR="006B1D48" w:rsidRPr="00BE17AD" w:rsidRDefault="006B1D48" w:rsidP="006B1D48">
            <w:pPr>
              <w:jc w:val="center"/>
              <w:rPr>
                <w:rFonts w:ascii="Calibri" w:hAnsi="Calibri" w:cs="Calibri"/>
                <w:sz w:val="22"/>
                <w:szCs w:val="22"/>
                <w:lang w:val="sl-SI"/>
              </w:rPr>
            </w:pPr>
          </w:p>
        </w:tc>
      </w:tr>
      <w:tr w:rsidR="006B1D48" w:rsidRPr="00BE17AD" w14:paraId="7AD8E7B8" w14:textId="77777777" w:rsidTr="000D3888">
        <w:trPr>
          <w:trHeight w:val="537"/>
        </w:trPr>
        <w:tc>
          <w:tcPr>
            <w:tcW w:w="416" w:type="dxa"/>
            <w:tcBorders>
              <w:top w:val="nil"/>
              <w:left w:val="single" w:sz="8" w:space="0" w:color="auto"/>
              <w:bottom w:val="single" w:sz="4" w:space="0" w:color="auto"/>
              <w:right w:val="single" w:sz="4" w:space="0" w:color="auto"/>
            </w:tcBorders>
            <w:noWrap/>
            <w:vAlign w:val="center"/>
            <w:hideMark/>
          </w:tcPr>
          <w:p w14:paraId="3BE2B378" w14:textId="379DA1D7" w:rsidR="006B1D48" w:rsidRPr="00BE17AD" w:rsidRDefault="006B1D48" w:rsidP="006B1D48">
            <w:pPr>
              <w:ind w:left="-113" w:right="-113"/>
              <w:jc w:val="center"/>
              <w:rPr>
                <w:rFonts w:ascii="Calibri" w:hAnsi="Calibri" w:cs="Calibri"/>
                <w:sz w:val="22"/>
                <w:szCs w:val="22"/>
                <w:lang w:val="sl-SI"/>
              </w:rPr>
            </w:pPr>
            <w:r w:rsidRPr="00BE17AD">
              <w:rPr>
                <w:rFonts w:ascii="Calibri" w:hAnsi="Calibri" w:cs="Calibri"/>
                <w:sz w:val="22"/>
                <w:szCs w:val="22"/>
                <w:lang w:val="sl-SI"/>
              </w:rPr>
              <w:t>13.</w:t>
            </w:r>
          </w:p>
        </w:tc>
        <w:tc>
          <w:tcPr>
            <w:tcW w:w="2996" w:type="dxa"/>
            <w:tcBorders>
              <w:top w:val="nil"/>
              <w:left w:val="nil"/>
              <w:bottom w:val="single" w:sz="4" w:space="0" w:color="auto"/>
              <w:right w:val="single" w:sz="4" w:space="0" w:color="auto"/>
            </w:tcBorders>
            <w:noWrap/>
            <w:vAlign w:val="center"/>
            <w:hideMark/>
          </w:tcPr>
          <w:p w14:paraId="030BE654" w14:textId="77777777" w:rsidR="006B1D48" w:rsidRPr="00BE17AD" w:rsidRDefault="006B1D48" w:rsidP="006B1D48">
            <w:pPr>
              <w:rPr>
                <w:rFonts w:ascii="Calibri" w:hAnsi="Calibri" w:cs="Calibri"/>
                <w:sz w:val="22"/>
                <w:szCs w:val="22"/>
                <w:lang w:val="sl-SI"/>
              </w:rPr>
            </w:pPr>
            <w:r w:rsidRPr="00BE17AD">
              <w:rPr>
                <w:rFonts w:ascii="Calibri" w:hAnsi="Calibri" w:cs="Calibri"/>
                <w:sz w:val="22"/>
                <w:szCs w:val="22"/>
                <w:lang w:val="sl-SI"/>
              </w:rPr>
              <w:t>GPS repetitor</w:t>
            </w:r>
          </w:p>
        </w:tc>
        <w:tc>
          <w:tcPr>
            <w:tcW w:w="860" w:type="dxa"/>
            <w:tcBorders>
              <w:top w:val="nil"/>
              <w:left w:val="nil"/>
              <w:bottom w:val="single" w:sz="4" w:space="0" w:color="auto"/>
              <w:right w:val="single" w:sz="4" w:space="0" w:color="auto"/>
            </w:tcBorders>
            <w:noWrap/>
            <w:vAlign w:val="center"/>
            <w:hideMark/>
          </w:tcPr>
          <w:p w14:paraId="7A8FCEEC" w14:textId="77777777"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2</w:t>
            </w:r>
          </w:p>
        </w:tc>
        <w:tc>
          <w:tcPr>
            <w:tcW w:w="700" w:type="dxa"/>
            <w:tcBorders>
              <w:top w:val="single" w:sz="4" w:space="0" w:color="auto"/>
              <w:bottom w:val="single" w:sz="4" w:space="0" w:color="auto"/>
              <w:right w:val="single" w:sz="4" w:space="0" w:color="auto"/>
            </w:tcBorders>
            <w:vAlign w:val="center"/>
          </w:tcPr>
          <w:p w14:paraId="613A43F4" w14:textId="242CBBCF" w:rsidR="006B1D48" w:rsidRPr="00BE17AD" w:rsidRDefault="006B1D48" w:rsidP="006B1D48">
            <w:pPr>
              <w:jc w:val="center"/>
              <w:rPr>
                <w:rFonts w:ascii="Calibri" w:hAnsi="Calibri" w:cs="Calibri"/>
                <w:sz w:val="22"/>
                <w:szCs w:val="22"/>
                <w:lang w:val="sl-SI"/>
              </w:rPr>
            </w:pPr>
            <w:r w:rsidRPr="00BE17AD">
              <w:rPr>
                <w:rFonts w:ascii="Calibri" w:hAnsi="Calibri" w:cs="Calibri"/>
                <w:sz w:val="22"/>
                <w:szCs w:val="22"/>
                <w:lang w:val="sl-SI"/>
              </w:rPr>
              <w:t>kos</w:t>
            </w:r>
          </w:p>
        </w:tc>
        <w:tc>
          <w:tcPr>
            <w:tcW w:w="3382" w:type="dxa"/>
            <w:tcBorders>
              <w:top w:val="single" w:sz="4" w:space="0" w:color="auto"/>
              <w:bottom w:val="single" w:sz="4" w:space="0" w:color="auto"/>
            </w:tcBorders>
            <w:vAlign w:val="center"/>
          </w:tcPr>
          <w:p w14:paraId="6143B7BA" w14:textId="77777777" w:rsidR="006B1D48" w:rsidRPr="00BE17AD" w:rsidRDefault="006B1D48" w:rsidP="006B1D48">
            <w:pPr>
              <w:jc w:val="center"/>
              <w:rPr>
                <w:rFonts w:ascii="Calibri" w:hAnsi="Calibri" w:cs="Calibri"/>
                <w:sz w:val="22"/>
                <w:szCs w:val="22"/>
                <w:lang w:val="sl-SI"/>
              </w:rPr>
            </w:pPr>
          </w:p>
        </w:tc>
        <w:tc>
          <w:tcPr>
            <w:tcW w:w="1701" w:type="dxa"/>
            <w:tcBorders>
              <w:top w:val="nil"/>
              <w:left w:val="single" w:sz="4" w:space="0" w:color="auto"/>
              <w:bottom w:val="nil"/>
              <w:right w:val="single" w:sz="4" w:space="0" w:color="auto"/>
            </w:tcBorders>
            <w:noWrap/>
            <w:vAlign w:val="center"/>
          </w:tcPr>
          <w:p w14:paraId="7A022C98" w14:textId="3762FAD7" w:rsidR="006B1D48" w:rsidRPr="00BE17AD" w:rsidRDefault="006B1D48" w:rsidP="006B1D48">
            <w:pPr>
              <w:jc w:val="center"/>
              <w:rPr>
                <w:rFonts w:ascii="Calibri" w:hAnsi="Calibri" w:cs="Calibri"/>
                <w:sz w:val="22"/>
                <w:szCs w:val="22"/>
                <w:lang w:val="sl-SI"/>
              </w:rPr>
            </w:pPr>
          </w:p>
        </w:tc>
        <w:tc>
          <w:tcPr>
            <w:tcW w:w="1842" w:type="dxa"/>
            <w:tcBorders>
              <w:top w:val="nil"/>
              <w:left w:val="nil"/>
              <w:bottom w:val="nil"/>
              <w:right w:val="single" w:sz="4" w:space="0" w:color="auto"/>
            </w:tcBorders>
            <w:noWrap/>
            <w:vAlign w:val="center"/>
          </w:tcPr>
          <w:p w14:paraId="4075B389" w14:textId="2F6E5942" w:rsidR="006B1D48" w:rsidRPr="00BE17AD" w:rsidRDefault="006B1D48" w:rsidP="006B1D48">
            <w:pPr>
              <w:jc w:val="center"/>
              <w:rPr>
                <w:rFonts w:ascii="Calibri" w:hAnsi="Calibri" w:cs="Calibri"/>
                <w:sz w:val="22"/>
                <w:szCs w:val="22"/>
                <w:lang w:val="sl-SI"/>
              </w:rPr>
            </w:pPr>
          </w:p>
        </w:tc>
        <w:tc>
          <w:tcPr>
            <w:tcW w:w="1719" w:type="dxa"/>
            <w:tcBorders>
              <w:top w:val="nil"/>
              <w:left w:val="nil"/>
              <w:bottom w:val="nil"/>
              <w:right w:val="single" w:sz="8" w:space="0" w:color="auto"/>
            </w:tcBorders>
            <w:noWrap/>
            <w:vAlign w:val="center"/>
          </w:tcPr>
          <w:p w14:paraId="7E757365" w14:textId="5EC7BB6E" w:rsidR="006B1D48" w:rsidRPr="00BE17AD" w:rsidRDefault="006B1D48" w:rsidP="006B1D48">
            <w:pPr>
              <w:jc w:val="center"/>
              <w:rPr>
                <w:rFonts w:ascii="Calibri" w:hAnsi="Calibri" w:cs="Calibri"/>
                <w:sz w:val="22"/>
                <w:szCs w:val="22"/>
                <w:lang w:val="sl-SI"/>
              </w:rPr>
            </w:pPr>
          </w:p>
        </w:tc>
      </w:tr>
      <w:tr w:rsidR="002F05BE" w:rsidRPr="00BE17AD" w14:paraId="451F5C35" w14:textId="77777777" w:rsidTr="00FA1CAD">
        <w:trPr>
          <w:trHeight w:val="537"/>
        </w:trPr>
        <w:tc>
          <w:tcPr>
            <w:tcW w:w="10055" w:type="dxa"/>
            <w:gridSpan w:val="6"/>
            <w:tcBorders>
              <w:top w:val="single" w:sz="4" w:space="0" w:color="auto"/>
              <w:left w:val="single" w:sz="4" w:space="0" w:color="auto"/>
              <w:bottom w:val="single" w:sz="4" w:space="0" w:color="auto"/>
              <w:right w:val="single" w:sz="4" w:space="0" w:color="auto"/>
            </w:tcBorders>
            <w:noWrap/>
            <w:vAlign w:val="center"/>
            <w:hideMark/>
          </w:tcPr>
          <w:p w14:paraId="0D4FEA33" w14:textId="05508A55" w:rsidR="002F05BE" w:rsidRPr="00BE17AD" w:rsidRDefault="002F05BE">
            <w:pPr>
              <w:jc w:val="right"/>
              <w:rPr>
                <w:rFonts w:ascii="Calibri" w:hAnsi="Calibri" w:cs="Calibri"/>
                <w:b/>
                <w:bCs/>
                <w:sz w:val="22"/>
                <w:szCs w:val="22"/>
                <w:lang w:val="sl-SI"/>
              </w:rPr>
            </w:pPr>
            <w:r w:rsidRPr="00BE17AD">
              <w:rPr>
                <w:rFonts w:ascii="Calibri" w:hAnsi="Calibri" w:cs="Calibri"/>
                <w:b/>
                <w:bCs/>
                <w:sz w:val="22"/>
                <w:szCs w:val="22"/>
                <w:lang w:val="sl-SI"/>
              </w:rPr>
              <w:t>SKUPAJ</w:t>
            </w:r>
            <w:r w:rsidRPr="00BE17AD">
              <w:rPr>
                <w:rFonts w:ascii="Calibri" w:hAnsi="Calibri" w:cs="Calibri"/>
                <w:sz w:val="22"/>
                <w:szCs w:val="22"/>
                <w:lang w:val="sl-SI"/>
              </w:rPr>
              <w:t>  </w:t>
            </w:r>
          </w:p>
        </w:tc>
        <w:tc>
          <w:tcPr>
            <w:tcW w:w="1842" w:type="dxa"/>
            <w:tcBorders>
              <w:top w:val="single" w:sz="4" w:space="0" w:color="auto"/>
              <w:left w:val="nil"/>
              <w:bottom w:val="single" w:sz="8" w:space="0" w:color="auto"/>
              <w:right w:val="single" w:sz="4" w:space="0" w:color="auto"/>
            </w:tcBorders>
            <w:noWrap/>
            <w:vAlign w:val="center"/>
          </w:tcPr>
          <w:p w14:paraId="4DD85E6C" w14:textId="3E6D42F6" w:rsidR="002F05BE" w:rsidRPr="00BE17AD" w:rsidRDefault="002F05BE">
            <w:pPr>
              <w:jc w:val="right"/>
              <w:rPr>
                <w:rFonts w:ascii="Calibri" w:hAnsi="Calibri" w:cs="Calibri"/>
                <w:b/>
                <w:bCs/>
                <w:sz w:val="22"/>
                <w:szCs w:val="22"/>
                <w:lang w:val="sl-SI"/>
              </w:rPr>
            </w:pPr>
          </w:p>
        </w:tc>
        <w:tc>
          <w:tcPr>
            <w:tcW w:w="1719" w:type="dxa"/>
            <w:tcBorders>
              <w:top w:val="single" w:sz="4" w:space="0" w:color="auto"/>
              <w:left w:val="nil"/>
              <w:bottom w:val="single" w:sz="8" w:space="0" w:color="auto"/>
              <w:right w:val="single" w:sz="8" w:space="0" w:color="auto"/>
            </w:tcBorders>
            <w:noWrap/>
            <w:vAlign w:val="center"/>
          </w:tcPr>
          <w:p w14:paraId="00AB4269" w14:textId="6B3DD6FB" w:rsidR="002F05BE" w:rsidRPr="00BE17AD" w:rsidRDefault="002F05BE">
            <w:pPr>
              <w:jc w:val="right"/>
              <w:rPr>
                <w:rFonts w:ascii="Calibri" w:hAnsi="Calibri" w:cs="Calibri"/>
                <w:b/>
                <w:bCs/>
                <w:sz w:val="22"/>
                <w:szCs w:val="22"/>
                <w:lang w:val="sl-SI"/>
              </w:rPr>
            </w:pPr>
          </w:p>
        </w:tc>
      </w:tr>
    </w:tbl>
    <w:p w14:paraId="553A8554" w14:textId="77777777" w:rsidR="006B1D48" w:rsidRPr="00BE17AD" w:rsidRDefault="006B1D48" w:rsidP="00CA1E7F">
      <w:pPr>
        <w:spacing w:after="120"/>
        <w:jc w:val="both"/>
        <w:rPr>
          <w:rFonts w:asciiTheme="minorHAnsi" w:hAnsiTheme="minorHAnsi" w:cstheme="minorHAnsi"/>
          <w:b/>
          <w:sz w:val="22"/>
          <w:szCs w:val="22"/>
          <w:lang w:val="sl-SI" w:eastAsia="en-US"/>
        </w:rPr>
      </w:pPr>
    </w:p>
    <w:p w14:paraId="6B10E629" w14:textId="77777777" w:rsidR="00B602F2" w:rsidRPr="00BE17AD" w:rsidRDefault="00B602F2" w:rsidP="00B602F2">
      <w:pPr>
        <w:jc w:val="both"/>
        <w:rPr>
          <w:rFonts w:asciiTheme="minorHAnsi" w:hAnsiTheme="minorHAnsi" w:cstheme="minorHAnsi"/>
          <w:sz w:val="22"/>
          <w:szCs w:val="22"/>
          <w:lang w:val="sl-SI"/>
        </w:rPr>
      </w:pPr>
    </w:p>
    <w:p w14:paraId="025A9B80" w14:textId="77777777" w:rsidR="00B602F2" w:rsidRPr="00BE17AD" w:rsidRDefault="00B602F2" w:rsidP="00B602F2">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Številka ponudbenega predračuna: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7892AA38" w14:textId="77777777" w:rsidR="00B602F2" w:rsidRPr="00BE17AD" w:rsidRDefault="00B602F2" w:rsidP="00B602F2">
      <w:pPr>
        <w:rPr>
          <w:rFonts w:asciiTheme="minorHAnsi" w:hAnsiTheme="minorHAnsi" w:cstheme="minorHAnsi"/>
          <w:sz w:val="22"/>
          <w:szCs w:val="22"/>
          <w:lang w:val="sl-SI"/>
        </w:rPr>
      </w:pPr>
    </w:p>
    <w:p w14:paraId="2D990C2C" w14:textId="77777777" w:rsidR="00B602F2" w:rsidRPr="00BE17AD" w:rsidRDefault="00B602F2" w:rsidP="00B602F2">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6374C821" w14:textId="77777777" w:rsidR="00B602F2" w:rsidRPr="00BE17AD"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BE17AD" w:rsidRDefault="002E5F84" w:rsidP="000D3888">
      <w:pPr>
        <w:widowControl w:val="0"/>
        <w:suppressAutoHyphens/>
        <w:spacing w:line="260" w:lineRule="exact"/>
        <w:ind w:left="6480" w:firstLine="720"/>
        <w:rPr>
          <w:rFonts w:ascii="Calibri" w:hAnsi="Calibri" w:cs="Tahoma"/>
          <w:sz w:val="22"/>
          <w:szCs w:val="22"/>
          <w:lang w:val="sl-SI" w:eastAsia="ar-SA"/>
        </w:rPr>
      </w:pPr>
      <w:r w:rsidRPr="00BE17AD">
        <w:rPr>
          <w:rFonts w:ascii="Calibri" w:hAnsi="Calibri" w:cs="Calibri"/>
          <w:sz w:val="22"/>
          <w:szCs w:val="22"/>
          <w:lang w:val="sl-SI" w:eastAsia="ar-SA"/>
        </w:rPr>
        <w:t>Podpis odgovorne osebe ponudnika:</w:t>
      </w:r>
    </w:p>
    <w:p w14:paraId="1B15F858" w14:textId="7115F146" w:rsidR="002E5F84" w:rsidRPr="00BE17AD" w:rsidRDefault="002E5F84" w:rsidP="002E5F84">
      <w:pPr>
        <w:widowControl w:val="0"/>
        <w:suppressAutoHyphens/>
        <w:spacing w:line="260" w:lineRule="exact"/>
        <w:jc w:val="both"/>
        <w:rPr>
          <w:rFonts w:ascii="Calibri" w:hAnsi="Calibri" w:cs="Calibri"/>
          <w:sz w:val="22"/>
          <w:szCs w:val="22"/>
          <w:lang w:val="sl-SI" w:eastAsia="ar-SA"/>
        </w:rPr>
      </w:pP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r>
      <w:r w:rsidRPr="00BE17AD">
        <w:rPr>
          <w:rFonts w:ascii="Calibri" w:hAnsi="Calibri" w:cs="Calibri"/>
          <w:sz w:val="22"/>
          <w:szCs w:val="22"/>
          <w:lang w:val="sl-SI" w:eastAsia="ar-SA"/>
        </w:rPr>
        <w:tab/>
        <w:t xml:space="preserve">                                          </w:t>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000D3888" w:rsidRPr="00BE17AD">
        <w:rPr>
          <w:rFonts w:ascii="Calibri" w:hAnsi="Calibri" w:cs="Calibri"/>
          <w:sz w:val="22"/>
          <w:szCs w:val="22"/>
          <w:lang w:val="sl-SI" w:eastAsia="ar-SA"/>
        </w:rPr>
        <w:tab/>
      </w:r>
      <w:r w:rsidRPr="00BE17AD">
        <w:rPr>
          <w:rFonts w:ascii="Calibri" w:hAnsi="Calibri" w:cs="Calibri"/>
          <w:sz w:val="22"/>
          <w:szCs w:val="22"/>
          <w:lang w:val="sl-SI" w:eastAsia="ar-SA"/>
        </w:rPr>
        <w:t xml:space="preserve">  _______________________________          </w:t>
      </w:r>
    </w:p>
    <w:p w14:paraId="6C08B3C3" w14:textId="77777777" w:rsidR="006B1D48" w:rsidRPr="00BE17AD" w:rsidRDefault="006B1D48" w:rsidP="00AA2E4B">
      <w:pPr>
        <w:ind w:right="17"/>
        <w:jc w:val="center"/>
        <w:rPr>
          <w:rFonts w:asciiTheme="minorHAnsi" w:hAnsiTheme="minorHAnsi" w:cstheme="minorHAnsi"/>
          <w:b/>
          <w:sz w:val="28"/>
          <w:szCs w:val="26"/>
          <w:lang w:val="sl-SI"/>
        </w:rPr>
        <w:sectPr w:rsidR="006B1D48" w:rsidRPr="00BE17AD" w:rsidSect="006B1D48">
          <w:pgSz w:w="16838" w:h="11906" w:orient="landscape"/>
          <w:pgMar w:top="1418" w:right="1418" w:bottom="1418" w:left="1762" w:header="284" w:footer="709" w:gutter="0"/>
          <w:cols w:space="708"/>
          <w:titlePg/>
          <w:docGrid w:linePitch="360"/>
        </w:sectPr>
      </w:pPr>
    </w:p>
    <w:p w14:paraId="726D7404" w14:textId="77777777" w:rsidR="006B1D48" w:rsidRPr="00BE17AD" w:rsidRDefault="006B1D48" w:rsidP="00AA2E4B">
      <w:pPr>
        <w:ind w:right="17"/>
        <w:jc w:val="center"/>
        <w:rPr>
          <w:rFonts w:asciiTheme="minorHAnsi" w:hAnsiTheme="minorHAnsi" w:cstheme="minorHAnsi"/>
          <w:b/>
          <w:sz w:val="28"/>
          <w:szCs w:val="26"/>
          <w:lang w:val="sl-SI"/>
        </w:rPr>
      </w:pPr>
    </w:p>
    <w:p w14:paraId="1746A63D" w14:textId="541D753B" w:rsidR="00DA00E0" w:rsidRPr="00BE17AD" w:rsidRDefault="00DA00E0" w:rsidP="00AA2E4B">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DELEŽI GOSPODARSKIH SUBJEKTOV (OBR-</w:t>
      </w:r>
      <w:r w:rsidR="002F05BE" w:rsidRPr="00BE17AD">
        <w:rPr>
          <w:rFonts w:asciiTheme="minorHAnsi" w:hAnsiTheme="minorHAnsi" w:cstheme="minorHAnsi"/>
          <w:b/>
          <w:sz w:val="28"/>
          <w:szCs w:val="26"/>
          <w:lang w:val="sl-SI"/>
        </w:rPr>
        <w:t>10</w:t>
      </w:r>
      <w:r w:rsidRPr="00BE17AD">
        <w:rPr>
          <w:rFonts w:asciiTheme="minorHAnsi" w:hAnsiTheme="minorHAnsi" w:cstheme="minorHAnsi"/>
          <w:b/>
          <w:sz w:val="28"/>
          <w:szCs w:val="26"/>
          <w:lang w:val="sl-SI"/>
        </w:rPr>
        <w:t>)</w:t>
      </w:r>
    </w:p>
    <w:p w14:paraId="0C6421F8" w14:textId="77777777" w:rsidR="00DA00E0" w:rsidRPr="00BE17AD"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E17AD" w:rsidRDefault="00DA00E0" w:rsidP="00DA00E0">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40EA2254" w14:textId="022A5AE0" w:rsidR="00F579C4" w:rsidRPr="00BE17AD" w:rsidRDefault="002F05BE" w:rsidP="00F579C4">
      <w:pPr>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rPr>
        <w:t>Nabava medicinske in splošne opreme in izvedba GOI del za potrebe satelitskega urgentnega centra (SUC 1)</w:t>
      </w:r>
    </w:p>
    <w:p w14:paraId="2DC5B222" w14:textId="77777777" w:rsidR="00063B4A" w:rsidRPr="00BE17AD" w:rsidRDefault="00063B4A"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117702" w14:paraId="0375BE4A" w14:textId="77777777" w:rsidTr="00DA00E0">
        <w:tc>
          <w:tcPr>
            <w:tcW w:w="2263" w:type="dxa"/>
            <w:shd w:val="clear" w:color="auto" w:fill="D9D9D9" w:themeFill="background1" w:themeFillShade="D9"/>
          </w:tcPr>
          <w:p w14:paraId="441FE0F9" w14:textId="67ABF933"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bookmarkStart w:id="16" w:name="_Hlk148552704"/>
            <w:r w:rsidRPr="00BE17AD">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VLOGA (</w:t>
            </w:r>
            <w:r w:rsidR="00063B4A" w:rsidRPr="00BE17AD">
              <w:rPr>
                <w:rFonts w:asciiTheme="minorHAnsi" w:hAnsiTheme="minorHAnsi" w:cstheme="minorHAnsi"/>
                <w:b/>
                <w:bCs/>
                <w:sz w:val="16"/>
                <w:szCs w:val="16"/>
                <w:lang w:val="sl-SI"/>
              </w:rPr>
              <w:t xml:space="preserve">npr. </w:t>
            </w:r>
            <w:r w:rsidR="00BD4145" w:rsidRPr="00BE17AD">
              <w:rPr>
                <w:rFonts w:asciiTheme="minorHAnsi" w:hAnsiTheme="minorHAnsi" w:cstheme="minorHAnsi"/>
                <w:b/>
                <w:bCs/>
                <w:sz w:val="16"/>
                <w:szCs w:val="16"/>
                <w:lang w:val="sl-SI"/>
              </w:rPr>
              <w:t xml:space="preserve">PONUDNIK, </w:t>
            </w:r>
            <w:r w:rsidRPr="00BE17AD">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6F254F94" w:rsidR="00DA00E0" w:rsidRPr="00BE17AD" w:rsidRDefault="002F05BE"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 xml:space="preserve">SKLOP IN </w:t>
            </w:r>
            <w:r w:rsidR="00DA00E0" w:rsidRPr="00BE17AD">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E17AD" w:rsidRDefault="00DA00E0" w:rsidP="00DA00E0">
            <w:pPr>
              <w:spacing w:line="276" w:lineRule="auto"/>
              <w:ind w:right="-46"/>
              <w:jc w:val="center"/>
              <w:outlineLvl w:val="0"/>
              <w:rPr>
                <w:rFonts w:asciiTheme="minorHAnsi" w:hAnsiTheme="minorHAnsi" w:cstheme="minorHAnsi"/>
                <w:b/>
                <w:bCs/>
                <w:sz w:val="16"/>
                <w:szCs w:val="16"/>
                <w:lang w:val="sl-SI"/>
              </w:rPr>
            </w:pPr>
            <w:r w:rsidRPr="00BE17AD">
              <w:rPr>
                <w:rFonts w:asciiTheme="minorHAnsi" w:hAnsiTheme="minorHAnsi" w:cstheme="minorHAnsi"/>
                <w:b/>
                <w:bCs/>
                <w:sz w:val="16"/>
                <w:szCs w:val="16"/>
                <w:lang w:val="sl-SI"/>
              </w:rPr>
              <w:t>ODSTOTEK DEJANSKO PREVZETIH DEL OD SKUPNE PONUDBENE VREDNOSTI</w:t>
            </w:r>
          </w:p>
        </w:tc>
      </w:tr>
      <w:bookmarkEnd w:id="16"/>
      <w:tr w:rsidR="00DA00E0" w:rsidRPr="00117702" w14:paraId="7AE12A95" w14:textId="77777777" w:rsidTr="00DA00E0">
        <w:trPr>
          <w:trHeight w:val="948"/>
        </w:trPr>
        <w:tc>
          <w:tcPr>
            <w:tcW w:w="2263" w:type="dxa"/>
            <w:vAlign w:val="center"/>
          </w:tcPr>
          <w:p w14:paraId="5711C4D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314CCE77" w14:textId="77777777" w:rsidTr="00DA00E0">
        <w:trPr>
          <w:trHeight w:val="948"/>
        </w:trPr>
        <w:tc>
          <w:tcPr>
            <w:tcW w:w="2263" w:type="dxa"/>
            <w:vAlign w:val="center"/>
          </w:tcPr>
          <w:p w14:paraId="76FD730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52E29BE8" w14:textId="77777777" w:rsidTr="00DA00E0">
        <w:trPr>
          <w:trHeight w:val="948"/>
        </w:trPr>
        <w:tc>
          <w:tcPr>
            <w:tcW w:w="2263" w:type="dxa"/>
            <w:vAlign w:val="center"/>
          </w:tcPr>
          <w:p w14:paraId="0868D50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6F596213" w14:textId="77777777" w:rsidTr="00DA00E0">
        <w:trPr>
          <w:trHeight w:val="948"/>
        </w:trPr>
        <w:tc>
          <w:tcPr>
            <w:tcW w:w="2263" w:type="dxa"/>
            <w:vAlign w:val="center"/>
          </w:tcPr>
          <w:p w14:paraId="51587565" w14:textId="5314605F"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117702" w14:paraId="7592FF75" w14:textId="77777777" w:rsidTr="00DA00E0">
        <w:trPr>
          <w:trHeight w:val="948"/>
        </w:trPr>
        <w:tc>
          <w:tcPr>
            <w:tcW w:w="2263" w:type="dxa"/>
            <w:vAlign w:val="center"/>
          </w:tcPr>
          <w:p w14:paraId="7B7E0535"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BE17AD" w:rsidRDefault="00DA00E0" w:rsidP="00DA00E0">
            <w:pPr>
              <w:spacing w:line="276" w:lineRule="auto"/>
              <w:ind w:right="-46"/>
              <w:outlineLvl w:val="0"/>
              <w:rPr>
                <w:rFonts w:asciiTheme="minorHAnsi" w:hAnsiTheme="minorHAnsi" w:cstheme="minorHAnsi"/>
                <w:sz w:val="18"/>
                <w:szCs w:val="18"/>
                <w:lang w:val="sl-SI"/>
              </w:rPr>
            </w:pPr>
          </w:p>
        </w:tc>
      </w:tr>
      <w:tr w:rsidR="00DA00E0" w:rsidRPr="00BE17AD"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BE17AD" w:rsidRDefault="00DA00E0" w:rsidP="00DA00E0">
            <w:pPr>
              <w:spacing w:line="276" w:lineRule="auto"/>
              <w:ind w:right="-46"/>
              <w:jc w:val="right"/>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BE17AD" w:rsidRDefault="00DA00E0" w:rsidP="00DA00E0">
            <w:pPr>
              <w:spacing w:line="276" w:lineRule="auto"/>
              <w:ind w:right="-46"/>
              <w:outlineLvl w:val="0"/>
              <w:rPr>
                <w:rFonts w:asciiTheme="minorHAnsi" w:hAnsiTheme="minorHAnsi" w:cstheme="minorHAnsi"/>
                <w:b/>
                <w:bCs/>
                <w:sz w:val="18"/>
                <w:szCs w:val="18"/>
                <w:lang w:val="sl-SI"/>
              </w:rPr>
            </w:pPr>
            <w:r w:rsidRPr="00BE17AD">
              <w:rPr>
                <w:rFonts w:asciiTheme="minorHAnsi" w:hAnsiTheme="minorHAnsi" w:cstheme="minorHAnsi"/>
                <w:b/>
                <w:bCs/>
                <w:sz w:val="18"/>
                <w:szCs w:val="18"/>
                <w:lang w:val="sl-SI"/>
              </w:rPr>
              <w:t>100</w:t>
            </w:r>
            <w:r w:rsidR="00BF6EC9" w:rsidRPr="00BE17AD">
              <w:rPr>
                <w:rFonts w:asciiTheme="minorHAnsi" w:hAnsiTheme="minorHAnsi" w:cstheme="minorHAnsi"/>
                <w:b/>
                <w:bCs/>
                <w:sz w:val="18"/>
                <w:szCs w:val="18"/>
                <w:lang w:val="sl-SI"/>
              </w:rPr>
              <w:t xml:space="preserve"> </w:t>
            </w:r>
            <w:r w:rsidRPr="00BE17AD">
              <w:rPr>
                <w:rFonts w:asciiTheme="minorHAnsi" w:hAnsiTheme="minorHAnsi" w:cstheme="minorHAnsi"/>
                <w:b/>
                <w:bCs/>
                <w:sz w:val="18"/>
                <w:szCs w:val="18"/>
                <w:lang w:val="sl-SI"/>
              </w:rPr>
              <w:t>%</w:t>
            </w:r>
          </w:p>
        </w:tc>
      </w:tr>
    </w:tbl>
    <w:p w14:paraId="4E118066" w14:textId="15E98D3F" w:rsidR="00DA00E0" w:rsidRPr="00BE17AD" w:rsidRDefault="00DA00E0"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E17AD" w:rsidRDefault="004A3288" w:rsidP="008E5B31">
      <w:pPr>
        <w:spacing w:line="276" w:lineRule="auto"/>
        <w:ind w:right="-46"/>
        <w:jc w:val="both"/>
        <w:outlineLvl w:val="0"/>
        <w:rPr>
          <w:rFonts w:asciiTheme="minorHAnsi" w:hAnsiTheme="minorHAnsi" w:cstheme="minorHAnsi"/>
          <w:sz w:val="22"/>
          <w:szCs w:val="22"/>
          <w:u w:val="single"/>
          <w:lang w:val="sl-SI"/>
        </w:rPr>
      </w:pPr>
      <w:r w:rsidRPr="00BE17AD">
        <w:rPr>
          <w:rFonts w:asciiTheme="minorHAnsi" w:hAnsiTheme="minorHAnsi" w:cstheme="minorHAnsi"/>
          <w:sz w:val="22"/>
          <w:szCs w:val="22"/>
          <w:u w:val="single"/>
          <w:lang w:val="sl-SI"/>
        </w:rPr>
        <w:t>Opombe:</w:t>
      </w:r>
    </w:p>
    <w:p w14:paraId="68706A69" w14:textId="49705BF2" w:rsidR="004A3288" w:rsidRPr="00BE17AD"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Naveden mora biti </w:t>
      </w:r>
      <w:r w:rsidR="00DD1063" w:rsidRPr="00BE17AD">
        <w:rPr>
          <w:rFonts w:asciiTheme="minorHAnsi" w:hAnsiTheme="minorHAnsi" w:cstheme="minorHAnsi"/>
          <w:sz w:val="22"/>
          <w:szCs w:val="22"/>
        </w:rPr>
        <w:t>vsak gospodarski subjekt, ki sodeluje v ponudbi, i</w:t>
      </w:r>
      <w:r w:rsidRPr="00BE17AD">
        <w:rPr>
          <w:rFonts w:asciiTheme="minorHAnsi" w:hAnsiTheme="minorHAnsi" w:cstheme="minorHAnsi"/>
          <w:sz w:val="22"/>
          <w:szCs w:val="22"/>
        </w:rPr>
        <w:t>n</w:t>
      </w:r>
      <w:r w:rsidR="00DD1063" w:rsidRPr="00BE17AD">
        <w:rPr>
          <w:rFonts w:asciiTheme="minorHAnsi" w:hAnsiTheme="minorHAnsi" w:cstheme="minorHAnsi"/>
          <w:sz w:val="22"/>
          <w:szCs w:val="22"/>
        </w:rPr>
        <w:t xml:space="preserve"> njegova</w:t>
      </w:r>
      <w:r w:rsidRPr="00BE17AD">
        <w:rPr>
          <w:rFonts w:asciiTheme="minorHAnsi" w:hAnsiTheme="minorHAnsi" w:cstheme="minorHAnsi"/>
          <w:sz w:val="22"/>
          <w:szCs w:val="22"/>
        </w:rPr>
        <w:t xml:space="preserve"> vloga.</w:t>
      </w:r>
    </w:p>
    <w:p w14:paraId="0074DA13" w14:textId="67D37632" w:rsidR="004A3288" w:rsidRPr="00BE17AD"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Za vsak gospodarski subjekt morajo biti navedena prevzeta dela, ki jih bo dejansko izv</w:t>
      </w:r>
      <w:r w:rsidR="00BF6EC9" w:rsidRPr="00BE17AD">
        <w:rPr>
          <w:rFonts w:asciiTheme="minorHAnsi" w:hAnsiTheme="minorHAnsi" w:cstheme="minorHAnsi"/>
          <w:sz w:val="22"/>
          <w:szCs w:val="22"/>
        </w:rPr>
        <w:t>ajal</w:t>
      </w:r>
      <w:r w:rsidR="00F3394B"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Če v ponudbi nastopa samo en gospodarski subjekt</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se šteje, da vsa dela, ki so predmet naročila</w:t>
      </w:r>
      <w:r w:rsidR="00BD4145" w:rsidRPr="00BE17AD">
        <w:rPr>
          <w:rFonts w:asciiTheme="minorHAnsi" w:hAnsiTheme="minorHAnsi" w:cstheme="minorHAnsi"/>
          <w:sz w:val="22"/>
          <w:szCs w:val="22"/>
        </w:rPr>
        <w:t>,</w:t>
      </w:r>
      <w:r w:rsidR="00DD1063" w:rsidRPr="00BE17AD">
        <w:rPr>
          <w:rFonts w:asciiTheme="minorHAnsi" w:hAnsiTheme="minorHAnsi" w:cstheme="minorHAnsi"/>
          <w:sz w:val="22"/>
          <w:szCs w:val="22"/>
        </w:rPr>
        <w:t xml:space="preserve"> prevzema sam kot samostojni ponudnik.</w:t>
      </w:r>
    </w:p>
    <w:p w14:paraId="30E51830" w14:textId="3C4CC1BC" w:rsidR="00F3394B" w:rsidRPr="00BE17AD" w:rsidRDefault="00970F63"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Prevzeta dela </w:t>
      </w:r>
      <w:r w:rsidR="002F05BE" w:rsidRPr="00BE17AD">
        <w:rPr>
          <w:rFonts w:asciiTheme="minorHAnsi" w:hAnsiTheme="minorHAnsi" w:cstheme="minorHAnsi"/>
          <w:sz w:val="22"/>
          <w:szCs w:val="22"/>
        </w:rPr>
        <w:t xml:space="preserve">za SKLOP 2 </w:t>
      </w:r>
      <w:r w:rsidRPr="00BE17AD">
        <w:rPr>
          <w:rFonts w:asciiTheme="minorHAnsi" w:hAnsiTheme="minorHAnsi" w:cstheme="minorHAnsi"/>
          <w:sz w:val="22"/>
          <w:szCs w:val="22"/>
        </w:rPr>
        <w:t>morajo biti navedena in strukturirana tako, da jih je po vsebini mogoče primerjati z glavnimi vrstami del iz predložen</w:t>
      </w:r>
      <w:r w:rsidR="002F05BE" w:rsidRPr="00BE17AD">
        <w:rPr>
          <w:rFonts w:asciiTheme="minorHAnsi" w:hAnsiTheme="minorHAnsi" w:cstheme="minorHAnsi"/>
          <w:sz w:val="22"/>
          <w:szCs w:val="22"/>
        </w:rPr>
        <w:t>ega</w:t>
      </w:r>
      <w:r w:rsidRPr="00BE17AD">
        <w:rPr>
          <w:rFonts w:asciiTheme="minorHAnsi" w:hAnsiTheme="minorHAnsi" w:cstheme="minorHAnsi"/>
          <w:sz w:val="22"/>
          <w:szCs w:val="22"/>
        </w:rPr>
        <w:t xml:space="preserve"> popis</w:t>
      </w:r>
      <w:r w:rsidR="002F05BE" w:rsidRPr="00BE17AD">
        <w:rPr>
          <w:rFonts w:asciiTheme="minorHAnsi" w:hAnsiTheme="minorHAnsi" w:cstheme="minorHAnsi"/>
          <w:sz w:val="22"/>
          <w:szCs w:val="22"/>
        </w:rPr>
        <w:t>a</w:t>
      </w:r>
      <w:r w:rsidRPr="00BE17AD">
        <w:rPr>
          <w:rFonts w:asciiTheme="minorHAnsi" w:hAnsiTheme="minorHAnsi" w:cstheme="minorHAnsi"/>
          <w:sz w:val="22"/>
          <w:szCs w:val="22"/>
        </w:rPr>
        <w:t xml:space="preserve"> del</w:t>
      </w:r>
      <w:r w:rsidR="00BF6EC9" w:rsidRPr="00BE17AD">
        <w:rPr>
          <w:rFonts w:asciiTheme="minorHAnsi" w:hAnsiTheme="minorHAnsi" w:cstheme="minorHAnsi"/>
          <w:sz w:val="22"/>
          <w:szCs w:val="22"/>
        </w:rPr>
        <w:t>.</w:t>
      </w:r>
    </w:p>
    <w:p w14:paraId="6BF6D730" w14:textId="185DB6BE"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Za vsak gospodarski subjekt mora biti navedena skupna vrednost prevzetih del, ki jih bo dejansko </w:t>
      </w:r>
      <w:r w:rsidRPr="00BE17AD">
        <w:rPr>
          <w:rFonts w:asciiTheme="minorHAnsi" w:hAnsiTheme="minorHAnsi" w:cstheme="minorHAnsi"/>
          <w:sz w:val="22"/>
          <w:szCs w:val="22"/>
        </w:rPr>
        <w:lastRenderedPageBreak/>
        <w:t>izvajal, in odstotek dejansko prevzetih del glede na skupno ponudbeno vrednost.</w:t>
      </w:r>
    </w:p>
    <w:p w14:paraId="329CF3A0" w14:textId="4A8D793A"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 xml:space="preserve">Seštevek odstotkov </w:t>
      </w:r>
      <w:bookmarkStart w:id="17" w:name="_Hlk148557366"/>
      <w:r w:rsidRPr="00BE17AD">
        <w:rPr>
          <w:rFonts w:asciiTheme="minorHAnsi" w:hAnsiTheme="minorHAnsi" w:cstheme="minorHAnsi"/>
          <w:sz w:val="22"/>
          <w:szCs w:val="22"/>
        </w:rPr>
        <w:t xml:space="preserve">dejansko prevzetih del </w:t>
      </w:r>
      <w:bookmarkEnd w:id="17"/>
      <w:r w:rsidRPr="00BE17AD">
        <w:rPr>
          <w:rFonts w:asciiTheme="minorHAnsi" w:hAnsiTheme="minorHAnsi" w:cstheme="minorHAnsi"/>
          <w:sz w:val="22"/>
          <w:szCs w:val="22"/>
        </w:rPr>
        <w:t>posameznih gospodarskih subjektov mora biti 100 %.</w:t>
      </w:r>
    </w:p>
    <w:p w14:paraId="30708B99" w14:textId="723F07F2" w:rsidR="00BF6EC9" w:rsidRPr="00BE17AD"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BE17AD">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E17AD" w:rsidRDefault="00B36276">
      <w:pPr>
        <w:rPr>
          <w:rFonts w:asciiTheme="minorHAnsi" w:hAnsiTheme="minorHAnsi" w:cstheme="minorHAnsi"/>
          <w:sz w:val="22"/>
          <w:szCs w:val="22"/>
          <w:lang w:val="sl-SI"/>
        </w:rPr>
      </w:pPr>
      <w:r w:rsidRPr="00BE17AD">
        <w:rPr>
          <w:rFonts w:asciiTheme="minorHAnsi" w:hAnsiTheme="minorHAnsi" w:cstheme="minorHAnsi"/>
          <w:sz w:val="22"/>
          <w:szCs w:val="22"/>
          <w:lang w:val="sl-SI"/>
        </w:rPr>
        <w:br w:type="page"/>
      </w:r>
    </w:p>
    <w:p w14:paraId="02D9CF91" w14:textId="77777777" w:rsidR="00B36276" w:rsidRPr="00BE17AD" w:rsidRDefault="00B36276" w:rsidP="00B36276">
      <w:pPr>
        <w:ind w:right="17"/>
        <w:jc w:val="center"/>
        <w:rPr>
          <w:rFonts w:asciiTheme="minorHAnsi" w:hAnsiTheme="minorHAnsi" w:cstheme="minorHAnsi"/>
          <w:b/>
          <w:sz w:val="28"/>
          <w:szCs w:val="26"/>
          <w:lang w:val="sl-SI"/>
        </w:rPr>
      </w:pPr>
    </w:p>
    <w:p w14:paraId="657F88E6" w14:textId="77777777" w:rsidR="000A47FA" w:rsidRPr="00BE17AD" w:rsidRDefault="000A47FA" w:rsidP="000A47FA">
      <w:pPr>
        <w:ind w:right="17"/>
        <w:jc w:val="center"/>
        <w:rPr>
          <w:rFonts w:asciiTheme="minorHAnsi" w:hAnsiTheme="minorHAnsi" w:cstheme="minorHAnsi"/>
          <w:b/>
          <w:sz w:val="28"/>
          <w:szCs w:val="26"/>
          <w:lang w:val="sl-SI"/>
        </w:rPr>
      </w:pPr>
    </w:p>
    <w:p w14:paraId="3CEC71B4" w14:textId="271CA68F" w:rsidR="000A47FA" w:rsidRPr="00BE17AD" w:rsidRDefault="000A47FA" w:rsidP="000A47FA">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po 35. členu Zakona o integriteti in preprečevanju korupcije (OBR-</w:t>
      </w:r>
      <w:r w:rsidR="001126B6">
        <w:rPr>
          <w:rFonts w:asciiTheme="minorHAnsi" w:hAnsiTheme="minorHAnsi" w:cstheme="minorHAnsi"/>
          <w:b/>
          <w:sz w:val="28"/>
          <w:szCs w:val="26"/>
          <w:lang w:val="sl-SI"/>
        </w:rPr>
        <w:t>11</w:t>
      </w:r>
      <w:r w:rsidRPr="00BE17AD">
        <w:rPr>
          <w:rFonts w:asciiTheme="minorHAnsi" w:hAnsiTheme="minorHAnsi" w:cstheme="minorHAnsi"/>
          <w:b/>
          <w:sz w:val="28"/>
          <w:szCs w:val="26"/>
          <w:lang w:val="sl-SI"/>
        </w:rPr>
        <w:t>)</w:t>
      </w:r>
    </w:p>
    <w:p w14:paraId="55D2D48A" w14:textId="77777777" w:rsidR="000A47FA" w:rsidRPr="00BE17AD" w:rsidRDefault="000A47FA" w:rsidP="000A47FA">
      <w:pPr>
        <w:jc w:val="center"/>
        <w:rPr>
          <w:rFonts w:asciiTheme="minorHAnsi" w:hAnsiTheme="minorHAnsi" w:cstheme="minorHAnsi"/>
          <w:bCs/>
          <w:sz w:val="22"/>
          <w:szCs w:val="22"/>
          <w:lang w:val="sl-SI" w:eastAsia="sl-SI"/>
        </w:rPr>
      </w:pPr>
    </w:p>
    <w:p w14:paraId="14309D49" w14:textId="77777777" w:rsidR="000A47FA" w:rsidRPr="00BE17AD" w:rsidRDefault="000A47FA" w:rsidP="000A47FA">
      <w:pPr>
        <w:spacing w:before="40"/>
        <w:ind w:right="136"/>
        <w:jc w:val="center"/>
        <w:rPr>
          <w:rFonts w:asciiTheme="minorHAnsi" w:hAnsiTheme="minorHAnsi" w:cstheme="minorHAnsi"/>
          <w:sz w:val="22"/>
          <w:szCs w:val="26"/>
          <w:lang w:val="sl-SI"/>
        </w:rPr>
      </w:pPr>
      <w:r w:rsidRPr="00BE17AD">
        <w:rPr>
          <w:rFonts w:asciiTheme="minorHAnsi" w:hAnsiTheme="minorHAnsi" w:cstheme="minorHAnsi"/>
          <w:sz w:val="22"/>
          <w:szCs w:val="26"/>
          <w:lang w:val="sl-SI"/>
        </w:rPr>
        <w:t>za javno naročilo</w:t>
      </w:r>
    </w:p>
    <w:p w14:paraId="280EA342" w14:textId="03BC63A8" w:rsidR="000A47FA" w:rsidRPr="00BE17AD" w:rsidRDefault="00E70077" w:rsidP="000A47FA">
      <w:pPr>
        <w:jc w:val="center"/>
        <w:rPr>
          <w:rFonts w:asciiTheme="minorHAnsi" w:hAnsiTheme="minorHAnsi" w:cstheme="minorHAnsi"/>
          <w:sz w:val="22"/>
          <w:szCs w:val="22"/>
          <w:lang w:val="sl-SI" w:eastAsia="sl-SI"/>
        </w:rPr>
      </w:pPr>
      <w:r w:rsidRPr="00BE17AD">
        <w:rPr>
          <w:rFonts w:asciiTheme="minorHAnsi" w:hAnsiTheme="minorHAnsi" w:cstheme="minorHAnsi"/>
          <w:sz w:val="22"/>
          <w:szCs w:val="22"/>
          <w:lang w:val="sl-SI"/>
        </w:rPr>
        <w:t>Nabava medicinske in splošne opreme in izvedba GOI del za potrebe satelitskega urgentnega centra (SUC 1)</w:t>
      </w:r>
    </w:p>
    <w:p w14:paraId="5499D51F" w14:textId="77777777" w:rsidR="000A47FA" w:rsidRPr="00BE17AD" w:rsidRDefault="000A47FA" w:rsidP="000A47FA">
      <w:pPr>
        <w:jc w:val="center"/>
        <w:rPr>
          <w:rFonts w:asciiTheme="minorHAnsi" w:hAnsiTheme="minorHAnsi" w:cstheme="minorHAnsi"/>
          <w:bCs/>
          <w:sz w:val="22"/>
          <w:szCs w:val="22"/>
          <w:lang w:val="sl-SI" w:eastAsia="sl-SI"/>
        </w:rPr>
      </w:pPr>
    </w:p>
    <w:p w14:paraId="2C91DE4E" w14:textId="77777777" w:rsidR="000A47FA" w:rsidRPr="00BE17AD" w:rsidRDefault="000A47FA" w:rsidP="000A47FA">
      <w:pPr>
        <w:jc w:val="center"/>
        <w:rPr>
          <w:rFonts w:asciiTheme="minorHAnsi" w:hAnsiTheme="minorHAnsi" w:cstheme="minorHAnsi"/>
          <w:bCs/>
          <w:sz w:val="22"/>
          <w:szCs w:val="22"/>
          <w:lang w:val="sl-SI" w:eastAsia="sl-SI"/>
        </w:rPr>
      </w:pPr>
    </w:p>
    <w:p w14:paraId="730A1A38" w14:textId="77777777" w:rsidR="000A47FA" w:rsidRPr="00BE17AD" w:rsidRDefault="000A47FA" w:rsidP="000A47FA">
      <w:pPr>
        <w:jc w:val="center"/>
        <w:rPr>
          <w:rFonts w:asciiTheme="minorHAnsi" w:hAnsiTheme="minorHAnsi" w:cstheme="minorHAnsi"/>
          <w:bCs/>
          <w:sz w:val="22"/>
          <w:szCs w:val="22"/>
          <w:lang w:val="sl-SI" w:eastAsia="sl-SI"/>
        </w:rPr>
      </w:pPr>
    </w:p>
    <w:p w14:paraId="659CC5E9" w14:textId="77777777" w:rsidR="000A47FA" w:rsidRPr="00BE17AD" w:rsidRDefault="000A47FA" w:rsidP="000A47FA">
      <w:pPr>
        <w:jc w:val="center"/>
        <w:rPr>
          <w:rFonts w:asciiTheme="minorHAnsi" w:hAnsiTheme="minorHAnsi" w:cstheme="minorHAnsi"/>
          <w:sz w:val="22"/>
          <w:szCs w:val="22"/>
          <w:lang w:val="sl-SI"/>
        </w:rPr>
      </w:pPr>
    </w:p>
    <w:p w14:paraId="4A616751"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15C568F1"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(ime in priimek odgovorne osebe ponudnika)</w:t>
      </w:r>
    </w:p>
    <w:p w14:paraId="5157A936" w14:textId="77777777" w:rsidR="000A47FA" w:rsidRPr="00BE17AD" w:rsidRDefault="000A47FA" w:rsidP="000A47FA">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2B035748" w14:textId="77777777" w:rsidR="000A47FA" w:rsidRPr="00BE17AD" w:rsidRDefault="000A47FA" w:rsidP="000A47FA">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 in naslov ponudnika)</w:t>
      </w:r>
    </w:p>
    <w:p w14:paraId="3A3836C1" w14:textId="77777777" w:rsidR="000A47FA" w:rsidRPr="00BE17AD"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E17AD" w:rsidRDefault="000A47FA" w:rsidP="000A47FA">
      <w:pPr>
        <w:spacing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E17AD"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udeležen kot poslovodja, član poslovodstva ali zakoniti zastopnik ali</w:t>
      </w:r>
    </w:p>
    <w:p w14:paraId="5FE03846" w14:textId="77777777" w:rsidR="000A47FA" w:rsidRPr="00BE17AD"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BE17AD">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E17AD"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E17AD" w:rsidRDefault="000A47FA" w:rsidP="000A47FA">
      <w:pPr>
        <w:spacing w:line="276" w:lineRule="auto"/>
        <w:jc w:val="both"/>
        <w:rPr>
          <w:rFonts w:asciiTheme="minorHAnsi" w:hAnsiTheme="minorHAnsi" w:cstheme="minorHAnsi"/>
          <w:b/>
          <w:sz w:val="22"/>
          <w:szCs w:val="22"/>
          <w:lang w:val="sl-SI" w:eastAsia="en-US"/>
        </w:rPr>
      </w:pPr>
      <w:r w:rsidRPr="00BE17AD">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E17AD" w:rsidRDefault="000A47FA" w:rsidP="000A47FA">
      <w:pPr>
        <w:jc w:val="both"/>
        <w:rPr>
          <w:rFonts w:asciiTheme="minorHAnsi" w:hAnsiTheme="minorHAnsi" w:cstheme="minorHAnsi"/>
          <w:sz w:val="22"/>
          <w:szCs w:val="22"/>
          <w:lang w:val="sl-SI"/>
        </w:rPr>
      </w:pPr>
    </w:p>
    <w:p w14:paraId="11C1BBC9" w14:textId="77777777" w:rsidR="000A47FA" w:rsidRPr="00BE17AD" w:rsidRDefault="000A47FA" w:rsidP="000A47FA">
      <w:pPr>
        <w:jc w:val="both"/>
        <w:rPr>
          <w:rFonts w:asciiTheme="minorHAnsi" w:hAnsiTheme="minorHAnsi" w:cstheme="minorHAnsi"/>
          <w:sz w:val="22"/>
          <w:szCs w:val="22"/>
          <w:lang w:val="sl-SI"/>
        </w:rPr>
      </w:pPr>
    </w:p>
    <w:p w14:paraId="504DCD09"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3BFA2E4" w14:textId="77777777" w:rsidR="000A47FA" w:rsidRPr="00BE17AD" w:rsidRDefault="000A47FA" w:rsidP="000A47FA">
      <w:pPr>
        <w:rPr>
          <w:rFonts w:asciiTheme="minorHAnsi" w:hAnsiTheme="minorHAnsi" w:cstheme="minorHAnsi"/>
          <w:sz w:val="22"/>
          <w:szCs w:val="22"/>
          <w:lang w:val="sl-SI"/>
        </w:rPr>
      </w:pPr>
    </w:p>
    <w:p w14:paraId="79D8EFBF" w14:textId="77777777" w:rsidR="000A47FA" w:rsidRPr="00BE17AD" w:rsidRDefault="000A47FA" w:rsidP="000A47FA">
      <w:pPr>
        <w:rPr>
          <w:rFonts w:asciiTheme="minorHAnsi" w:hAnsiTheme="minorHAnsi" w:cstheme="minorHAnsi"/>
          <w:sz w:val="22"/>
          <w:szCs w:val="22"/>
          <w:lang w:val="sl-SI"/>
        </w:rPr>
      </w:pPr>
    </w:p>
    <w:p w14:paraId="12727A4F" w14:textId="77777777" w:rsidR="000A47FA" w:rsidRPr="00BE17AD" w:rsidRDefault="000A47FA" w:rsidP="000A47FA">
      <w:pPr>
        <w:rPr>
          <w:rFonts w:asciiTheme="minorHAnsi" w:hAnsiTheme="minorHAnsi" w:cstheme="minorHAnsi"/>
          <w:sz w:val="22"/>
          <w:szCs w:val="22"/>
          <w:lang w:val="sl-SI"/>
        </w:rPr>
      </w:pPr>
    </w:p>
    <w:p w14:paraId="4CCAEF5B" w14:textId="77777777" w:rsidR="000A47FA" w:rsidRPr="00BE17AD" w:rsidRDefault="000A47FA" w:rsidP="000A47FA">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504A2BE7" w14:textId="77777777" w:rsidR="000A47FA" w:rsidRPr="00BE17AD" w:rsidRDefault="000A47FA">
      <w:pPr>
        <w:rPr>
          <w:rFonts w:asciiTheme="minorHAnsi" w:hAnsiTheme="minorHAnsi" w:cstheme="minorHAnsi"/>
          <w:b/>
          <w:sz w:val="22"/>
          <w:szCs w:val="22"/>
          <w:lang w:val="sl-SI"/>
        </w:rPr>
      </w:pPr>
    </w:p>
    <w:p w14:paraId="6BE12D0D" w14:textId="77777777" w:rsidR="000A47FA" w:rsidRPr="00BE17AD" w:rsidRDefault="000A47FA">
      <w:pPr>
        <w:rPr>
          <w:rFonts w:asciiTheme="minorHAnsi" w:hAnsiTheme="minorHAnsi" w:cstheme="minorHAnsi"/>
          <w:b/>
          <w:sz w:val="22"/>
          <w:szCs w:val="22"/>
          <w:lang w:val="sl-SI"/>
        </w:rPr>
      </w:pPr>
    </w:p>
    <w:p w14:paraId="27820F0B" w14:textId="77777777" w:rsidR="000A47FA" w:rsidRPr="00BE17AD" w:rsidRDefault="000A47FA">
      <w:pPr>
        <w:rPr>
          <w:rFonts w:asciiTheme="minorHAnsi" w:hAnsiTheme="minorHAnsi" w:cstheme="minorHAnsi"/>
          <w:b/>
          <w:sz w:val="22"/>
          <w:szCs w:val="22"/>
          <w:lang w:val="sl-SI"/>
        </w:rPr>
      </w:pPr>
    </w:p>
    <w:p w14:paraId="4EAA4DE0" w14:textId="47028B3D" w:rsidR="00F03A6D" w:rsidRPr="00BE17AD" w:rsidRDefault="00F03A6D">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35276517" w14:textId="77777777" w:rsidR="00F03A6D" w:rsidRPr="00BE17AD" w:rsidRDefault="00F03A6D" w:rsidP="00F03A6D">
      <w:pPr>
        <w:ind w:right="17"/>
        <w:jc w:val="center"/>
        <w:rPr>
          <w:rFonts w:asciiTheme="minorHAnsi" w:hAnsiTheme="minorHAnsi" w:cstheme="minorHAnsi"/>
          <w:b/>
          <w:sz w:val="28"/>
          <w:szCs w:val="26"/>
          <w:lang w:val="sl-SI"/>
        </w:rPr>
      </w:pPr>
    </w:p>
    <w:p w14:paraId="2CD52719" w14:textId="3F1367A6" w:rsidR="00F03A6D" w:rsidRPr="00BE17AD" w:rsidRDefault="00F03A6D" w:rsidP="00F03A6D">
      <w:pPr>
        <w:ind w:right="17"/>
        <w:jc w:val="center"/>
        <w:rPr>
          <w:rFonts w:asciiTheme="minorHAnsi" w:hAnsiTheme="minorHAnsi" w:cstheme="minorHAnsi"/>
          <w:b/>
          <w:sz w:val="28"/>
          <w:szCs w:val="26"/>
          <w:lang w:val="sl-SI"/>
        </w:rPr>
      </w:pPr>
      <w:r w:rsidRPr="00BE17AD">
        <w:rPr>
          <w:rFonts w:asciiTheme="minorHAnsi" w:hAnsiTheme="minorHAnsi" w:cstheme="minorHAnsi"/>
          <w:b/>
          <w:sz w:val="28"/>
          <w:szCs w:val="26"/>
          <w:lang w:val="sl-SI"/>
        </w:rPr>
        <w:t>IZJAVA GOSPODARSKEGA SUBJEKTA (OBR-1</w:t>
      </w:r>
      <w:r w:rsidR="001126B6">
        <w:rPr>
          <w:rFonts w:asciiTheme="minorHAnsi" w:hAnsiTheme="minorHAnsi" w:cstheme="minorHAnsi"/>
          <w:b/>
          <w:sz w:val="28"/>
          <w:szCs w:val="26"/>
          <w:lang w:val="sl-SI"/>
        </w:rPr>
        <w:t>2</w:t>
      </w:r>
      <w:r w:rsidRPr="00BE17AD">
        <w:rPr>
          <w:rFonts w:asciiTheme="minorHAnsi" w:hAnsiTheme="minorHAnsi" w:cstheme="minorHAnsi"/>
          <w:b/>
          <w:sz w:val="28"/>
          <w:szCs w:val="26"/>
          <w:lang w:val="sl-SI"/>
        </w:rPr>
        <w:t>)</w:t>
      </w:r>
    </w:p>
    <w:p w14:paraId="0849B5EA" w14:textId="77777777" w:rsidR="00F03A6D" w:rsidRPr="00BE17AD" w:rsidRDefault="00F03A6D" w:rsidP="00F03A6D">
      <w:pPr>
        <w:jc w:val="center"/>
        <w:rPr>
          <w:rFonts w:asciiTheme="minorHAnsi" w:hAnsiTheme="minorHAnsi" w:cstheme="minorHAnsi"/>
          <w:bCs/>
          <w:sz w:val="22"/>
          <w:szCs w:val="22"/>
          <w:lang w:val="sl-SI" w:eastAsia="sl-SI"/>
        </w:rPr>
      </w:pPr>
    </w:p>
    <w:p w14:paraId="0ED47E98" w14:textId="77777777" w:rsidR="00F03A6D" w:rsidRPr="00BE17AD" w:rsidRDefault="00F03A6D" w:rsidP="00F03A6D">
      <w:pPr>
        <w:jc w:val="center"/>
        <w:rPr>
          <w:rFonts w:asciiTheme="minorHAnsi" w:hAnsiTheme="minorHAnsi" w:cstheme="minorHAnsi"/>
          <w:bCs/>
          <w:sz w:val="22"/>
          <w:szCs w:val="22"/>
          <w:lang w:val="sl-SI" w:eastAsia="sl-SI"/>
        </w:rPr>
      </w:pPr>
    </w:p>
    <w:p w14:paraId="0909439F" w14:textId="77777777" w:rsidR="00F03A6D" w:rsidRPr="00BE17AD" w:rsidRDefault="00F03A6D" w:rsidP="00F03A6D">
      <w:pPr>
        <w:jc w:val="center"/>
        <w:rPr>
          <w:rFonts w:asciiTheme="minorHAnsi" w:hAnsiTheme="minorHAnsi" w:cstheme="minorHAnsi"/>
          <w:sz w:val="22"/>
          <w:szCs w:val="22"/>
          <w:lang w:val="sl-SI"/>
        </w:rPr>
      </w:pPr>
    </w:p>
    <w:p w14:paraId="4373D94B" w14:textId="77777777" w:rsidR="00F03A6D" w:rsidRPr="00BE17AD" w:rsidRDefault="00F03A6D" w:rsidP="00F03A6D">
      <w:pPr>
        <w:pBdr>
          <w:bottom w:val="single" w:sz="12" w:space="1" w:color="auto"/>
        </w:pBd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Gospodarski subjekt: </w:t>
      </w:r>
    </w:p>
    <w:p w14:paraId="4E63E45E"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693CC6FB"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(naziv)</w:t>
      </w:r>
    </w:p>
    <w:p w14:paraId="5BAA8D68" w14:textId="77777777" w:rsidR="00F03A6D" w:rsidRPr="00BE17AD" w:rsidRDefault="00F03A6D" w:rsidP="00F03A6D">
      <w:pPr>
        <w:pBdr>
          <w:bottom w:val="single" w:sz="12" w:space="1" w:color="auto"/>
        </w:pBdr>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fldChar w:fldCharType="begin">
          <w:ffData>
            <w:name w:val="Besedilo383"/>
            <w:enabled/>
            <w:calcOnExit w:val="0"/>
            <w:textInput/>
          </w:ffData>
        </w:fldChar>
      </w:r>
      <w:r w:rsidRPr="00BE17AD">
        <w:rPr>
          <w:rFonts w:asciiTheme="minorHAnsi" w:hAnsiTheme="minorHAnsi" w:cstheme="minorHAnsi"/>
          <w:sz w:val="22"/>
          <w:szCs w:val="22"/>
          <w:lang w:val="sl-SI"/>
        </w:rPr>
        <w:instrText xml:space="preserve"> FORMTEXT </w:instrText>
      </w:r>
      <w:r w:rsidRPr="00BE17AD">
        <w:rPr>
          <w:rFonts w:asciiTheme="minorHAnsi" w:hAnsiTheme="minorHAnsi" w:cstheme="minorHAnsi"/>
          <w:sz w:val="22"/>
          <w:szCs w:val="22"/>
          <w:lang w:val="sl-SI"/>
        </w:rPr>
      </w:r>
      <w:r w:rsidRPr="00BE17AD">
        <w:rPr>
          <w:rFonts w:asciiTheme="minorHAnsi" w:hAnsiTheme="minorHAnsi" w:cstheme="minorHAnsi"/>
          <w:sz w:val="22"/>
          <w:szCs w:val="22"/>
          <w:lang w:val="sl-SI"/>
        </w:rPr>
        <w:fldChar w:fldCharType="separate"/>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noProof/>
          <w:sz w:val="22"/>
          <w:szCs w:val="22"/>
          <w:lang w:val="sl-SI"/>
        </w:rPr>
        <w:t> </w:t>
      </w:r>
      <w:r w:rsidRPr="00BE17AD">
        <w:rPr>
          <w:rFonts w:asciiTheme="minorHAnsi" w:hAnsiTheme="minorHAnsi" w:cstheme="minorHAnsi"/>
          <w:sz w:val="22"/>
          <w:szCs w:val="22"/>
          <w:lang w:val="sl-SI"/>
        </w:rPr>
        <w:fldChar w:fldCharType="end"/>
      </w:r>
    </w:p>
    <w:p w14:paraId="38FFC325" w14:textId="77777777" w:rsidR="00F03A6D" w:rsidRPr="00BE17AD" w:rsidRDefault="00F03A6D" w:rsidP="00F03A6D">
      <w:pPr>
        <w:spacing w:after="30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(naslov)</w:t>
      </w:r>
    </w:p>
    <w:p w14:paraId="46EE3FA7" w14:textId="77777777" w:rsidR="00F03A6D" w:rsidRPr="00BE17AD" w:rsidRDefault="00F03A6D" w:rsidP="00F03A6D">
      <w:pPr>
        <w:spacing w:after="120"/>
        <w:jc w:val="both"/>
        <w:rPr>
          <w:rFonts w:asciiTheme="minorHAnsi" w:hAnsiTheme="minorHAnsi" w:cstheme="minorHAnsi"/>
          <w:b/>
          <w:sz w:val="22"/>
          <w:szCs w:val="22"/>
          <w:lang w:val="sl-SI" w:eastAsia="en-US"/>
        </w:rPr>
      </w:pPr>
    </w:p>
    <w:p w14:paraId="3D0CC202" w14:textId="789662B9" w:rsidR="00F03A6D" w:rsidRPr="00BE17AD" w:rsidRDefault="00F03A6D" w:rsidP="00F03A6D">
      <w:p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 xml:space="preserve">v zvezi z izvedbo javnega naročila: </w:t>
      </w:r>
      <w:r w:rsidR="00E70077" w:rsidRPr="00BE17AD">
        <w:rPr>
          <w:rFonts w:asciiTheme="minorHAnsi" w:hAnsiTheme="minorHAnsi" w:cstheme="minorHAnsi"/>
          <w:sz w:val="22"/>
          <w:szCs w:val="22"/>
          <w:lang w:val="sl-SI"/>
        </w:rPr>
        <w:t>Nabava medicinske in splošne opreme in izvedba GOI del za potrebe satelitskega urgentnega centra (SUC 1)</w:t>
      </w:r>
      <w:r w:rsidRPr="00BE17AD">
        <w:rPr>
          <w:rFonts w:asciiTheme="minorHAnsi" w:hAnsiTheme="minorHAnsi" w:cstheme="minorHAnsi"/>
          <w:sz w:val="22"/>
          <w:szCs w:val="22"/>
          <w:lang w:val="sl-SI" w:eastAsia="sl-SI"/>
        </w:rPr>
        <w:t>,</w:t>
      </w:r>
      <w:r w:rsidRPr="00BE17AD">
        <w:rPr>
          <w:rFonts w:asciiTheme="minorHAnsi" w:hAnsiTheme="minorHAnsi" w:cstheme="minorHAnsi"/>
          <w:bCs/>
          <w:sz w:val="22"/>
          <w:szCs w:val="22"/>
          <w:lang w:val="sl-SI" w:eastAsia="sl-SI"/>
        </w:rPr>
        <w:t xml:space="preserve"> </w:t>
      </w:r>
      <w:r w:rsidRPr="00BE17AD">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E17AD"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BE17AD">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E17AD"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E17AD" w:rsidRDefault="00F03A6D" w:rsidP="00F03A6D">
      <w:pPr>
        <w:jc w:val="both"/>
        <w:rPr>
          <w:rFonts w:asciiTheme="minorHAnsi" w:hAnsiTheme="minorHAnsi" w:cstheme="minorHAnsi"/>
          <w:sz w:val="22"/>
          <w:szCs w:val="22"/>
          <w:lang w:val="sl-SI"/>
        </w:rPr>
      </w:pPr>
    </w:p>
    <w:p w14:paraId="70611C71"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lang w:val="sl-SI"/>
        </w:rPr>
        <w:t xml:space="preserve"> </w:t>
      </w:r>
    </w:p>
    <w:p w14:paraId="588D0F30" w14:textId="77777777" w:rsidR="00F03A6D" w:rsidRPr="00BE17AD" w:rsidRDefault="00F03A6D" w:rsidP="00F03A6D">
      <w:pPr>
        <w:rPr>
          <w:rFonts w:asciiTheme="minorHAnsi" w:hAnsiTheme="minorHAnsi" w:cstheme="minorHAnsi"/>
          <w:sz w:val="22"/>
          <w:szCs w:val="22"/>
          <w:lang w:val="sl-SI"/>
        </w:rPr>
      </w:pPr>
    </w:p>
    <w:p w14:paraId="368C9342" w14:textId="77777777" w:rsidR="00F03A6D" w:rsidRPr="00BE17AD" w:rsidRDefault="00F03A6D" w:rsidP="00F03A6D">
      <w:pPr>
        <w:rPr>
          <w:rFonts w:asciiTheme="minorHAnsi" w:hAnsiTheme="minorHAnsi" w:cstheme="minorHAnsi"/>
          <w:sz w:val="22"/>
          <w:szCs w:val="22"/>
          <w:lang w:val="sl-SI"/>
        </w:rPr>
      </w:pPr>
    </w:p>
    <w:p w14:paraId="49FA1741" w14:textId="77777777" w:rsidR="00F03A6D" w:rsidRPr="00BE17AD" w:rsidRDefault="00F03A6D" w:rsidP="00F03A6D">
      <w:pPr>
        <w:rPr>
          <w:rFonts w:asciiTheme="minorHAnsi" w:hAnsiTheme="minorHAnsi" w:cstheme="minorHAnsi"/>
          <w:sz w:val="22"/>
          <w:szCs w:val="22"/>
          <w:lang w:val="sl-SI"/>
        </w:rPr>
      </w:pPr>
    </w:p>
    <w:p w14:paraId="1A5AEF02" w14:textId="77777777" w:rsidR="00F03A6D" w:rsidRPr="00BE17AD" w:rsidRDefault="00F03A6D" w:rsidP="00F03A6D">
      <w:pP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Podpis: </w:t>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r w:rsidRPr="00BE17AD">
        <w:rPr>
          <w:rFonts w:asciiTheme="minorHAnsi" w:hAnsiTheme="minorHAnsi" w:cstheme="minorHAnsi"/>
          <w:sz w:val="22"/>
          <w:szCs w:val="22"/>
          <w:u w:val="single"/>
          <w:lang w:val="sl-SI"/>
        </w:rPr>
        <w:fldChar w:fldCharType="begin">
          <w:ffData>
            <w:name w:val="Besedilo40"/>
            <w:enabled/>
            <w:calcOnExit w:val="0"/>
            <w:textInput/>
          </w:ffData>
        </w:fldChar>
      </w:r>
      <w:r w:rsidRPr="00BE17AD">
        <w:rPr>
          <w:rFonts w:asciiTheme="minorHAnsi" w:hAnsiTheme="minorHAnsi" w:cstheme="minorHAnsi"/>
          <w:sz w:val="22"/>
          <w:szCs w:val="22"/>
          <w:u w:val="single"/>
          <w:lang w:val="sl-SI"/>
        </w:rPr>
        <w:instrText xml:space="preserve"> FORMTEXT </w:instrText>
      </w:r>
      <w:r w:rsidRPr="00BE17AD">
        <w:rPr>
          <w:rFonts w:asciiTheme="minorHAnsi" w:hAnsiTheme="minorHAnsi" w:cstheme="minorHAnsi"/>
          <w:sz w:val="22"/>
          <w:szCs w:val="22"/>
          <w:u w:val="single"/>
          <w:lang w:val="sl-SI"/>
        </w:rPr>
      </w:r>
      <w:r w:rsidRPr="00BE17AD">
        <w:rPr>
          <w:rFonts w:asciiTheme="minorHAnsi" w:hAnsiTheme="minorHAnsi" w:cstheme="minorHAnsi"/>
          <w:sz w:val="22"/>
          <w:szCs w:val="22"/>
          <w:u w:val="single"/>
          <w:lang w:val="sl-SI"/>
        </w:rPr>
        <w:fldChar w:fldCharType="separate"/>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eastAsia="MS Mincho" w:hAnsiTheme="minorHAnsi" w:cstheme="minorHAnsi"/>
          <w:noProof/>
          <w:sz w:val="22"/>
          <w:szCs w:val="22"/>
          <w:u w:val="single"/>
          <w:lang w:val="sl-SI"/>
        </w:rPr>
        <w:t> </w:t>
      </w:r>
      <w:r w:rsidRPr="00BE17AD">
        <w:rPr>
          <w:rFonts w:asciiTheme="minorHAnsi" w:hAnsiTheme="minorHAnsi" w:cstheme="minorHAnsi"/>
          <w:sz w:val="22"/>
          <w:szCs w:val="22"/>
          <w:u w:val="single"/>
          <w:lang w:val="sl-SI"/>
        </w:rPr>
        <w:fldChar w:fldCharType="end"/>
      </w:r>
    </w:p>
    <w:p w14:paraId="47A48098" w14:textId="77777777" w:rsidR="000A47FA" w:rsidRPr="00BE17AD" w:rsidRDefault="000A47FA">
      <w:pPr>
        <w:rPr>
          <w:rFonts w:asciiTheme="minorHAnsi" w:hAnsiTheme="minorHAnsi" w:cstheme="minorHAnsi"/>
          <w:b/>
          <w:sz w:val="22"/>
          <w:szCs w:val="22"/>
          <w:lang w:val="sl-SI"/>
        </w:rPr>
      </w:pPr>
    </w:p>
    <w:p w14:paraId="70ACAF89" w14:textId="77777777" w:rsidR="00F03A6D" w:rsidRPr="00BE17AD" w:rsidRDefault="00F03A6D">
      <w:pPr>
        <w:rPr>
          <w:rFonts w:asciiTheme="minorHAnsi" w:hAnsiTheme="minorHAnsi" w:cstheme="minorHAnsi"/>
          <w:b/>
          <w:sz w:val="22"/>
          <w:szCs w:val="22"/>
          <w:lang w:val="sl-SI"/>
        </w:rPr>
      </w:pPr>
    </w:p>
    <w:p w14:paraId="7352B54F" w14:textId="77777777" w:rsidR="00F03A6D" w:rsidRPr="00BE17AD" w:rsidRDefault="00F03A6D">
      <w:pPr>
        <w:rPr>
          <w:rFonts w:asciiTheme="minorHAnsi" w:hAnsiTheme="minorHAnsi" w:cstheme="minorHAnsi"/>
          <w:b/>
          <w:sz w:val="22"/>
          <w:szCs w:val="22"/>
          <w:lang w:val="sl-SI"/>
        </w:rPr>
      </w:pPr>
    </w:p>
    <w:p w14:paraId="3856357B" w14:textId="4387E007" w:rsidR="000A47FA" w:rsidRPr="00BE17AD" w:rsidRDefault="000A47FA">
      <w:pPr>
        <w:rPr>
          <w:rFonts w:asciiTheme="minorHAnsi" w:hAnsiTheme="minorHAnsi" w:cstheme="minorHAnsi"/>
          <w:b/>
          <w:sz w:val="22"/>
          <w:szCs w:val="22"/>
          <w:lang w:val="sl-SI"/>
        </w:rPr>
      </w:pPr>
      <w:r w:rsidRPr="00BE17AD">
        <w:rPr>
          <w:rFonts w:asciiTheme="minorHAnsi" w:hAnsiTheme="minorHAnsi" w:cstheme="minorHAnsi"/>
          <w:b/>
          <w:sz w:val="22"/>
          <w:szCs w:val="22"/>
          <w:lang w:val="sl-SI"/>
        </w:rPr>
        <w:br w:type="page"/>
      </w:r>
    </w:p>
    <w:p w14:paraId="268F436A" w14:textId="3AE76E3F"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BE17AD">
        <w:rPr>
          <w:rFonts w:asciiTheme="minorHAnsi" w:hAnsiTheme="minorHAnsi" w:cstheme="minorHAnsi"/>
          <w:b/>
          <w:bCs/>
          <w:color w:val="auto"/>
          <w:sz w:val="26"/>
          <w:szCs w:val="26"/>
        </w:rPr>
        <w:lastRenderedPageBreak/>
        <w:t>VZOREC POGODBE – SKLOP 1</w:t>
      </w:r>
    </w:p>
    <w:p w14:paraId="3D70D3BF"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0BE9A5E4" w14:textId="77777777" w:rsidR="00347801" w:rsidRPr="00BE17AD" w:rsidRDefault="00347801" w:rsidP="00C6494A">
      <w:pPr>
        <w:widowControl w:val="0"/>
        <w:spacing w:line="276" w:lineRule="auto"/>
        <w:ind w:right="-46"/>
        <w:jc w:val="both"/>
        <w:outlineLvl w:val="0"/>
        <w:rPr>
          <w:rFonts w:asciiTheme="minorHAnsi" w:hAnsiTheme="minorHAnsi" w:cstheme="minorHAnsi"/>
          <w:b/>
          <w:sz w:val="22"/>
          <w:szCs w:val="22"/>
          <w:lang w:val="sl-SI"/>
        </w:rPr>
      </w:pPr>
      <w:r w:rsidRPr="00BE17AD">
        <w:rPr>
          <w:rFonts w:asciiTheme="minorHAnsi" w:hAnsiTheme="minorHAnsi" w:cstheme="minorHAnsi"/>
          <w:b/>
          <w:bCs/>
          <w:sz w:val="22"/>
          <w:szCs w:val="22"/>
          <w:lang w:val="sl-SI"/>
        </w:rPr>
        <w:t>Občina Postojna</w:t>
      </w:r>
      <w:r w:rsidRPr="00BE17AD">
        <w:rPr>
          <w:rFonts w:asciiTheme="minorHAnsi" w:hAnsiTheme="minorHAnsi" w:cstheme="minorHAnsi"/>
          <w:b/>
          <w:sz w:val="22"/>
          <w:szCs w:val="22"/>
          <w:lang w:val="sl-SI"/>
        </w:rPr>
        <w:t xml:space="preserve">, </w:t>
      </w:r>
      <w:r w:rsidRPr="00BE17AD">
        <w:rPr>
          <w:rFonts w:asciiTheme="minorHAnsi" w:hAnsiTheme="minorHAnsi" w:cstheme="minorHAns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1D8DC99D" w14:textId="77777777" w:rsidR="00347801" w:rsidRPr="00BE17AD" w:rsidRDefault="00347801" w:rsidP="00C6494A">
      <w:pPr>
        <w:widowControl w:val="0"/>
        <w:spacing w:line="276"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637C3ED6" w14:textId="77777777" w:rsidR="00347801" w:rsidRPr="00BE17AD" w:rsidRDefault="00347801" w:rsidP="00C6494A">
      <w:pPr>
        <w:spacing w:line="276" w:lineRule="auto"/>
        <w:ind w:right="965"/>
        <w:jc w:val="both"/>
        <w:rPr>
          <w:rFonts w:asciiTheme="minorHAnsi" w:hAnsiTheme="minorHAnsi" w:cstheme="minorHAnsi"/>
          <w:b/>
          <w:lang w:val="sl-SI"/>
        </w:rPr>
      </w:pPr>
    </w:p>
    <w:p w14:paraId="3083776D" w14:textId="77777777" w:rsidR="00347801" w:rsidRPr="00BE17AD" w:rsidRDefault="00347801" w:rsidP="00C6494A">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3E8968B7" w14:textId="77777777" w:rsidR="00347801" w:rsidRPr="00BE17AD" w:rsidRDefault="00347801" w:rsidP="00C6494A">
      <w:pPr>
        <w:spacing w:line="276" w:lineRule="auto"/>
        <w:ind w:right="965"/>
        <w:jc w:val="both"/>
        <w:rPr>
          <w:rFonts w:asciiTheme="minorHAnsi" w:hAnsiTheme="minorHAnsi" w:cstheme="minorHAnsi"/>
          <w:sz w:val="22"/>
          <w:lang w:val="sl-SI"/>
        </w:rPr>
      </w:pPr>
    </w:p>
    <w:p w14:paraId="3882FF56" w14:textId="77777777" w:rsidR="00347801" w:rsidRPr="00BE17AD" w:rsidRDefault="00347801"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148A4B54" w14:textId="5D4C534D" w:rsidR="00347801" w:rsidRPr="00BE17AD" w:rsidRDefault="00347801" w:rsidP="00C6494A">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nadaljevanju: </w:t>
      </w:r>
      <w:r w:rsidR="00F23665" w:rsidRPr="00BE17AD">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w:t>
      </w:r>
    </w:p>
    <w:p w14:paraId="18789B20" w14:textId="77777777" w:rsidR="00347801" w:rsidRPr="00BE17AD" w:rsidRDefault="00347801" w:rsidP="00C6494A">
      <w:pPr>
        <w:spacing w:line="276" w:lineRule="auto"/>
        <w:rPr>
          <w:rFonts w:asciiTheme="minorHAnsi" w:hAnsiTheme="minorHAnsi" w:cstheme="minorHAnsi"/>
          <w:b/>
          <w:lang w:val="sl-SI"/>
        </w:rPr>
      </w:pPr>
    </w:p>
    <w:p w14:paraId="65E3EAA5" w14:textId="77777777" w:rsidR="00347801" w:rsidRPr="00BE17AD" w:rsidRDefault="00347801" w:rsidP="00C6494A">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73ADBBD7" w14:textId="77777777" w:rsidR="00347801" w:rsidRPr="00BE17AD" w:rsidRDefault="00347801" w:rsidP="00C6494A">
      <w:pPr>
        <w:spacing w:line="276" w:lineRule="auto"/>
        <w:ind w:right="965"/>
        <w:jc w:val="both"/>
        <w:rPr>
          <w:rFonts w:asciiTheme="minorHAnsi" w:hAnsiTheme="minorHAnsi" w:cstheme="minorHAnsi"/>
          <w:lang w:val="sl-SI"/>
        </w:rPr>
      </w:pPr>
    </w:p>
    <w:p w14:paraId="6B0C29A1" w14:textId="54249693" w:rsidR="00347801" w:rsidRPr="00BE17AD" w:rsidRDefault="00347801" w:rsidP="00C6494A">
      <w:pPr>
        <w:spacing w:line="276" w:lineRule="auto"/>
        <w:jc w:val="center"/>
        <w:rPr>
          <w:rFonts w:asciiTheme="minorHAnsi" w:hAnsiTheme="minorHAnsi" w:cstheme="minorHAnsi"/>
          <w:b/>
          <w:sz w:val="28"/>
          <w:szCs w:val="28"/>
          <w:lang w:val="sl-SI"/>
        </w:rPr>
      </w:pPr>
      <w:r w:rsidRPr="00BE17AD">
        <w:rPr>
          <w:rFonts w:asciiTheme="minorHAnsi" w:hAnsiTheme="minorHAnsi" w:cstheme="minorHAnsi"/>
          <w:b/>
          <w:sz w:val="28"/>
          <w:szCs w:val="28"/>
          <w:lang w:val="sl-SI"/>
        </w:rPr>
        <w:t>POGODBO</w:t>
      </w:r>
      <w:r w:rsidR="00F23665" w:rsidRPr="00BE17AD">
        <w:rPr>
          <w:rFonts w:asciiTheme="minorHAnsi" w:hAnsiTheme="minorHAnsi" w:cstheme="minorHAnsi"/>
          <w:b/>
          <w:sz w:val="28"/>
          <w:szCs w:val="28"/>
          <w:lang w:val="sl-SI"/>
        </w:rPr>
        <w:t xml:space="preserve"> št. _____________</w:t>
      </w:r>
      <w:r w:rsidRPr="00BE17AD">
        <w:rPr>
          <w:rFonts w:asciiTheme="minorHAnsi" w:hAnsiTheme="minorHAnsi" w:cstheme="minorHAnsi"/>
          <w:b/>
          <w:sz w:val="28"/>
          <w:szCs w:val="28"/>
          <w:lang w:val="sl-SI"/>
        </w:rPr>
        <w:t xml:space="preserve"> </w:t>
      </w:r>
    </w:p>
    <w:p w14:paraId="14E24F55" w14:textId="2B230944" w:rsidR="00347801" w:rsidRPr="00BE17AD" w:rsidRDefault="00347801" w:rsidP="00C6494A">
      <w:pPr>
        <w:spacing w:line="276" w:lineRule="auto"/>
        <w:jc w:val="center"/>
        <w:rPr>
          <w:rFonts w:asciiTheme="minorHAnsi" w:hAnsiTheme="minorHAnsi" w:cstheme="minorHAnsi"/>
          <w:b/>
          <w:caps/>
          <w:sz w:val="28"/>
          <w:szCs w:val="28"/>
          <w:lang w:val="sl-SI" w:eastAsia="ar-SA"/>
        </w:rPr>
      </w:pPr>
      <w:r w:rsidRPr="00BE17AD">
        <w:rPr>
          <w:rFonts w:asciiTheme="minorHAnsi" w:hAnsiTheme="minorHAnsi" w:cstheme="minorHAnsi"/>
          <w:b/>
          <w:sz w:val="28"/>
          <w:szCs w:val="28"/>
          <w:lang w:val="sl-SI"/>
        </w:rPr>
        <w:t xml:space="preserve">za </w:t>
      </w:r>
      <w:r w:rsidR="00C8543C" w:rsidRPr="00BE17AD">
        <w:rPr>
          <w:rFonts w:asciiTheme="minorHAnsi" w:hAnsiTheme="minorHAnsi" w:cstheme="minorHAnsi"/>
          <w:b/>
          <w:sz w:val="28"/>
          <w:szCs w:val="28"/>
          <w:lang w:val="sl-SI"/>
        </w:rPr>
        <w:t>n</w:t>
      </w:r>
      <w:r w:rsidR="004D45CF" w:rsidRPr="00BE17AD">
        <w:rPr>
          <w:rFonts w:asciiTheme="minorHAnsi" w:hAnsiTheme="minorHAnsi" w:cstheme="minorHAnsi"/>
          <w:b/>
          <w:bCs/>
          <w:sz w:val="28"/>
          <w:szCs w:val="28"/>
          <w:lang w:val="sl-SI" w:eastAsia="ar-SA"/>
        </w:rPr>
        <w:t>abav</w:t>
      </w:r>
      <w:r w:rsidR="00C8543C" w:rsidRPr="00BE17AD">
        <w:rPr>
          <w:rFonts w:asciiTheme="minorHAnsi" w:hAnsiTheme="minorHAnsi" w:cstheme="minorHAnsi"/>
          <w:b/>
          <w:bCs/>
          <w:sz w:val="28"/>
          <w:szCs w:val="28"/>
          <w:lang w:val="sl-SI" w:eastAsia="ar-SA"/>
        </w:rPr>
        <w:t>o</w:t>
      </w:r>
      <w:r w:rsidR="004D45CF" w:rsidRPr="00BE17AD">
        <w:rPr>
          <w:rFonts w:asciiTheme="minorHAnsi" w:hAnsiTheme="minorHAnsi" w:cstheme="minorHAnsi"/>
          <w:b/>
          <w:bCs/>
          <w:sz w:val="28"/>
          <w:szCs w:val="28"/>
          <w:lang w:val="sl-SI" w:eastAsia="ar-SA"/>
        </w:rPr>
        <w:t xml:space="preserve"> medicinske in splošne opreme za potrebe satelitskega urgentnega centra (SUC 1)</w:t>
      </w:r>
    </w:p>
    <w:p w14:paraId="161A7286" w14:textId="77777777" w:rsidR="0089218B" w:rsidRPr="00BE17AD"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5C9EAA90" w14:textId="77777777" w:rsidR="00C8543C" w:rsidRPr="00BE17AD" w:rsidRDefault="00C8543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4E024907" w14:textId="77777777" w:rsidR="00C8543C" w:rsidRPr="00BE17AD" w:rsidRDefault="00C8543C" w:rsidP="00C6494A">
      <w:pPr>
        <w:numPr>
          <w:ilvl w:val="0"/>
          <w:numId w:val="1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8B86EE7" w14:textId="6D9864BB" w:rsidR="00C8543C" w:rsidRPr="00BE17AD" w:rsidRDefault="00C8543C" w:rsidP="00C6494A">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66837A31" w14:textId="77777777" w:rsidR="00C8543C" w:rsidRPr="00BE17AD" w:rsidRDefault="00C8543C" w:rsidP="00C6494A">
      <w:pPr>
        <w:spacing w:line="276" w:lineRule="auto"/>
        <w:ind w:left="357"/>
        <w:jc w:val="center"/>
        <w:rPr>
          <w:rFonts w:asciiTheme="minorHAnsi" w:hAnsiTheme="minorHAnsi" w:cstheme="minorHAnsi"/>
          <w:sz w:val="12"/>
          <w:szCs w:val="12"/>
          <w:lang w:val="sl-SI"/>
        </w:rPr>
      </w:pPr>
    </w:p>
    <w:p w14:paraId="5CF3A7AE" w14:textId="32C5B455" w:rsidR="00C8543C" w:rsidRPr="00BE17AD" w:rsidRDefault="00C8543C"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0A749E0C" w14:textId="2983E225" w:rsidR="00C8543C" w:rsidRPr="00FA1CAD" w:rsidRDefault="004C3E50" w:rsidP="00FA1CAD">
      <w:pPr>
        <w:pStyle w:val="ListParagraph"/>
        <w:numPr>
          <w:ilvl w:val="0"/>
          <w:numId w:val="19"/>
        </w:numPr>
        <w:spacing w:line="276" w:lineRule="auto"/>
        <w:ind w:left="284" w:hanging="284"/>
        <w:jc w:val="both"/>
        <w:rPr>
          <w:rFonts w:asciiTheme="minorHAnsi" w:hAnsiTheme="minorHAnsi" w:cstheme="minorHAnsi"/>
          <w:sz w:val="22"/>
          <w:szCs w:val="22"/>
        </w:rPr>
      </w:pPr>
      <w:r w:rsidRPr="00FA1CAD">
        <w:rPr>
          <w:rFonts w:asciiTheme="minorHAnsi" w:hAnsiTheme="minorHAnsi" w:cstheme="minorHAnsi"/>
          <w:sz w:val="22"/>
          <w:szCs w:val="22"/>
        </w:rPr>
        <w:t xml:space="preserve">sklepata pogodbo na podlagi oddanega javnega naročila z nazivom »Nabava medicinske in splošne opreme in izvedba GOI del za potrebe satelitskega urgentnega centra (SUC 1)« po izvedenem </w:t>
      </w:r>
      <w:r w:rsidR="00FA1CAD" w:rsidRPr="00FA1CAD">
        <w:rPr>
          <w:rFonts w:asciiTheme="minorHAnsi" w:hAnsiTheme="minorHAnsi" w:cstheme="minorHAnsi"/>
          <w:sz w:val="22"/>
          <w:szCs w:val="22"/>
        </w:rPr>
        <w:t xml:space="preserve">odprtem </w:t>
      </w:r>
      <w:r w:rsidR="00C8543C" w:rsidRPr="00FA1CAD">
        <w:rPr>
          <w:rFonts w:asciiTheme="minorHAnsi" w:hAnsiTheme="minorHAnsi" w:cstheme="minorHAnsi"/>
          <w:sz w:val="22"/>
          <w:szCs w:val="22"/>
        </w:rPr>
        <w:t xml:space="preserve">postopku, </w:t>
      </w:r>
      <w:r w:rsidR="00FA1CAD" w:rsidRPr="00FA1CAD">
        <w:rPr>
          <w:rFonts w:asciiTheme="minorHAnsi" w:hAnsiTheme="minorHAnsi" w:cstheme="minorHAnsi"/>
          <w:sz w:val="22"/>
          <w:szCs w:val="22"/>
        </w:rPr>
        <w:t xml:space="preserve">objavljenem v Uradnem listu EU, št. objave ______ z dne __________ in </w:t>
      </w:r>
      <w:r w:rsidR="00C8543C" w:rsidRPr="00FA1CAD">
        <w:rPr>
          <w:rFonts w:asciiTheme="minorHAnsi" w:hAnsiTheme="minorHAnsi" w:cstheme="minorHAnsi"/>
          <w:sz w:val="22"/>
          <w:szCs w:val="22"/>
        </w:rPr>
        <w:t>na Portalu javnih naročil dne __________, z oznako JN______________________;</w:t>
      </w:r>
    </w:p>
    <w:p w14:paraId="15EE89F0" w14:textId="6691F7FA" w:rsidR="004C3E50" w:rsidRPr="00BE17AD" w:rsidRDefault="004C3E50" w:rsidP="00C6494A">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sta dokumentacija v zvezi z oddajo javnega naročila in ponudba dobavitelja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w:t>
      </w:r>
      <w:r w:rsidR="00845B87" w:rsidRPr="00BE17AD">
        <w:rPr>
          <w:rFonts w:asciiTheme="minorHAnsi" w:hAnsiTheme="minorHAnsi" w:cstheme="minorHAnsi"/>
          <w:sz w:val="22"/>
          <w:szCs w:val="22"/>
        </w:rPr>
        <w:t>i</w:t>
      </w:r>
      <w:r w:rsidRPr="00BE17AD">
        <w:rPr>
          <w:rFonts w:asciiTheme="minorHAnsi" w:hAnsiTheme="minorHAnsi" w:cstheme="minorHAnsi"/>
          <w:sz w:val="22"/>
          <w:szCs w:val="22"/>
        </w:rPr>
        <w:t xml:space="preserve"> v tej pogodbi;</w:t>
      </w:r>
    </w:p>
    <w:p w14:paraId="36DFF20D" w14:textId="0BC7071A" w:rsidR="00C8543C" w:rsidRPr="00BE17AD" w:rsidRDefault="004C3E50" w:rsidP="00C6494A">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v primeru neskladja ali nasprotja med to pogodbo, dokumentacijo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 xml:space="preserve">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r w:rsidR="00C8543C" w:rsidRPr="00BE17AD">
        <w:rPr>
          <w:rFonts w:asciiTheme="minorHAnsi" w:hAnsiTheme="minorHAnsi" w:cstheme="minorHAnsi"/>
          <w:sz w:val="22"/>
          <w:szCs w:val="22"/>
        </w:rPr>
        <w:t>.</w:t>
      </w:r>
    </w:p>
    <w:p w14:paraId="48559F55" w14:textId="77777777" w:rsidR="00C8543C" w:rsidRPr="00BE17AD" w:rsidRDefault="00C8543C" w:rsidP="00C6494A">
      <w:pPr>
        <w:spacing w:line="276" w:lineRule="auto"/>
        <w:rPr>
          <w:rFonts w:asciiTheme="minorHAnsi" w:hAnsiTheme="minorHAnsi" w:cstheme="minorHAnsi"/>
          <w:b/>
          <w:sz w:val="22"/>
          <w:szCs w:val="22"/>
          <w:lang w:val="sl-SI"/>
        </w:rPr>
      </w:pPr>
    </w:p>
    <w:p w14:paraId="17CE6C14" w14:textId="77777777" w:rsidR="00C8543C" w:rsidRPr="00BE17AD" w:rsidRDefault="00C8543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48EB315C" w14:textId="6936072E" w:rsidR="00C8543C" w:rsidRPr="00C8543C" w:rsidRDefault="00D015E1" w:rsidP="00C6494A">
      <w:pPr>
        <w:numPr>
          <w:ilvl w:val="0"/>
          <w:numId w:val="10"/>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4BE3B4C" w14:textId="77777777" w:rsidR="00D015E1" w:rsidRPr="00BE17AD" w:rsidRDefault="00D015E1"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1B59A231" w14:textId="77777777" w:rsidR="00C8543C" w:rsidRPr="00C8543C" w:rsidRDefault="00C8543C" w:rsidP="00C6494A">
      <w:pPr>
        <w:widowControl w:val="0"/>
        <w:suppressAutoHyphens/>
        <w:spacing w:line="276" w:lineRule="auto"/>
        <w:jc w:val="center"/>
        <w:rPr>
          <w:rFonts w:asciiTheme="minorHAnsi" w:hAnsiTheme="minorHAnsi" w:cstheme="minorHAnsi"/>
          <w:sz w:val="22"/>
          <w:szCs w:val="22"/>
          <w:lang w:val="sl-SI" w:eastAsia="ar-SA"/>
        </w:rPr>
      </w:pPr>
    </w:p>
    <w:p w14:paraId="12FF2B54" w14:textId="77777777" w:rsidR="00FD59ED"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Predmet pogodbe je </w:t>
      </w:r>
      <w:bookmarkStart w:id="18" w:name="_Hlk212147071"/>
      <w:r w:rsidR="00845B87" w:rsidRPr="00BE17AD">
        <w:rPr>
          <w:rFonts w:asciiTheme="minorHAnsi" w:hAnsiTheme="minorHAnsi" w:cstheme="minorHAnsi"/>
          <w:sz w:val="22"/>
          <w:szCs w:val="22"/>
          <w:lang w:val="sl-SI" w:eastAsia="ar-SA"/>
        </w:rPr>
        <w:t>SKLOP 1: Nabava medicinske in splošne opreme za potrebe satelitskega urgentnega centra (SUC 1)</w:t>
      </w:r>
      <w:bookmarkEnd w:id="18"/>
      <w:r w:rsidR="00845B87" w:rsidRPr="00BE17AD">
        <w:rPr>
          <w:rFonts w:asciiTheme="minorHAnsi" w:hAnsiTheme="minorHAnsi" w:cstheme="minorHAnsi"/>
          <w:sz w:val="22"/>
          <w:szCs w:val="22"/>
          <w:lang w:val="sl-SI" w:eastAsia="ar-SA"/>
        </w:rPr>
        <w:t xml:space="preserve"> </w:t>
      </w:r>
      <w:r w:rsidRPr="00C8543C">
        <w:rPr>
          <w:rFonts w:asciiTheme="minorHAnsi" w:hAnsiTheme="minorHAnsi" w:cstheme="minorHAnsi"/>
          <w:sz w:val="22"/>
          <w:szCs w:val="22"/>
          <w:lang w:val="sl-SI" w:eastAsia="ar-SA"/>
        </w:rPr>
        <w:t>(v nadaljevanju: oprema)</w:t>
      </w:r>
      <w:r w:rsidR="00845B87" w:rsidRPr="00BE17AD">
        <w:rPr>
          <w:rFonts w:asciiTheme="minorHAnsi" w:hAnsiTheme="minorHAnsi" w:cstheme="minorHAnsi"/>
          <w:sz w:val="22"/>
          <w:szCs w:val="22"/>
          <w:lang w:val="sl-SI" w:eastAsia="ar-SA"/>
        </w:rPr>
        <w:t xml:space="preserve">. </w:t>
      </w:r>
    </w:p>
    <w:p w14:paraId="31819A06" w14:textId="77777777"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53FEA821" w14:textId="2418F430"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Predmet pogodbe je podrobneje določen v </w:t>
      </w:r>
      <w:r w:rsidR="007C3C9B" w:rsidRPr="00BE17AD">
        <w:rPr>
          <w:rFonts w:asciiTheme="minorHAnsi" w:hAnsiTheme="minorHAnsi" w:cstheme="minorHAnsi"/>
          <w:sz w:val="22"/>
          <w:szCs w:val="22"/>
          <w:lang w:val="sl-SI" w:eastAsia="ar-SA"/>
        </w:rPr>
        <w:t>t</w:t>
      </w:r>
      <w:r w:rsidRPr="00C8543C">
        <w:rPr>
          <w:rFonts w:asciiTheme="minorHAnsi" w:hAnsiTheme="minorHAnsi" w:cstheme="minorHAnsi"/>
          <w:sz w:val="22"/>
          <w:szCs w:val="22"/>
          <w:lang w:val="sl-SI" w:eastAsia="ar-SA"/>
        </w:rPr>
        <w:t xml:space="preserve">ehničnih specifikacijah in </w:t>
      </w:r>
      <w:r w:rsidR="007C3C9B" w:rsidRPr="00BE17AD">
        <w:rPr>
          <w:rFonts w:asciiTheme="minorHAnsi" w:hAnsiTheme="minorHAnsi" w:cstheme="minorHAnsi"/>
          <w:sz w:val="22"/>
          <w:szCs w:val="22"/>
          <w:lang w:val="sl-SI" w:eastAsia="ar-SA"/>
        </w:rPr>
        <w:t>p</w:t>
      </w:r>
      <w:r w:rsidRPr="00C8543C">
        <w:rPr>
          <w:rFonts w:asciiTheme="minorHAnsi" w:hAnsiTheme="minorHAnsi" w:cstheme="minorHAnsi"/>
          <w:sz w:val="22"/>
          <w:szCs w:val="22"/>
          <w:lang w:val="sl-SI" w:eastAsia="ar-SA"/>
        </w:rPr>
        <w:t>onudbenem predračunu dobavitelja št. __________ z dne __________, ki sta prilogi te pogodbe in njen sestavni del ter se izvaja na način, kot je določen v prilogah in pogodbi.</w:t>
      </w:r>
    </w:p>
    <w:p w14:paraId="6B84CC8F" w14:textId="77777777"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60A86A3B" w14:textId="77777777" w:rsidR="00C8543C" w:rsidRPr="00C8543C"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je kot strokovnjak odgovoren za kakovostno in pravočasno izvedbo vseh pogodbenih obveznosti, ki jih je potrebno izvršiti za uspešno in popolno izvedbo predmeta pogodbe.</w:t>
      </w:r>
    </w:p>
    <w:p w14:paraId="38004302" w14:textId="77777777" w:rsidR="00C8543C"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10754E8F" w14:textId="28367B0A" w:rsidR="00FD59ED" w:rsidRPr="00BE17AD" w:rsidRDefault="00FD59ED"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DOBAVA IN PREVZEM</w:t>
      </w:r>
    </w:p>
    <w:p w14:paraId="7D177AF1" w14:textId="77777777" w:rsidR="00C8543C" w:rsidRPr="00C8543C" w:rsidRDefault="00C8543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33B2714" w14:textId="77777777" w:rsidR="00FD59ED" w:rsidRPr="00BE17AD" w:rsidRDefault="00FD59E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 izvedbe)</w:t>
      </w:r>
    </w:p>
    <w:p w14:paraId="08D459E1" w14:textId="77777777" w:rsidR="00C8543C" w:rsidRPr="00C8543C" w:rsidRDefault="00C8543C" w:rsidP="00C6494A">
      <w:pPr>
        <w:widowControl w:val="0"/>
        <w:suppressAutoHyphens/>
        <w:spacing w:line="276" w:lineRule="auto"/>
        <w:jc w:val="center"/>
        <w:rPr>
          <w:rFonts w:asciiTheme="minorHAnsi" w:hAnsiTheme="minorHAnsi" w:cstheme="minorHAnsi"/>
          <w:b/>
          <w:sz w:val="22"/>
          <w:szCs w:val="22"/>
          <w:lang w:val="sl-SI" w:eastAsia="ar-SA"/>
        </w:rPr>
      </w:pPr>
    </w:p>
    <w:p w14:paraId="5588B69F" w14:textId="7CEC6BCC" w:rsidR="00C8543C"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je dolžan opremo, ki je predmet te pogodbe, dobaviti in izročiti naročniku na njegovem </w:t>
      </w:r>
      <w:r w:rsidRPr="00551D22">
        <w:rPr>
          <w:rFonts w:asciiTheme="minorHAnsi" w:hAnsiTheme="minorHAnsi" w:cstheme="minorHAnsi"/>
          <w:sz w:val="22"/>
          <w:szCs w:val="22"/>
          <w:lang w:val="sl-SI" w:eastAsia="ar-SA"/>
        </w:rPr>
        <w:t xml:space="preserve">naslovu </w:t>
      </w:r>
      <w:r w:rsidR="00FA29F1" w:rsidRPr="00551D22">
        <w:rPr>
          <w:rFonts w:asciiTheme="minorHAnsi" w:hAnsiTheme="minorHAnsi" w:cstheme="minorHAnsi"/>
          <w:bCs/>
          <w:sz w:val="22"/>
          <w:szCs w:val="22"/>
          <w:lang w:val="sl-SI"/>
        </w:rPr>
        <w:t>v roku 60 dni od podpisa pogodbe</w:t>
      </w:r>
      <w:r w:rsidRPr="00551D22">
        <w:rPr>
          <w:rFonts w:asciiTheme="minorHAnsi" w:hAnsiTheme="minorHAnsi" w:cstheme="minorHAnsi"/>
          <w:sz w:val="22"/>
          <w:szCs w:val="22"/>
          <w:lang w:val="sl-SI" w:eastAsia="ar-SA"/>
        </w:rPr>
        <w:t>.</w:t>
      </w:r>
      <w:r w:rsidRPr="00C8543C">
        <w:rPr>
          <w:rFonts w:asciiTheme="minorHAnsi" w:hAnsiTheme="minorHAnsi" w:cstheme="minorHAnsi"/>
          <w:sz w:val="22"/>
          <w:szCs w:val="22"/>
          <w:lang w:val="sl-SI" w:eastAsia="ar-SA"/>
        </w:rPr>
        <w:t xml:space="preserve"> </w:t>
      </w:r>
    </w:p>
    <w:p w14:paraId="65833FE3" w14:textId="77777777" w:rsidR="00FD59ED" w:rsidRPr="00BE17AD" w:rsidRDefault="00FD59ED" w:rsidP="00C6494A">
      <w:pPr>
        <w:widowControl w:val="0"/>
        <w:suppressAutoHyphens/>
        <w:spacing w:line="276" w:lineRule="auto"/>
        <w:jc w:val="both"/>
        <w:rPr>
          <w:rFonts w:asciiTheme="minorHAnsi" w:hAnsiTheme="minorHAnsi" w:cstheme="minorHAnsi"/>
          <w:sz w:val="22"/>
          <w:szCs w:val="22"/>
          <w:lang w:val="sl-SI" w:eastAsia="ar-SA"/>
        </w:rPr>
      </w:pPr>
    </w:p>
    <w:p w14:paraId="2F5B635E" w14:textId="77777777" w:rsidR="00FD59ED" w:rsidRPr="00C8543C" w:rsidRDefault="00FD59E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FFFC917" w14:textId="64DBF5A1" w:rsidR="00FD59ED" w:rsidRPr="00BE17AD" w:rsidRDefault="00FD59E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(Dobava opreme)</w:t>
      </w:r>
    </w:p>
    <w:p w14:paraId="0B073A7C" w14:textId="77777777"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p>
    <w:p w14:paraId="48FE9841" w14:textId="0DB3D39F"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mora o nameravani dobavi opreme obvestiti naročnika pisno po pošti ali preko elektronske pošte vsaj pet (5) delovnih dni pred dobavo. Naročnik mora dobavo potrditi naj</w:t>
      </w:r>
      <w:r w:rsidRPr="00BE17AD">
        <w:rPr>
          <w:rFonts w:asciiTheme="minorHAnsi" w:hAnsiTheme="minorHAnsi" w:cstheme="minorHAnsi"/>
          <w:sz w:val="22"/>
          <w:szCs w:val="22"/>
          <w:lang w:val="sl-SI" w:eastAsia="ar-SA"/>
        </w:rPr>
        <w:t>poz</w:t>
      </w:r>
      <w:r w:rsidRPr="00C8543C">
        <w:rPr>
          <w:rFonts w:asciiTheme="minorHAnsi" w:hAnsiTheme="minorHAnsi" w:cstheme="minorHAnsi"/>
          <w:sz w:val="22"/>
          <w:szCs w:val="22"/>
          <w:lang w:val="sl-SI" w:eastAsia="ar-SA"/>
        </w:rPr>
        <w:t xml:space="preserve">neje v dveh (2) delovnih dnevih </w:t>
      </w:r>
      <w:r w:rsidR="007C3C9B" w:rsidRPr="00BE17AD">
        <w:rPr>
          <w:rFonts w:asciiTheme="minorHAnsi" w:hAnsiTheme="minorHAnsi" w:cstheme="minorHAnsi"/>
          <w:sz w:val="22"/>
          <w:szCs w:val="22"/>
          <w:lang w:val="sl-SI" w:eastAsia="ar-SA"/>
        </w:rPr>
        <w:t>od</w:t>
      </w:r>
      <w:r w:rsidRPr="00C8543C">
        <w:rPr>
          <w:rFonts w:asciiTheme="minorHAnsi" w:hAnsiTheme="minorHAnsi" w:cstheme="minorHAnsi"/>
          <w:sz w:val="22"/>
          <w:szCs w:val="22"/>
          <w:lang w:val="sl-SI" w:eastAsia="ar-SA"/>
        </w:rPr>
        <w:t xml:space="preserve"> prejem</w:t>
      </w:r>
      <w:r w:rsidR="007C3C9B"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obvestila. Naročnik opreme, ki ni bila najavljena ali katere dobava poteka v nasprotju z dogovorjenim načinom, ni dolžan sprejeti.</w:t>
      </w:r>
    </w:p>
    <w:p w14:paraId="6A23CBEE" w14:textId="77777777"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p>
    <w:p w14:paraId="7A534CE3" w14:textId="4E6704DA" w:rsidR="00FD59ED" w:rsidRPr="00C8543C" w:rsidRDefault="007C3C9B" w:rsidP="00C6494A">
      <w:pPr>
        <w:widowControl w:val="0"/>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 xml:space="preserve">Dobavitelj mora </w:t>
      </w:r>
      <w:r w:rsidRPr="00BE17AD">
        <w:rPr>
          <w:rFonts w:asciiTheme="minorHAnsi" w:hAnsiTheme="minorHAnsi" w:cstheme="minorHAnsi"/>
          <w:bCs/>
          <w:sz w:val="22"/>
          <w:szCs w:val="22"/>
          <w:lang w:val="sl-SI" w:eastAsia="ar-SA"/>
        </w:rPr>
        <w:t xml:space="preserve">dobaviti in </w:t>
      </w:r>
      <w:r w:rsidRPr="00BE17AD">
        <w:rPr>
          <w:rFonts w:asciiTheme="minorHAnsi" w:hAnsiTheme="minorHAnsi" w:cstheme="minorHAnsi"/>
          <w:sz w:val="22"/>
          <w:szCs w:val="22"/>
          <w:lang w:val="sl-SI" w:eastAsia="ar-SA"/>
        </w:rPr>
        <w:t xml:space="preserve">namestiti opremo z vsemi elementi, ki so potrebni za priključitev in delovanje opreme ter izvesti zagon in preizkus funkcionalnega delovanja opreme (z vsemi validacijskimi in kalibracijskimi postopki ter protokoli za opremo, za katero je to funkcionalno tehnično potrebno). </w:t>
      </w:r>
      <w:r w:rsidR="00FD59ED" w:rsidRPr="00C8543C">
        <w:rPr>
          <w:rFonts w:asciiTheme="minorHAnsi" w:hAnsiTheme="minorHAnsi" w:cstheme="minorHAnsi"/>
          <w:bCs/>
          <w:sz w:val="22"/>
          <w:szCs w:val="22"/>
          <w:lang w:val="sl-SI" w:eastAsia="ar-SA"/>
        </w:rPr>
        <w:t xml:space="preserve">Dobavitelj </w:t>
      </w:r>
      <w:r w:rsidRPr="00BE17AD">
        <w:rPr>
          <w:rFonts w:asciiTheme="minorHAnsi" w:hAnsiTheme="minorHAnsi" w:cstheme="minorHAnsi"/>
          <w:bCs/>
          <w:sz w:val="22"/>
          <w:szCs w:val="22"/>
          <w:lang w:val="sl-SI" w:eastAsia="ar-SA"/>
        </w:rPr>
        <w:t>je dolžan</w:t>
      </w:r>
      <w:r w:rsidR="00FD59ED" w:rsidRPr="00C8543C">
        <w:rPr>
          <w:rFonts w:asciiTheme="minorHAnsi" w:hAnsiTheme="minorHAnsi" w:cstheme="minorHAnsi"/>
          <w:bCs/>
          <w:sz w:val="22"/>
          <w:szCs w:val="22"/>
          <w:lang w:val="sl-SI" w:eastAsia="ar-SA"/>
        </w:rPr>
        <w:t xml:space="preserve"> ob dobavi opreme oziroma po dogovoru z naročnikom izvesti </w:t>
      </w:r>
      <w:r w:rsidRPr="00BE17AD">
        <w:rPr>
          <w:rFonts w:asciiTheme="minorHAnsi" w:hAnsiTheme="minorHAnsi" w:cstheme="minorHAnsi"/>
          <w:bCs/>
          <w:sz w:val="22"/>
          <w:szCs w:val="22"/>
          <w:lang w:val="sl-SI" w:eastAsia="ar-SA"/>
        </w:rPr>
        <w:t xml:space="preserve">šolanje uporabnikov naročnika </w:t>
      </w:r>
      <w:r w:rsidR="00FD59ED" w:rsidRPr="00C8543C">
        <w:rPr>
          <w:rFonts w:asciiTheme="minorHAnsi" w:hAnsiTheme="minorHAnsi" w:cstheme="minorHAnsi"/>
          <w:bCs/>
          <w:sz w:val="22"/>
          <w:szCs w:val="22"/>
          <w:lang w:val="sl-SI" w:eastAsia="ar-SA"/>
        </w:rPr>
        <w:t xml:space="preserve">za delo z dobavljeno opremo vključno s pripadajočo programsko opremo. </w:t>
      </w:r>
    </w:p>
    <w:p w14:paraId="348C2F7D" w14:textId="77777777" w:rsidR="00FD59ED" w:rsidRPr="00C8543C" w:rsidRDefault="00FD59ED" w:rsidP="00C6494A">
      <w:pPr>
        <w:widowControl w:val="0"/>
        <w:suppressAutoHyphens/>
        <w:spacing w:line="276" w:lineRule="auto"/>
        <w:jc w:val="both"/>
        <w:rPr>
          <w:rFonts w:asciiTheme="minorHAnsi" w:hAnsiTheme="minorHAnsi" w:cstheme="minorHAnsi"/>
          <w:bCs/>
          <w:sz w:val="22"/>
          <w:szCs w:val="22"/>
          <w:lang w:val="sl-SI" w:eastAsia="ar-SA"/>
        </w:rPr>
      </w:pPr>
    </w:p>
    <w:p w14:paraId="01068DCE" w14:textId="77777777" w:rsidR="00FD59ED" w:rsidRPr="00C8543C" w:rsidRDefault="00FD59ED"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Morebitne napake in pomanjkljivosti opreme je dobavitelj dolžan odpraviti nemudoma oziroma v primernem roku, ki ga določi naročnik. Oprema, za katero se ugotovi, da odstopa od navedb v ponudbeni dokumentaciji, ali ni skladna z določili te pogodbe in tehničnimi specifikacijami, bo zavrnjena, zaradi česar bo dobavitelj prešel v zamudo. Enako velja, če bo neskladnost ugotovljena za katerikoli dokument, ki mora biti priložen opremi. Zavrnitev mora biti označena na zapisniku o </w:t>
      </w:r>
      <w:r w:rsidRPr="00C8543C">
        <w:rPr>
          <w:rFonts w:asciiTheme="minorHAnsi" w:hAnsiTheme="minorHAnsi" w:cstheme="minorHAnsi"/>
          <w:sz w:val="22"/>
          <w:szCs w:val="22"/>
          <w:lang w:val="sl-SI" w:eastAsia="ar-SA"/>
        </w:rPr>
        <w:lastRenderedPageBreak/>
        <w:t>prevzemu.</w:t>
      </w:r>
    </w:p>
    <w:p w14:paraId="78D2E034" w14:textId="77777777" w:rsidR="00C8543C" w:rsidRPr="00BE17AD" w:rsidRDefault="00C8543C" w:rsidP="00C6494A">
      <w:pPr>
        <w:widowControl w:val="0"/>
        <w:suppressAutoHyphens/>
        <w:spacing w:line="276" w:lineRule="auto"/>
        <w:jc w:val="both"/>
        <w:rPr>
          <w:rFonts w:asciiTheme="minorHAnsi" w:hAnsiTheme="minorHAnsi" w:cstheme="minorHAnsi"/>
          <w:b/>
          <w:sz w:val="22"/>
          <w:szCs w:val="22"/>
          <w:lang w:val="sl-SI" w:eastAsia="en-US"/>
        </w:rPr>
      </w:pPr>
    </w:p>
    <w:p w14:paraId="0BCC7269" w14:textId="77777777" w:rsidR="00FD59ED" w:rsidRPr="00C8543C" w:rsidRDefault="00FD59E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3D4DE349" w14:textId="5593DA1F" w:rsidR="00FD59ED" w:rsidRPr="00BE17AD" w:rsidRDefault="00FD59E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(Prevzem</w:t>
      </w:r>
      <w:r w:rsidR="007C3C9B"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w:t>
      </w:r>
    </w:p>
    <w:p w14:paraId="19812DF3" w14:textId="77777777" w:rsidR="00FD59ED" w:rsidRPr="00BE17AD" w:rsidRDefault="00FD59ED" w:rsidP="00C6494A">
      <w:pPr>
        <w:widowControl w:val="0"/>
        <w:suppressAutoHyphens/>
        <w:spacing w:line="276" w:lineRule="auto"/>
        <w:jc w:val="both"/>
        <w:rPr>
          <w:rFonts w:asciiTheme="minorHAnsi" w:hAnsiTheme="minorHAnsi" w:cstheme="minorHAnsi"/>
          <w:b/>
          <w:sz w:val="22"/>
          <w:szCs w:val="22"/>
          <w:lang w:val="sl-SI" w:eastAsia="en-US"/>
        </w:rPr>
      </w:pPr>
    </w:p>
    <w:p w14:paraId="611BDE7F" w14:textId="53B70BB3" w:rsidR="007C3C9B" w:rsidRPr="00C8543C" w:rsidRDefault="007C3C9B"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Končni prevzem opreme se opravi z zapisnikom o prevzemu, ki ga na podlagi pravilno izročene, količinsko in kakovostno ustrezne opreme in spremljajočih dodatkov ter listin in uspešno opravljeni namestitvi, testiranju in </w:t>
      </w:r>
      <w:r w:rsidRPr="00BE17AD">
        <w:rPr>
          <w:rFonts w:asciiTheme="minorHAnsi" w:hAnsiTheme="minorHAnsi" w:cstheme="minorHAnsi"/>
          <w:sz w:val="22"/>
          <w:szCs w:val="22"/>
          <w:lang w:val="sl-SI" w:eastAsia="ar-SA"/>
        </w:rPr>
        <w:t>šolanju</w:t>
      </w:r>
      <w:r w:rsidRPr="00C8543C">
        <w:rPr>
          <w:rFonts w:asciiTheme="minorHAnsi" w:hAnsiTheme="minorHAnsi" w:cstheme="minorHAnsi"/>
          <w:sz w:val="22"/>
          <w:szCs w:val="22"/>
          <w:lang w:val="sl-SI" w:eastAsia="ar-SA"/>
        </w:rPr>
        <w:t xml:space="preserve"> podpišeta predstavnika obeh pogodbenih strank. </w:t>
      </w:r>
    </w:p>
    <w:p w14:paraId="053392FE" w14:textId="77777777" w:rsidR="007C3C9B" w:rsidRPr="00C8543C" w:rsidRDefault="007C3C9B" w:rsidP="00C6494A">
      <w:pPr>
        <w:widowControl w:val="0"/>
        <w:suppressAutoHyphens/>
        <w:spacing w:line="276" w:lineRule="auto"/>
        <w:jc w:val="both"/>
        <w:rPr>
          <w:rFonts w:asciiTheme="minorHAnsi" w:hAnsiTheme="minorHAnsi" w:cstheme="minorHAnsi"/>
          <w:sz w:val="22"/>
          <w:szCs w:val="22"/>
          <w:lang w:val="sl-SI" w:eastAsia="ar-SA"/>
        </w:rPr>
      </w:pPr>
    </w:p>
    <w:p w14:paraId="269AE07C" w14:textId="207776EF" w:rsidR="007C3C9B" w:rsidRPr="00C8543C" w:rsidRDefault="007C3C9B" w:rsidP="00C6494A">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Obvezne priloge zapisnika o prevzemu so:</w:t>
      </w:r>
    </w:p>
    <w:p w14:paraId="1EA2B018" w14:textId="753D7148" w:rsidR="007C3C9B" w:rsidRPr="00BE17AD" w:rsidRDefault="007C3C9B"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pravilno izpolnjen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dobavnic</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na kateri morajo biti navedeni številka pogodbe, količina opreme, vrednost opreme na enoto ter skupna vrednost,</w:t>
      </w:r>
    </w:p>
    <w:p w14:paraId="474A6500" w14:textId="315701D2" w:rsidR="004F6ACE" w:rsidRPr="00C8543C" w:rsidRDefault="004F6ACE"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bCs/>
          <w:sz w:val="22"/>
          <w:szCs w:val="22"/>
          <w:lang w:val="sl-SI" w:eastAsia="ar-SA"/>
        </w:rPr>
        <w:t xml:space="preserve">certifikati, izjave o skladnosti s standardi, </w:t>
      </w:r>
      <w:r w:rsidRPr="00BE17AD">
        <w:rPr>
          <w:rFonts w:asciiTheme="minorHAnsi" w:hAnsiTheme="minorHAnsi" w:cstheme="minorHAnsi"/>
          <w:sz w:val="22"/>
          <w:szCs w:val="22"/>
          <w:lang w:val="sl-SI" w:eastAsia="ar-SA"/>
        </w:rPr>
        <w:t>poročila o meritvah,</w:t>
      </w:r>
    </w:p>
    <w:p w14:paraId="624A414A" w14:textId="76A5CDCC" w:rsidR="007C3C9B" w:rsidRPr="00C8543C" w:rsidRDefault="007C3C9B"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podpisan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in potrjen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garancijsk</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list</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w:t>
      </w:r>
    </w:p>
    <w:p w14:paraId="55B7930A" w14:textId="335DC94F" w:rsidR="007C3C9B" w:rsidRPr="00C8543C" w:rsidRDefault="007C3C9B" w:rsidP="00C6494A">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tehničn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dokumentacij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in navodila za uporabo ter vzdrževanje v slovenskem jeziku</w:t>
      </w:r>
      <w:r w:rsidRPr="00BE17AD">
        <w:rPr>
          <w:rFonts w:asciiTheme="minorHAnsi" w:hAnsiTheme="minorHAnsi" w:cstheme="minorHAnsi"/>
          <w:sz w:val="22"/>
          <w:szCs w:val="22"/>
          <w:lang w:val="sl-SI" w:eastAsia="ar-SA"/>
        </w:rPr>
        <w:t xml:space="preserve"> (izjemoma v angleškem jeziku – po odobritvi naročnika)</w:t>
      </w:r>
      <w:r w:rsidRPr="00C8543C">
        <w:rPr>
          <w:rFonts w:asciiTheme="minorHAnsi" w:hAnsiTheme="minorHAnsi" w:cstheme="minorHAnsi"/>
          <w:sz w:val="22"/>
          <w:szCs w:val="22"/>
          <w:lang w:val="sl-SI" w:eastAsia="ar-SA"/>
        </w:rPr>
        <w:t>.</w:t>
      </w:r>
    </w:p>
    <w:p w14:paraId="3CFD6BC3" w14:textId="77777777" w:rsidR="007C3C9B" w:rsidRPr="00BE17AD" w:rsidRDefault="007C3C9B" w:rsidP="00C6494A">
      <w:pPr>
        <w:widowControl w:val="0"/>
        <w:suppressAutoHyphens/>
        <w:spacing w:line="276" w:lineRule="auto"/>
        <w:jc w:val="both"/>
        <w:rPr>
          <w:rFonts w:asciiTheme="minorHAnsi" w:hAnsiTheme="minorHAnsi" w:cstheme="minorHAnsi"/>
          <w:b/>
          <w:sz w:val="22"/>
          <w:szCs w:val="22"/>
          <w:lang w:val="sl-SI" w:eastAsia="en-US"/>
        </w:rPr>
      </w:pPr>
    </w:p>
    <w:p w14:paraId="039C2595" w14:textId="53F37243" w:rsidR="00AD4EBC" w:rsidRPr="00BE17AD" w:rsidRDefault="00AD4EB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185A76F5"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19266D3" w14:textId="78EBBCAC"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39C2EF86"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6F843622" w14:textId="5FED82FB" w:rsidR="00AD4EBC" w:rsidRPr="00BE17AD" w:rsidRDefault="00AD4EBC"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Skupna pogodbena vrednost znaša </w:t>
      </w:r>
      <w:r w:rsidR="00D834E2" w:rsidRPr="00BE17AD">
        <w:rPr>
          <w:rFonts w:asciiTheme="minorHAnsi" w:hAnsiTheme="minorHAnsi" w:cstheme="minorHAnsi"/>
          <w:sz w:val="22"/>
          <w:szCs w:val="22"/>
          <w:lang w:val="sl-SI"/>
        </w:rPr>
        <w:t>__________</w:t>
      </w:r>
      <w:r w:rsidRPr="00BE17AD">
        <w:rPr>
          <w:rFonts w:asciiTheme="minorHAnsi" w:hAnsiTheme="minorHAnsi" w:cstheme="minorHAnsi"/>
          <w:sz w:val="22"/>
          <w:szCs w:val="22"/>
          <w:lang w:val="sl-SI" w:eastAsia="ar-SA"/>
        </w:rPr>
        <w:t xml:space="preserve"> EUR brez DDV oziroma </w:t>
      </w:r>
      <w:r w:rsidR="00D834E2" w:rsidRPr="00BE17AD">
        <w:rPr>
          <w:rFonts w:asciiTheme="minorHAnsi" w:hAnsiTheme="minorHAnsi" w:cstheme="minorHAnsi"/>
          <w:sz w:val="22"/>
          <w:szCs w:val="22"/>
          <w:lang w:val="sl-SI"/>
        </w:rPr>
        <w:t>__________</w:t>
      </w:r>
      <w:r w:rsidRPr="00BE17AD">
        <w:rPr>
          <w:rFonts w:asciiTheme="minorHAnsi" w:hAnsiTheme="minorHAnsi" w:cstheme="minorHAnsi"/>
          <w:sz w:val="22"/>
          <w:szCs w:val="22"/>
          <w:lang w:val="sl-SI" w:eastAsia="ar-SA"/>
        </w:rPr>
        <w:t xml:space="preserve"> EUR z DDV.</w:t>
      </w:r>
    </w:p>
    <w:p w14:paraId="75276EE9" w14:textId="77777777" w:rsidR="00AD4EBC" w:rsidRPr="00BE17AD" w:rsidRDefault="00AD4EBC" w:rsidP="00C6494A">
      <w:pPr>
        <w:widowControl w:val="0"/>
        <w:suppressAutoHyphens/>
        <w:spacing w:line="276" w:lineRule="auto"/>
        <w:jc w:val="both"/>
        <w:rPr>
          <w:rFonts w:asciiTheme="minorHAnsi" w:hAnsiTheme="minorHAnsi" w:cstheme="minorHAnsi"/>
          <w:sz w:val="22"/>
          <w:szCs w:val="22"/>
          <w:lang w:val="sl-SI" w:eastAsia="ar-SA"/>
        </w:rPr>
      </w:pPr>
    </w:p>
    <w:p w14:paraId="61690552" w14:textId="2A71D411" w:rsidR="00AD4EBC" w:rsidRPr="00C8543C" w:rsidRDefault="00AD4EBC" w:rsidP="00C6494A">
      <w:pPr>
        <w:widowControl w:val="0"/>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 xml:space="preserve">Skupna pogodbena vrednost vključuje </w:t>
      </w:r>
      <w:r w:rsidRPr="00B02A14">
        <w:rPr>
          <w:rFonts w:asciiTheme="minorHAnsi" w:hAnsiTheme="minorHAnsi" w:cstheme="minorHAnsi"/>
          <w:bCs/>
          <w:sz w:val="22"/>
          <w:szCs w:val="22"/>
          <w:lang w:val="sl-SI" w:eastAsia="ar-SA"/>
        </w:rPr>
        <w:t>vso opremo</w:t>
      </w:r>
      <w:r w:rsidRPr="00BE17AD">
        <w:rPr>
          <w:rFonts w:asciiTheme="minorHAnsi" w:hAnsiTheme="minorHAnsi" w:cstheme="minorHAnsi"/>
          <w:bCs/>
          <w:sz w:val="22"/>
          <w:szCs w:val="22"/>
          <w:lang w:val="sl-SI" w:eastAsia="ar-SA"/>
        </w:rPr>
        <w:t xml:space="preserve"> z vsemi elementi, ki so potrebni za priključitev in delovanje opreme</w:t>
      </w:r>
      <w:r w:rsidRPr="00B02A14">
        <w:rPr>
          <w:rFonts w:asciiTheme="minorHAnsi" w:hAnsiTheme="minorHAnsi" w:cstheme="minorHAnsi"/>
          <w:bCs/>
          <w:sz w:val="22"/>
          <w:szCs w:val="22"/>
          <w:lang w:val="sl-SI" w:eastAsia="ar-SA"/>
        </w:rPr>
        <w:t>, vsa dela</w:t>
      </w:r>
      <w:r w:rsidRPr="00BE17AD">
        <w:rPr>
          <w:rFonts w:asciiTheme="minorHAnsi" w:hAnsiTheme="minorHAnsi" w:cstheme="minorHAnsi"/>
          <w:bCs/>
          <w:sz w:val="22"/>
          <w:szCs w:val="22"/>
          <w:lang w:val="sl-SI" w:eastAsia="ar-SA"/>
        </w:rPr>
        <w:t>, ves material</w:t>
      </w:r>
      <w:r w:rsidRPr="00B02A14">
        <w:rPr>
          <w:rFonts w:asciiTheme="minorHAnsi" w:hAnsiTheme="minorHAnsi" w:cstheme="minorHAnsi"/>
          <w:bCs/>
          <w:sz w:val="22"/>
          <w:szCs w:val="22"/>
          <w:lang w:val="sl-SI" w:eastAsia="ar-SA"/>
        </w:rPr>
        <w:t xml:space="preserve"> in vse stroške, ki so potrebni za izvedbo</w:t>
      </w:r>
      <w:r w:rsidRPr="00BE17AD">
        <w:rPr>
          <w:rFonts w:asciiTheme="minorHAnsi" w:hAnsiTheme="minorHAnsi" w:cstheme="minorHAnsi"/>
          <w:bCs/>
          <w:sz w:val="22"/>
          <w:szCs w:val="22"/>
          <w:lang w:val="sl-SI" w:eastAsia="ar-SA"/>
        </w:rPr>
        <w:t xml:space="preserve"> predmeta pogodbe</w:t>
      </w:r>
      <w:r w:rsidRPr="00B02A14">
        <w:rPr>
          <w:rFonts w:asciiTheme="minorHAnsi" w:hAnsiTheme="minorHAnsi" w:cstheme="minorHAnsi"/>
          <w:bCs/>
          <w:sz w:val="22"/>
          <w:szCs w:val="22"/>
          <w:lang w:val="sl-SI" w:eastAsia="ar-SA"/>
        </w:rPr>
        <w:t xml:space="preserve">, med drugim vse </w:t>
      </w:r>
      <w:r w:rsidRPr="00BE17AD">
        <w:rPr>
          <w:rFonts w:asciiTheme="minorHAnsi" w:hAnsiTheme="minorHAnsi" w:cstheme="minorHAnsi"/>
          <w:bCs/>
          <w:sz w:val="22"/>
          <w:szCs w:val="22"/>
          <w:lang w:val="sl-SI" w:eastAsia="ar-SA"/>
        </w:rPr>
        <w:t xml:space="preserve">špediterske, prevozne, carinske </w:t>
      </w:r>
      <w:r w:rsidRPr="00B02A14">
        <w:rPr>
          <w:rFonts w:asciiTheme="minorHAnsi" w:hAnsiTheme="minorHAnsi" w:cstheme="minorHAnsi"/>
          <w:bCs/>
          <w:sz w:val="22"/>
          <w:szCs w:val="22"/>
          <w:lang w:val="sl-SI" w:eastAsia="ar-SA"/>
        </w:rPr>
        <w:t>stroške</w:t>
      </w:r>
      <w:r w:rsidRPr="00BE17AD">
        <w:rPr>
          <w:rFonts w:asciiTheme="minorHAnsi" w:hAnsiTheme="minorHAnsi" w:cstheme="minorHAnsi"/>
          <w:bCs/>
          <w:sz w:val="22"/>
          <w:szCs w:val="22"/>
          <w:lang w:val="sl-SI" w:eastAsia="ar-SA"/>
        </w:rPr>
        <w:t xml:space="preserve">, </w:t>
      </w:r>
      <w:r w:rsidRPr="00B02A14">
        <w:rPr>
          <w:rFonts w:asciiTheme="minorHAnsi" w:hAnsiTheme="minorHAnsi" w:cstheme="minorHAnsi"/>
          <w:bCs/>
          <w:sz w:val="22"/>
          <w:szCs w:val="22"/>
          <w:lang w:val="sl-SI" w:eastAsia="ar-SA"/>
        </w:rPr>
        <w:t xml:space="preserve">stroške transporta, </w:t>
      </w:r>
      <w:r w:rsidRPr="00BE17AD">
        <w:rPr>
          <w:rFonts w:asciiTheme="minorHAnsi" w:hAnsiTheme="minorHAnsi" w:cstheme="minorHAnsi"/>
          <w:bCs/>
          <w:sz w:val="22"/>
          <w:szCs w:val="22"/>
          <w:lang w:val="sl-SI" w:eastAsia="ar-SA"/>
        </w:rPr>
        <w:t>namestitve</w:t>
      </w:r>
      <w:r w:rsidRPr="00B02A14">
        <w:rPr>
          <w:rFonts w:asciiTheme="minorHAnsi" w:hAnsiTheme="minorHAnsi" w:cstheme="minorHAnsi"/>
          <w:bCs/>
          <w:sz w:val="22"/>
          <w:szCs w:val="22"/>
          <w:lang w:val="sl-SI" w:eastAsia="ar-SA"/>
        </w:rPr>
        <w:t>, zagona</w:t>
      </w:r>
      <w:r w:rsidRPr="00BE17AD">
        <w:rPr>
          <w:rFonts w:asciiTheme="minorHAnsi" w:hAnsiTheme="minorHAnsi" w:cstheme="minorHAnsi"/>
          <w:bCs/>
          <w:sz w:val="22"/>
          <w:szCs w:val="22"/>
          <w:lang w:val="sl-SI" w:eastAsia="ar-SA"/>
        </w:rPr>
        <w:t xml:space="preserve"> in preizkusov </w:t>
      </w:r>
      <w:bookmarkStart w:id="19" w:name="_Hlk212150161"/>
      <w:r w:rsidRPr="00BE17AD">
        <w:rPr>
          <w:rFonts w:asciiTheme="minorHAnsi" w:hAnsiTheme="minorHAnsi" w:cstheme="minorHAnsi"/>
          <w:bCs/>
          <w:sz w:val="22"/>
          <w:szCs w:val="22"/>
          <w:lang w:val="sl-SI" w:eastAsia="ar-SA"/>
        </w:rPr>
        <w:t>funkcionalnega delovanja (z vsemi validacijskimi in kalibracijskimi postopki ter protokoli za opremo, za katero je to funkcionalno tehnično potrebno)</w:t>
      </w:r>
      <w:bookmarkEnd w:id="19"/>
      <w:r w:rsidRPr="00B02A14">
        <w:rPr>
          <w:rFonts w:asciiTheme="minorHAnsi" w:hAnsiTheme="minorHAnsi" w:cstheme="minorHAnsi"/>
          <w:bCs/>
          <w:sz w:val="22"/>
          <w:szCs w:val="22"/>
          <w:lang w:val="sl-SI" w:eastAsia="ar-SA"/>
        </w:rPr>
        <w:t xml:space="preserve">, </w:t>
      </w:r>
      <w:r w:rsidRPr="00BE17AD">
        <w:rPr>
          <w:rFonts w:asciiTheme="minorHAnsi" w:hAnsiTheme="minorHAnsi" w:cstheme="minorHAnsi"/>
          <w:bCs/>
          <w:sz w:val="22"/>
          <w:szCs w:val="22"/>
          <w:lang w:val="sl-SI" w:eastAsia="ar-SA"/>
        </w:rPr>
        <w:t xml:space="preserve">dokumentacije, </w:t>
      </w:r>
      <w:r w:rsidRPr="00B02A14">
        <w:rPr>
          <w:rFonts w:asciiTheme="minorHAnsi" w:hAnsiTheme="minorHAnsi" w:cstheme="minorHAnsi"/>
          <w:bCs/>
          <w:sz w:val="22"/>
          <w:szCs w:val="22"/>
          <w:lang w:val="sl-SI" w:eastAsia="ar-SA"/>
        </w:rPr>
        <w:t xml:space="preserve">šolanj, koordinacije in usklajevanja z naročnikom </w:t>
      </w:r>
      <w:r w:rsidRPr="00C8543C">
        <w:rPr>
          <w:rFonts w:asciiTheme="minorHAnsi" w:hAnsiTheme="minorHAnsi" w:cstheme="minorHAnsi"/>
          <w:sz w:val="22"/>
          <w:szCs w:val="22"/>
          <w:lang w:val="sl-SI" w:eastAsia="ar-SA"/>
        </w:rPr>
        <w:t xml:space="preserve">ipd. ter spremembe cen na trgu v času trajanja pogodbe. </w:t>
      </w:r>
    </w:p>
    <w:p w14:paraId="14FE0D0F" w14:textId="77777777" w:rsidR="00AD4EBC" w:rsidRPr="00C8543C" w:rsidRDefault="00AD4EBC" w:rsidP="00C6494A">
      <w:pPr>
        <w:widowControl w:val="0"/>
        <w:suppressAutoHyphens/>
        <w:spacing w:line="276" w:lineRule="auto"/>
        <w:jc w:val="both"/>
        <w:rPr>
          <w:rFonts w:asciiTheme="minorHAnsi" w:hAnsiTheme="minorHAnsi" w:cstheme="minorHAnsi"/>
          <w:sz w:val="22"/>
          <w:szCs w:val="22"/>
          <w:lang w:val="sl-SI" w:eastAsia="ar-SA"/>
        </w:rPr>
      </w:pPr>
    </w:p>
    <w:p w14:paraId="7147ABFF" w14:textId="369CD15B" w:rsidR="00AD4EBC" w:rsidRPr="00C8543C" w:rsidRDefault="00AD4EBC" w:rsidP="00C6494A">
      <w:pPr>
        <w:widowControl w:val="0"/>
        <w:suppressAutoHyphens/>
        <w:spacing w:line="276" w:lineRule="auto"/>
        <w:jc w:val="both"/>
        <w:rPr>
          <w:rFonts w:asciiTheme="minorHAnsi" w:hAnsiTheme="minorHAnsi" w:cstheme="minorHAnsi"/>
          <w:color w:val="FF0000"/>
          <w:sz w:val="22"/>
          <w:szCs w:val="22"/>
          <w:lang w:val="sl-SI" w:eastAsia="ar-SA"/>
        </w:rPr>
      </w:pPr>
      <w:r w:rsidRPr="00C8543C">
        <w:rPr>
          <w:rFonts w:asciiTheme="minorHAnsi" w:hAnsiTheme="minorHAnsi" w:cstheme="minorHAnsi"/>
          <w:sz w:val="22"/>
          <w:szCs w:val="22"/>
          <w:lang w:val="sl-SI" w:eastAsia="ar-SA"/>
        </w:rPr>
        <w:t>Skupna pogodbena vrednost je nespremenljiva ves čas trajanja pogodbe. Pogodbena vrednost je podana DDP naročnik (Incoterms</w:t>
      </w:r>
      <w:r w:rsidRPr="00C8543C">
        <w:rPr>
          <w:rFonts w:asciiTheme="minorHAnsi" w:hAnsiTheme="minorHAnsi" w:cstheme="minorHAnsi"/>
          <w:bCs/>
          <w:sz w:val="22"/>
          <w:szCs w:val="22"/>
          <w:vertAlign w:val="superscript"/>
          <w:lang w:val="sl-SI" w:eastAsia="ar-SA"/>
        </w:rPr>
        <w:t>®</w:t>
      </w:r>
      <w:r w:rsidRPr="00C8543C">
        <w:rPr>
          <w:rFonts w:asciiTheme="minorHAnsi" w:hAnsiTheme="minorHAnsi" w:cstheme="minorHAnsi"/>
          <w:sz w:val="22"/>
          <w:szCs w:val="22"/>
          <w:lang w:val="sl-SI" w:eastAsia="ar-SA"/>
        </w:rPr>
        <w:t xml:space="preserve"> 20</w:t>
      </w:r>
      <w:r w:rsidRPr="00BE17AD">
        <w:rPr>
          <w:rFonts w:asciiTheme="minorHAnsi" w:hAnsiTheme="minorHAnsi" w:cstheme="minorHAnsi"/>
          <w:sz w:val="22"/>
          <w:szCs w:val="22"/>
          <w:lang w:val="sl-SI" w:eastAsia="ar-SA"/>
        </w:rPr>
        <w:t>2</w:t>
      </w:r>
      <w:r w:rsidRPr="00C8543C">
        <w:rPr>
          <w:rFonts w:asciiTheme="minorHAnsi" w:hAnsiTheme="minorHAnsi" w:cstheme="minorHAnsi"/>
          <w:sz w:val="22"/>
          <w:szCs w:val="22"/>
          <w:lang w:val="sl-SI" w:eastAsia="ar-SA"/>
        </w:rPr>
        <w:t>0 – Delivery Duty Paid) z vključenim DDV.</w:t>
      </w:r>
      <w:r w:rsidRPr="00C8543C">
        <w:rPr>
          <w:rFonts w:asciiTheme="minorHAnsi" w:hAnsiTheme="minorHAnsi" w:cstheme="minorHAnsi"/>
          <w:color w:val="FF0000"/>
          <w:sz w:val="22"/>
          <w:szCs w:val="22"/>
          <w:lang w:val="sl-SI" w:eastAsia="ar-SA"/>
        </w:rPr>
        <w:t xml:space="preserve"> </w:t>
      </w:r>
    </w:p>
    <w:p w14:paraId="401E31CB"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084AA10D"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321132A3" w14:textId="4FD66D29"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w:t>
      </w:r>
    </w:p>
    <w:p w14:paraId="58D0528F"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797FFEBD" w14:textId="436B037F" w:rsidR="00AD4EBC" w:rsidRPr="00BE17AD" w:rsidRDefault="00AD4EBC" w:rsidP="00C6494A">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je dolžan izstaviti račun v roku deset (10) dni od končnega prevzema opreme. Računu mora biti priložen podpisan zapisnik o prevzemu in </w:t>
      </w:r>
      <w:r w:rsidRPr="00C8543C">
        <w:rPr>
          <w:rFonts w:asciiTheme="minorHAnsi" w:hAnsiTheme="minorHAnsi" w:cstheme="minorHAnsi"/>
          <w:sz w:val="22"/>
          <w:szCs w:val="22"/>
          <w:lang w:val="sl-SI"/>
        </w:rPr>
        <w:t xml:space="preserve">finančno zavarovanje za odpravo napak v garancijskem </w:t>
      </w:r>
      <w:r w:rsidRPr="00C8543C">
        <w:rPr>
          <w:rFonts w:asciiTheme="minorHAnsi" w:hAnsiTheme="minorHAnsi" w:cstheme="minorHAnsi"/>
          <w:sz w:val="22"/>
          <w:szCs w:val="22"/>
          <w:lang w:val="sl-SI"/>
        </w:rPr>
        <w:lastRenderedPageBreak/>
        <w:t>roku</w:t>
      </w:r>
      <w:r w:rsidRPr="00BE17AD">
        <w:rPr>
          <w:rFonts w:asciiTheme="minorHAnsi" w:hAnsiTheme="minorHAnsi" w:cstheme="minorHAnsi"/>
          <w:sz w:val="22"/>
          <w:szCs w:val="22"/>
          <w:lang w:val="sl-SI"/>
        </w:rPr>
        <w:t>, kar je podlaga za plačilo.</w:t>
      </w:r>
    </w:p>
    <w:p w14:paraId="3E5C9784" w14:textId="77777777" w:rsidR="00AD4EBC" w:rsidRPr="00BE17AD" w:rsidRDefault="00AD4EBC" w:rsidP="00C6494A">
      <w:pPr>
        <w:widowControl w:val="0"/>
        <w:spacing w:line="276" w:lineRule="auto"/>
        <w:jc w:val="both"/>
        <w:rPr>
          <w:rFonts w:asciiTheme="minorHAnsi" w:hAnsiTheme="minorHAnsi" w:cstheme="minorHAnsi"/>
          <w:sz w:val="22"/>
          <w:szCs w:val="22"/>
          <w:lang w:val="sl-SI"/>
        </w:rPr>
      </w:pPr>
    </w:p>
    <w:p w14:paraId="012D6A5D" w14:textId="5DD9A6F5" w:rsidR="00AD4EBC" w:rsidRPr="00BE17AD" w:rsidRDefault="00AD4EBC" w:rsidP="00C6494A">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naročniku posredovati račun izključno v elektronski obliki (e-račun), skladno z veljavnim Zakonom o opravljanju plačilnih storitev za proračunske uporabnike.</w:t>
      </w:r>
    </w:p>
    <w:p w14:paraId="6A48DCC7"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427FF631"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2149602" w14:textId="7026AB83"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(Plačilo)</w:t>
      </w:r>
    </w:p>
    <w:p w14:paraId="5F86693B"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5DC387A2" w14:textId="77777777"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31374B9C" w14:textId="77777777"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p>
    <w:p w14:paraId="315C7FE2" w14:textId="58368603"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Naročnik je dolžan plačati račun v tridesetih (30) dneh od njegovega uradnega prejema na transakcijski račun </w:t>
      </w:r>
      <w:r w:rsidRPr="00C8543C">
        <w:rPr>
          <w:rFonts w:asciiTheme="minorHAnsi" w:hAnsiTheme="minorHAnsi" w:cstheme="minorHAnsi"/>
          <w:sz w:val="22"/>
          <w:szCs w:val="22"/>
          <w:lang w:val="sl-SI" w:eastAsia="ar-SA"/>
        </w:rPr>
        <w:t>dobavitelja</w:t>
      </w:r>
      <w:r w:rsidRPr="00BE17AD">
        <w:rPr>
          <w:rFonts w:asciiTheme="minorHAnsi" w:hAnsiTheme="minorHAnsi" w:cstheme="minorHAnsi"/>
          <w:sz w:val="22"/>
          <w:szCs w:val="22"/>
          <w:lang w:val="sl-SI" w:eastAsia="x-none"/>
        </w:rPr>
        <w:t>.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TARGET2.</w:t>
      </w:r>
    </w:p>
    <w:p w14:paraId="44A2BD45" w14:textId="77777777" w:rsidR="00AD4EBC" w:rsidRPr="00BE17AD" w:rsidRDefault="00AD4EBC" w:rsidP="00C6494A">
      <w:pPr>
        <w:widowControl w:val="0"/>
        <w:spacing w:line="276" w:lineRule="auto"/>
        <w:jc w:val="both"/>
        <w:rPr>
          <w:rFonts w:asciiTheme="minorHAnsi" w:hAnsiTheme="minorHAnsi" w:cstheme="minorHAnsi"/>
          <w:sz w:val="22"/>
          <w:szCs w:val="22"/>
          <w:lang w:val="sl-SI" w:eastAsia="x-none"/>
        </w:rPr>
      </w:pPr>
    </w:p>
    <w:p w14:paraId="3243D470" w14:textId="173A0111" w:rsidR="00AD4EBC" w:rsidRPr="00BE17AD" w:rsidRDefault="00AD4EBC"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računa lahko </w:t>
      </w:r>
      <w:r w:rsidR="00391085">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 xml:space="preserve"> zahteva plačilo zakonitih zamudnih obresti.</w:t>
      </w:r>
    </w:p>
    <w:p w14:paraId="62C29158"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7DA0486E" w14:textId="63B4AACC" w:rsidR="00AD4EBC" w:rsidRPr="00BE17AD" w:rsidRDefault="00AD4EBC"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SPREMEMBE ROKOV</w:t>
      </w:r>
    </w:p>
    <w:p w14:paraId="0907B194" w14:textId="77777777" w:rsidR="00AD4EBC" w:rsidRPr="00C8543C" w:rsidRDefault="00AD4EBC"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73439EF" w14:textId="59EC15F0" w:rsidR="00AD4EBC" w:rsidRPr="00BE17AD" w:rsidRDefault="00AD4EBC"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eastAsia="x-none"/>
        </w:rPr>
        <w:t>Sprememba rokov</w:t>
      </w:r>
      <w:r w:rsidRPr="00BE17AD">
        <w:rPr>
          <w:rFonts w:asciiTheme="minorHAnsi" w:hAnsiTheme="minorHAnsi" w:cstheme="minorHAnsi"/>
          <w:sz w:val="22"/>
          <w:szCs w:val="22"/>
          <w:lang w:val="sl-SI"/>
        </w:rPr>
        <w:t>)</w:t>
      </w:r>
    </w:p>
    <w:p w14:paraId="799F3E04" w14:textId="77777777" w:rsidR="00AD4EBC" w:rsidRPr="00C8543C" w:rsidRDefault="00AD4EBC" w:rsidP="00C6494A">
      <w:pPr>
        <w:widowControl w:val="0"/>
        <w:suppressAutoHyphens/>
        <w:spacing w:line="276" w:lineRule="auto"/>
        <w:jc w:val="center"/>
        <w:rPr>
          <w:rFonts w:asciiTheme="minorHAnsi" w:hAnsiTheme="minorHAnsi" w:cstheme="minorHAnsi"/>
          <w:b/>
          <w:sz w:val="22"/>
          <w:szCs w:val="22"/>
          <w:lang w:val="sl-SI" w:eastAsia="ar-SA"/>
        </w:rPr>
      </w:pPr>
    </w:p>
    <w:p w14:paraId="3EF524CC" w14:textId="43EAC016" w:rsidR="00AD4EBC" w:rsidRPr="00C8543C" w:rsidRDefault="00AD4EB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ima pravico do </w:t>
      </w:r>
      <w:r w:rsidR="004F6ACE" w:rsidRPr="00BE17AD">
        <w:rPr>
          <w:rFonts w:asciiTheme="minorHAnsi" w:hAnsiTheme="minorHAnsi" w:cstheme="minorHAnsi"/>
          <w:sz w:val="22"/>
          <w:szCs w:val="22"/>
          <w:lang w:val="sl-SI" w:eastAsia="ar-SA"/>
        </w:rPr>
        <w:t>spremembe</w:t>
      </w:r>
      <w:r w:rsidRPr="00C8543C">
        <w:rPr>
          <w:rFonts w:asciiTheme="minorHAnsi" w:hAnsiTheme="minorHAnsi" w:cstheme="minorHAnsi"/>
          <w:sz w:val="22"/>
          <w:szCs w:val="22"/>
          <w:lang w:val="sl-SI" w:eastAsia="ar-SA"/>
        </w:rPr>
        <w:t xml:space="preserve"> pogodben</w:t>
      </w:r>
      <w:r w:rsidR="004F6ACE" w:rsidRPr="00BE17AD">
        <w:rPr>
          <w:rFonts w:asciiTheme="minorHAnsi" w:hAnsiTheme="minorHAnsi" w:cstheme="minorHAnsi"/>
          <w:sz w:val="22"/>
          <w:szCs w:val="22"/>
          <w:lang w:val="sl-SI" w:eastAsia="ar-SA"/>
        </w:rPr>
        <w:t>ih</w:t>
      </w:r>
      <w:r w:rsidRPr="00C8543C">
        <w:rPr>
          <w:rFonts w:asciiTheme="minorHAnsi" w:hAnsiTheme="minorHAnsi" w:cstheme="minorHAnsi"/>
          <w:sz w:val="22"/>
          <w:szCs w:val="22"/>
          <w:lang w:val="sl-SI" w:eastAsia="ar-SA"/>
        </w:rPr>
        <w:t xml:space="preserve"> rok</w:t>
      </w:r>
      <w:r w:rsidR="004F6ACE" w:rsidRPr="00BE17AD">
        <w:rPr>
          <w:rFonts w:asciiTheme="minorHAnsi" w:hAnsiTheme="minorHAnsi" w:cstheme="minorHAnsi"/>
          <w:sz w:val="22"/>
          <w:szCs w:val="22"/>
          <w:lang w:val="sl-SI" w:eastAsia="ar-SA"/>
        </w:rPr>
        <w:t>ov</w:t>
      </w:r>
      <w:r w:rsidRPr="00C8543C">
        <w:rPr>
          <w:rFonts w:asciiTheme="minorHAnsi" w:hAnsiTheme="minorHAnsi" w:cstheme="minorHAnsi"/>
          <w:sz w:val="22"/>
          <w:szCs w:val="22"/>
          <w:lang w:val="sl-SI" w:eastAsia="ar-SA"/>
        </w:rPr>
        <w:t xml:space="preserve"> v naslednjih primerih:</w:t>
      </w:r>
    </w:p>
    <w:p w14:paraId="5D917070" w14:textId="77777777" w:rsidR="00AD4EBC" w:rsidRPr="00C8543C" w:rsidRDefault="00AD4EBC"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dogodki, ki so posledica višje sile;</w:t>
      </w:r>
    </w:p>
    <w:p w14:paraId="2F9359B9" w14:textId="77777777" w:rsidR="00AD4EBC" w:rsidRPr="00C8543C" w:rsidRDefault="00AD4EBC"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začasna prekinitev izvajanja pogodbenih obveznosti dobavitelja na zahtevo naročnika;</w:t>
      </w:r>
    </w:p>
    <w:p w14:paraId="42E5CA4D" w14:textId="77777777" w:rsidR="00AD4EBC" w:rsidRPr="00C8543C" w:rsidRDefault="00AD4EBC"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ne izpolnjuje dogovorjenih pogojev za izvedbo pogodbenih obveznosti.</w:t>
      </w:r>
    </w:p>
    <w:p w14:paraId="048EB961" w14:textId="77777777" w:rsidR="00AD4EBC" w:rsidRPr="00C8543C" w:rsidRDefault="00AD4EB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06E107C9" w14:textId="34C8C8B5" w:rsidR="004F6ACE" w:rsidRPr="00BE17AD" w:rsidRDefault="004F6ACE"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Na nastop in prenehanje okoliščin, ki po tej pogodbi lahko vplivajo na spremembo rokov, mora dobavitelj pisno opozoriti naročnika. Med predmetne okoliščine se ne štejejo tveganja, ki izvirajo iz poslovanja dobavitelja, ravnanja tretjih oseb, s katerimi je dobavitelj v poslovnem razmerju, ter naravni dogodki, ki bi jih dobavitelj moral predvideti oziroma bi moral obvladati njihove negativne posledice.</w:t>
      </w:r>
    </w:p>
    <w:p w14:paraId="5484D4B5" w14:textId="77777777" w:rsidR="004F6ACE" w:rsidRPr="00BE17AD" w:rsidRDefault="004F6ACE"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726A63B3" w14:textId="07826A3A" w:rsidR="00AD4EBC" w:rsidRPr="00BE17AD" w:rsidRDefault="00AD4EB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mora naročniku predlagati </w:t>
      </w:r>
      <w:r w:rsidR="004F6ACE" w:rsidRPr="00BE17AD">
        <w:rPr>
          <w:rFonts w:asciiTheme="minorHAnsi" w:hAnsiTheme="minorHAnsi" w:cstheme="minorHAnsi"/>
          <w:sz w:val="22"/>
          <w:szCs w:val="22"/>
          <w:lang w:val="sl-SI" w:eastAsia="x-none"/>
        </w:rPr>
        <w:t xml:space="preserve">spremembo </w:t>
      </w:r>
      <w:r w:rsidRPr="00C8543C">
        <w:rPr>
          <w:rFonts w:asciiTheme="minorHAnsi" w:hAnsiTheme="minorHAnsi" w:cstheme="minorHAnsi"/>
          <w:sz w:val="22"/>
          <w:szCs w:val="22"/>
          <w:lang w:val="sl-SI" w:eastAsia="ar-SA"/>
        </w:rPr>
        <w:t xml:space="preserve">pogodbenega roka v pisni obliki z obrazložitvijo najpozneje v petih (5) dneh, ko izve za razlog, zaradi katerega se lahko rok </w:t>
      </w:r>
      <w:r w:rsidR="004F6ACE" w:rsidRPr="00BE17AD">
        <w:rPr>
          <w:rFonts w:asciiTheme="minorHAnsi" w:hAnsiTheme="minorHAnsi" w:cstheme="minorHAnsi"/>
          <w:sz w:val="22"/>
          <w:szCs w:val="22"/>
          <w:lang w:val="sl-SI" w:eastAsia="x-none"/>
        </w:rPr>
        <w:t>spremeni</w:t>
      </w:r>
      <w:r w:rsidRPr="00C8543C">
        <w:rPr>
          <w:rFonts w:asciiTheme="minorHAnsi" w:hAnsiTheme="minorHAnsi" w:cstheme="minorHAnsi"/>
          <w:sz w:val="22"/>
          <w:szCs w:val="22"/>
          <w:lang w:val="sl-SI" w:eastAsia="ar-SA"/>
        </w:rPr>
        <w:t xml:space="preserve">, sicer izgubi pravico do </w:t>
      </w:r>
      <w:r w:rsidR="004F6ACE" w:rsidRPr="00BE17AD">
        <w:rPr>
          <w:rFonts w:asciiTheme="minorHAnsi" w:hAnsiTheme="minorHAnsi" w:cstheme="minorHAnsi"/>
          <w:sz w:val="22"/>
          <w:szCs w:val="22"/>
          <w:lang w:val="sl-SI" w:eastAsia="x-none"/>
        </w:rPr>
        <w:t xml:space="preserve">spremembe </w:t>
      </w:r>
      <w:r w:rsidRPr="00C8543C">
        <w:rPr>
          <w:rFonts w:asciiTheme="minorHAnsi" w:hAnsiTheme="minorHAnsi" w:cstheme="minorHAnsi"/>
          <w:sz w:val="22"/>
          <w:szCs w:val="22"/>
          <w:lang w:val="sl-SI" w:eastAsia="ar-SA"/>
        </w:rPr>
        <w:t>roka. Sporazum o spremembi pogodbenega roka mora biti sklenjen v pisni obliki kot aneks k tej pogodbi.</w:t>
      </w:r>
    </w:p>
    <w:p w14:paraId="1B3C95E0" w14:textId="77777777" w:rsidR="004F6ACE" w:rsidRPr="00BE17AD" w:rsidRDefault="004F6ACE"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5AAE7EC" w14:textId="2B049A71" w:rsidR="004F6ACE" w:rsidRPr="00BE17AD" w:rsidRDefault="004F6ACE" w:rsidP="00C6494A">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V primeru podaljšanja pogodbenega roka mora </w:t>
      </w:r>
      <w:r w:rsidR="00391085">
        <w:rPr>
          <w:rFonts w:asciiTheme="minorHAnsi" w:hAnsiTheme="minorHAnsi" w:cstheme="minorHAnsi"/>
          <w:sz w:val="22"/>
          <w:szCs w:val="22"/>
          <w:lang w:val="sl-SI"/>
        </w:rPr>
        <w:t>dobavitelj</w:t>
      </w:r>
      <w:r w:rsidR="00391085"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eastAsia="x-none"/>
        </w:rPr>
        <w:t>pred iztekom prvotnega pogodbenega roka naročniku predati podaljšano finančno zavarovanje za dobro izvedbo pogodbenih obveznosti.</w:t>
      </w:r>
    </w:p>
    <w:p w14:paraId="23A5AB57" w14:textId="77777777" w:rsidR="004F6ACE" w:rsidRPr="00C8543C" w:rsidRDefault="004F6ACE"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3F32239A" w14:textId="78AB3EA3" w:rsidR="004F6ACE" w:rsidRPr="00BE17AD" w:rsidRDefault="004F6ACE"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018C97AD" w14:textId="77777777" w:rsidR="004F6ACE" w:rsidRPr="00C8543C" w:rsidRDefault="004F6ACE"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9A37B54" w14:textId="051540FB" w:rsidR="004F6ACE" w:rsidRPr="00BE17AD" w:rsidRDefault="004F6ACE"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5FBEF0D3" w14:textId="77777777" w:rsidR="004F6ACE" w:rsidRPr="00C8543C" w:rsidRDefault="004F6ACE" w:rsidP="00C6494A">
      <w:pPr>
        <w:widowControl w:val="0"/>
        <w:suppressAutoHyphens/>
        <w:spacing w:line="276" w:lineRule="auto"/>
        <w:jc w:val="center"/>
        <w:rPr>
          <w:rFonts w:asciiTheme="minorHAnsi" w:hAnsiTheme="minorHAnsi" w:cstheme="minorHAnsi"/>
          <w:b/>
          <w:sz w:val="22"/>
          <w:szCs w:val="22"/>
          <w:lang w:val="sl-SI" w:eastAsia="ar-SA"/>
        </w:rPr>
      </w:pPr>
    </w:p>
    <w:p w14:paraId="18CB19D0" w14:textId="77777777" w:rsidR="004F6ACE" w:rsidRPr="00BE17AD" w:rsidRDefault="004F6ACE" w:rsidP="00C6494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se s podpisom pogodbe zavezuje, da bo:</w:t>
      </w:r>
    </w:p>
    <w:p w14:paraId="42A9EE7E" w14:textId="3CA548C5" w:rsidR="004F6ACE" w:rsidRPr="00BE17AD" w:rsidRDefault="004F6ACE"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sodeloval z dobaviteljem s ciljem, da se prevzete obveznosti izvršijo pravočasno in v obojestransko zadovoljstvo;</w:t>
      </w:r>
    </w:p>
    <w:p w14:paraId="0B8BEED2" w14:textId="2F16A23A" w:rsidR="004F6ACE" w:rsidRPr="00BE17AD" w:rsidRDefault="004F6ACE"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sproti obveščal dobavitelja o vseh spremembah in novo nastalih situacijah, ki bi lahko imele vpliv na izvršitev prevzetih pogodbenih obveznosti in realizacijo predmeta pogodbe;</w:t>
      </w:r>
    </w:p>
    <w:p w14:paraId="7A064F8E" w14:textId="3F783F25" w:rsidR="004F6ACE" w:rsidRPr="00BE17AD" w:rsidRDefault="004F6ACE" w:rsidP="00C6494A">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izvedel količinski in kakovostni prevzem opreme.</w:t>
      </w:r>
    </w:p>
    <w:p w14:paraId="5F26E32F" w14:textId="77777777" w:rsidR="004F6ACE" w:rsidRPr="00BE17AD" w:rsidRDefault="004F6ACE" w:rsidP="00C6494A">
      <w:pPr>
        <w:widowControl w:val="0"/>
        <w:suppressAutoHyphens/>
        <w:spacing w:line="276" w:lineRule="auto"/>
        <w:jc w:val="both"/>
        <w:rPr>
          <w:rFonts w:asciiTheme="minorHAnsi" w:hAnsiTheme="minorHAnsi" w:cstheme="minorHAnsi"/>
          <w:bCs/>
          <w:sz w:val="22"/>
          <w:szCs w:val="22"/>
          <w:lang w:val="sl-SI" w:eastAsia="ar-SA"/>
        </w:rPr>
      </w:pPr>
    </w:p>
    <w:p w14:paraId="71E671CA" w14:textId="72D55DE4" w:rsidR="004F6ACE" w:rsidRPr="00BE17AD" w:rsidRDefault="004F6ACE" w:rsidP="00C6494A">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Naročnik si pridržuje pravico, da lahko kadarkoli v teku izvajanja pogodbe in </w:t>
      </w:r>
      <w:r w:rsidR="0069684A" w:rsidRPr="00BE17AD">
        <w:rPr>
          <w:rFonts w:asciiTheme="minorHAnsi" w:hAnsiTheme="minorHAnsi" w:cstheme="minorHAnsi"/>
          <w:bCs/>
          <w:sz w:val="22"/>
          <w:szCs w:val="22"/>
          <w:lang w:val="sl-SI"/>
        </w:rPr>
        <w:t xml:space="preserve">v </w:t>
      </w:r>
      <w:r w:rsidRPr="00BE17AD">
        <w:rPr>
          <w:rFonts w:asciiTheme="minorHAnsi" w:hAnsiTheme="minorHAnsi" w:cstheme="minorHAnsi"/>
          <w:bCs/>
          <w:sz w:val="22"/>
          <w:szCs w:val="22"/>
          <w:lang w:val="sl-SI"/>
        </w:rPr>
        <w:t xml:space="preserve">času trajanja garancijske dobe pri neodvisni instituciji preveri usklajenost opreme s predloženimi potrdili oziroma certifikati. V primeru ugotovljenih nepravilnosti oziroma odstopanj stroške neodvisne institucije nosi dobavitelj, v nasprotnem primeru pa naročnik. Prav tako se dobavitelj zaveže na lastne stroške odpraviti ugotovljene nepravilnosti oziroma zamenjati </w:t>
      </w:r>
      <w:r w:rsidR="0069684A" w:rsidRPr="00BE17AD">
        <w:rPr>
          <w:rFonts w:asciiTheme="minorHAnsi" w:hAnsiTheme="minorHAnsi" w:cstheme="minorHAnsi"/>
          <w:bCs/>
          <w:sz w:val="22"/>
          <w:szCs w:val="22"/>
          <w:lang w:val="sl-SI"/>
        </w:rPr>
        <w:t>opremo</w:t>
      </w:r>
      <w:r w:rsidRPr="00BE17AD">
        <w:rPr>
          <w:rFonts w:asciiTheme="minorHAnsi" w:hAnsiTheme="minorHAnsi" w:cstheme="minorHAnsi"/>
          <w:bCs/>
          <w:sz w:val="22"/>
          <w:szCs w:val="22"/>
          <w:lang w:val="sl-SI"/>
        </w:rPr>
        <w:t>.</w:t>
      </w:r>
    </w:p>
    <w:p w14:paraId="77B3EE6F" w14:textId="77777777" w:rsidR="00AD4EBC" w:rsidRPr="00BE17AD" w:rsidRDefault="00AD4EBC" w:rsidP="00C649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514C4632" w14:textId="77777777" w:rsidR="00196DB9" w:rsidRPr="00C8543C" w:rsidRDefault="00196DB9"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62DD8CF" w14:textId="656AFE5A" w:rsidR="00196DB9" w:rsidRPr="00BE17AD" w:rsidRDefault="00196DB9"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dobavitelja)</w:t>
      </w:r>
    </w:p>
    <w:p w14:paraId="46FDF9A6" w14:textId="77777777" w:rsidR="00196DB9" w:rsidRPr="00BE17AD" w:rsidRDefault="00196DB9" w:rsidP="00C649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0113E14F" w14:textId="28522D02" w:rsidR="00196DB9" w:rsidRPr="00BE17AD" w:rsidRDefault="00196DB9" w:rsidP="00C6494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eastAsia="Times New Roman" w:hAnsiTheme="minorHAnsi" w:cstheme="minorHAnsi"/>
          <w:sz w:val="22"/>
          <w:szCs w:val="22"/>
          <w:lang w:val="sl-SI"/>
        </w:rPr>
        <w:t>se s podpisom pogodbe zavezuje, da bo:</w:t>
      </w:r>
    </w:p>
    <w:p w14:paraId="3E3F019F" w14:textId="7777777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6B404E50" w14:textId="7777777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upošteval zakonske določbe in veljavna naročnikova pravila za varovanje in zaščito podatkov;</w:t>
      </w:r>
    </w:p>
    <w:p w14:paraId="256A78D0" w14:textId="486DFC28"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uredil vse potrebno za dovoz in odvoz opreme ter odpadnega materiala in upošteval predpise v zvezi z ravnanjem z odpadki;</w:t>
      </w:r>
    </w:p>
    <w:p w14:paraId="1D0950CB" w14:textId="6EAA1B8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izvrševal pogodbene in garancijske obveznosti s strokovno usposobljenimi in pooblaščenimi kadri</w:t>
      </w:r>
      <w:r w:rsidRPr="00BE17AD">
        <w:rPr>
          <w:rFonts w:asciiTheme="minorHAnsi" w:hAnsiTheme="minorHAnsi" w:cstheme="minorHAnsi"/>
          <w:sz w:val="22"/>
          <w:szCs w:val="22"/>
          <w:lang w:val="sl-SI" w:eastAsia="ar-SA"/>
        </w:rPr>
        <w:t>;</w:t>
      </w:r>
    </w:p>
    <w:p w14:paraId="096D4DCC" w14:textId="6D96260F"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zagotavljal servis za vso opremo</w:t>
      </w:r>
      <w:r w:rsidRPr="00BE17AD">
        <w:rPr>
          <w:rFonts w:asciiTheme="minorHAnsi" w:hAnsiTheme="minorHAnsi" w:cstheme="minorHAnsi"/>
          <w:bCs/>
          <w:sz w:val="22"/>
          <w:szCs w:val="22"/>
          <w:lang w:val="sl-SI"/>
        </w:rPr>
        <w:t>;</w:t>
      </w:r>
    </w:p>
    <w:p w14:paraId="2C6F09C9" w14:textId="77777777"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3AD72A9A" w14:textId="750DB748" w:rsidR="00196DB9" w:rsidRPr="00BE17AD" w:rsidRDefault="00196DB9"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izvrševal pogodbene obveznosti v korist in po navodilih naročnika.</w:t>
      </w:r>
    </w:p>
    <w:p w14:paraId="3091EB09" w14:textId="77777777" w:rsidR="00196DB9" w:rsidRDefault="00196DB9" w:rsidP="00C6494A">
      <w:pPr>
        <w:widowControl w:val="0"/>
        <w:spacing w:line="276" w:lineRule="auto"/>
        <w:jc w:val="both"/>
        <w:rPr>
          <w:rFonts w:asciiTheme="minorHAnsi" w:hAnsiTheme="minorHAnsi" w:cstheme="minorHAnsi"/>
          <w:bCs/>
          <w:sz w:val="22"/>
          <w:szCs w:val="22"/>
          <w:lang w:val="sl-SI"/>
        </w:rPr>
      </w:pPr>
    </w:p>
    <w:p w14:paraId="642A4BE9" w14:textId="635808DB" w:rsidR="00BB2663" w:rsidRPr="00BB2663" w:rsidRDefault="00BB2663" w:rsidP="00C6494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Dobavitelj</w:t>
      </w:r>
      <w:r w:rsidRPr="00BB2663">
        <w:rPr>
          <w:rFonts w:asciiTheme="minorHAnsi" w:hAnsiTheme="minorHAnsi" w:cstheme="minorHAnsi"/>
          <w:bCs/>
          <w:sz w:val="22"/>
          <w:szCs w:val="22"/>
          <w:lang w:val="sl-SI"/>
        </w:rPr>
        <w:t xml:space="preserve"> se zavezuje, da bo hkrati z upoštevanjem zahtev iz dokumentacije</w:t>
      </w:r>
      <w:r>
        <w:rPr>
          <w:rFonts w:asciiTheme="minorHAnsi" w:hAnsiTheme="minorHAnsi" w:cstheme="minorHAnsi"/>
          <w:bCs/>
          <w:sz w:val="22"/>
          <w:szCs w:val="22"/>
          <w:lang w:val="sl-SI"/>
        </w:rPr>
        <w:t xml:space="preserve"> v zvezi z oddajo javnega </w:t>
      </w:r>
      <w:r>
        <w:rPr>
          <w:rFonts w:asciiTheme="minorHAnsi" w:hAnsiTheme="minorHAnsi" w:cstheme="minorHAnsi"/>
          <w:bCs/>
          <w:sz w:val="22"/>
          <w:szCs w:val="22"/>
          <w:lang w:val="sl-SI"/>
        </w:rPr>
        <w:lastRenderedPageBreak/>
        <w:t>naročila</w:t>
      </w:r>
      <w:r w:rsidRPr="00BB2663">
        <w:rPr>
          <w:rFonts w:asciiTheme="minorHAnsi" w:hAnsiTheme="minorHAnsi" w:cstheme="minorHAnsi"/>
          <w:bCs/>
          <w:sz w:val="22"/>
          <w:szCs w:val="22"/>
          <w:lang w:val="sl-SI"/>
        </w:rPr>
        <w:t xml:space="preserve"> zagotovil izpolnjevanje zahtev Uredbe o zelenem javnem naročanju</w:t>
      </w:r>
      <w:r>
        <w:rPr>
          <w:rFonts w:asciiTheme="minorHAnsi" w:hAnsiTheme="minorHAnsi" w:cstheme="minorHAnsi"/>
          <w:bCs/>
          <w:sz w:val="22"/>
          <w:szCs w:val="22"/>
          <w:lang w:val="sl-SI"/>
        </w:rPr>
        <w:t xml:space="preserve"> (</w:t>
      </w:r>
      <w:r w:rsidRPr="00BB2663">
        <w:rPr>
          <w:rFonts w:asciiTheme="minorHAnsi" w:hAnsiTheme="minorHAnsi" w:cstheme="minorHAnsi"/>
          <w:bCs/>
          <w:sz w:val="22"/>
          <w:szCs w:val="22"/>
          <w:lang w:val="sl-SI"/>
        </w:rPr>
        <w:t>Uradni list RS, št. 51/17, 64/19, 121/21, 132/23 in 43/25</w:t>
      </w:r>
      <w:r>
        <w:rPr>
          <w:rFonts w:asciiTheme="minorHAnsi" w:hAnsiTheme="minorHAnsi" w:cstheme="minorHAnsi"/>
          <w:bCs/>
          <w:sz w:val="22"/>
          <w:szCs w:val="22"/>
          <w:lang w:val="sl-SI"/>
        </w:rPr>
        <w:t>)</w:t>
      </w:r>
      <w:r w:rsidRPr="00BB2663">
        <w:rPr>
          <w:rFonts w:asciiTheme="minorHAnsi" w:hAnsiTheme="minorHAnsi" w:cstheme="minorHAnsi"/>
          <w:bCs/>
          <w:sz w:val="22"/>
          <w:szCs w:val="22"/>
          <w:lang w:val="sl-SI"/>
        </w:rPr>
        <w:t xml:space="preserve"> in naročniku predložil ustrezna dokazila, najpozneje ob dobavi</w:t>
      </w:r>
      <w:r>
        <w:rPr>
          <w:rFonts w:asciiTheme="minorHAnsi" w:hAnsiTheme="minorHAnsi" w:cstheme="minorHAnsi"/>
          <w:bCs/>
          <w:sz w:val="22"/>
          <w:szCs w:val="22"/>
          <w:lang w:val="sl-SI"/>
        </w:rPr>
        <w:t xml:space="preserve"> opreme</w:t>
      </w:r>
      <w:r w:rsidRPr="00BB2663">
        <w:rPr>
          <w:rFonts w:asciiTheme="minorHAnsi" w:hAnsiTheme="minorHAnsi" w:cstheme="minorHAnsi"/>
          <w:bCs/>
          <w:sz w:val="22"/>
          <w:szCs w:val="22"/>
          <w:lang w:val="sl-SI"/>
        </w:rPr>
        <w:t>, in sicer</w:t>
      </w:r>
      <w:r>
        <w:rPr>
          <w:rFonts w:asciiTheme="minorHAnsi" w:hAnsiTheme="minorHAnsi" w:cstheme="minorHAnsi"/>
          <w:bCs/>
          <w:sz w:val="22"/>
          <w:szCs w:val="22"/>
          <w:lang w:val="sl-SI"/>
        </w:rPr>
        <w:t xml:space="preserve"> da so </w:t>
      </w:r>
      <w:r w:rsidRPr="00BB2663">
        <w:rPr>
          <w:rFonts w:asciiTheme="minorHAnsi" w:hAnsiTheme="minorHAnsi" w:cstheme="minorHAnsi"/>
          <w:bCs/>
          <w:sz w:val="22"/>
          <w:szCs w:val="22"/>
          <w:lang w:val="sl-SI"/>
        </w:rPr>
        <w:t xml:space="preserve">prenosni računalnik in </w:t>
      </w:r>
      <w:r>
        <w:rPr>
          <w:rFonts w:asciiTheme="minorHAnsi" w:hAnsiTheme="minorHAnsi" w:cstheme="minorHAnsi"/>
          <w:bCs/>
          <w:sz w:val="22"/>
          <w:szCs w:val="22"/>
          <w:lang w:val="sl-SI"/>
        </w:rPr>
        <w:t>tiskalnika</w:t>
      </w:r>
      <w:r w:rsidRPr="00BB2663">
        <w:rPr>
          <w:rFonts w:asciiTheme="minorHAnsi" w:hAnsiTheme="minorHAnsi" w:cstheme="minorHAnsi"/>
          <w:bCs/>
          <w:sz w:val="22"/>
          <w:szCs w:val="22"/>
          <w:lang w:val="sl-SI"/>
        </w:rPr>
        <w:t xml:space="preserve"> uvrščeni v najvišji energijski razred, ki je dostopen na trgu</w:t>
      </w:r>
      <w:r>
        <w:rPr>
          <w:rFonts w:asciiTheme="minorHAnsi" w:hAnsiTheme="minorHAnsi" w:cstheme="minorHAnsi"/>
          <w:bCs/>
          <w:sz w:val="22"/>
          <w:szCs w:val="22"/>
          <w:lang w:val="sl-SI"/>
        </w:rPr>
        <w:t>.</w:t>
      </w:r>
    </w:p>
    <w:p w14:paraId="18B6DC2A" w14:textId="77777777" w:rsidR="00BB2663" w:rsidRPr="00BE17AD" w:rsidRDefault="00BB2663" w:rsidP="00C6494A">
      <w:pPr>
        <w:widowControl w:val="0"/>
        <w:spacing w:line="276" w:lineRule="auto"/>
        <w:jc w:val="both"/>
        <w:rPr>
          <w:rFonts w:asciiTheme="minorHAnsi" w:hAnsiTheme="minorHAnsi" w:cstheme="minorHAnsi"/>
          <w:bCs/>
          <w:sz w:val="22"/>
          <w:szCs w:val="22"/>
          <w:lang w:val="sl-SI"/>
        </w:rPr>
      </w:pPr>
    </w:p>
    <w:p w14:paraId="07A0E308" w14:textId="21FA01EF" w:rsidR="00196DB9" w:rsidRPr="00BE17AD" w:rsidRDefault="00196DB9"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42325F41" w14:textId="77777777" w:rsidR="00196DB9" w:rsidRPr="00C8543C" w:rsidRDefault="00196DB9"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17D270B" w14:textId="27E77F1B" w:rsidR="00196DB9" w:rsidRPr="00BE17AD" w:rsidRDefault="00196DB9"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Podizvajalci</w:t>
      </w:r>
      <w:r w:rsidRPr="00BE17AD">
        <w:rPr>
          <w:rFonts w:asciiTheme="minorHAnsi" w:hAnsiTheme="minorHAnsi" w:cstheme="minorHAnsi"/>
          <w:sz w:val="22"/>
          <w:szCs w:val="22"/>
          <w:lang w:val="sl-SI"/>
        </w:rPr>
        <w:t>)</w:t>
      </w:r>
    </w:p>
    <w:p w14:paraId="7354E2BB" w14:textId="77777777" w:rsidR="00196DB9" w:rsidRPr="00C8543C" w:rsidRDefault="00196DB9" w:rsidP="00C6494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458B5DAB" w14:textId="7703F829" w:rsidR="00196DB9" w:rsidRPr="00C8543C" w:rsidRDefault="00196DB9" w:rsidP="00C6494A">
      <w:pPr>
        <w:widowControl w:val="0"/>
        <w:suppressAutoHyphens/>
        <w:spacing w:line="276" w:lineRule="auto"/>
        <w:jc w:val="both"/>
        <w:rPr>
          <w:rFonts w:asciiTheme="minorHAnsi" w:eastAsia="Calibri" w:hAnsiTheme="minorHAnsi" w:cstheme="minorHAnsi"/>
          <w:sz w:val="22"/>
          <w:szCs w:val="22"/>
          <w:lang w:val="sl-SI" w:eastAsia="en-US"/>
        </w:rPr>
      </w:pPr>
      <w:r w:rsidRPr="00C8543C">
        <w:rPr>
          <w:rFonts w:asciiTheme="minorHAnsi" w:eastAsia="Calibri" w:hAnsiTheme="minorHAnsi" w:cstheme="minorHAnsi"/>
          <w:sz w:val="22"/>
          <w:szCs w:val="22"/>
          <w:lang w:val="sl-SI" w:eastAsia="en-US"/>
        </w:rPr>
        <w:t xml:space="preserve">Dobavitelj odgovarja naročniku za sodelavce in podizvajalce, kot če bi dela opravil sam. </w:t>
      </w:r>
    </w:p>
    <w:p w14:paraId="0E953879" w14:textId="77777777" w:rsidR="00196DB9" w:rsidRPr="00C8543C" w:rsidRDefault="00196DB9" w:rsidP="00C6494A">
      <w:pPr>
        <w:widowControl w:val="0"/>
        <w:suppressAutoHyphens/>
        <w:spacing w:line="276" w:lineRule="auto"/>
        <w:jc w:val="both"/>
        <w:rPr>
          <w:rFonts w:asciiTheme="minorHAnsi" w:eastAsia="Calibri" w:hAnsiTheme="minorHAnsi" w:cstheme="minorHAnsi"/>
          <w:sz w:val="22"/>
          <w:szCs w:val="22"/>
          <w:lang w:val="sl-SI" w:eastAsia="en-US"/>
        </w:rPr>
      </w:pPr>
    </w:p>
    <w:p w14:paraId="0DA43B26" w14:textId="77DB71E1"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en-US"/>
        </w:rPr>
        <w:t xml:space="preserve">Dobavitelj bo pogodbene obveznosti izvedel v sodelovanju </w:t>
      </w:r>
      <w:r w:rsidRPr="00BE17AD">
        <w:rPr>
          <w:rFonts w:asciiTheme="minorHAnsi" w:eastAsia="Calibri" w:hAnsiTheme="minorHAnsi" w:cstheme="minorHAnsi"/>
          <w:sz w:val="22"/>
          <w:szCs w:val="22"/>
          <w:lang w:val="sl-SI" w:eastAsia="en-US"/>
        </w:rPr>
        <w:t>s</w:t>
      </w:r>
      <w:r w:rsidRPr="00C8543C">
        <w:rPr>
          <w:rFonts w:asciiTheme="minorHAnsi" w:eastAsia="Calibri" w:hAnsiTheme="minorHAnsi" w:cstheme="minorHAnsi"/>
          <w:sz w:val="22"/>
          <w:szCs w:val="22"/>
          <w:lang w:val="sl-SI" w:eastAsia="en-US"/>
        </w:rPr>
        <w:t xml:space="preserve"> podizvajalci</w:t>
      </w:r>
      <w:r w:rsidRPr="00BE17AD">
        <w:rPr>
          <w:rFonts w:asciiTheme="minorHAnsi" w:eastAsia="Calibri" w:hAnsiTheme="minorHAnsi" w:cstheme="minorHAnsi"/>
          <w:sz w:val="22"/>
          <w:szCs w:val="22"/>
          <w:lang w:val="sl-SI" w:eastAsia="en-US"/>
        </w:rPr>
        <w:t xml:space="preserve">, </w:t>
      </w:r>
      <w:r w:rsidRPr="00BE17AD">
        <w:rPr>
          <w:rFonts w:asciiTheme="minorHAnsi" w:hAnsiTheme="minorHAnsi" w:cstheme="minorHAnsi"/>
          <w:sz w:val="22"/>
          <w:szCs w:val="22"/>
          <w:lang w:val="sl-SI"/>
        </w:rPr>
        <w:t>navedenimi v ponudbeni dokumentaciji</w:t>
      </w:r>
      <w:r w:rsidRPr="00C8543C">
        <w:rPr>
          <w:rFonts w:asciiTheme="minorHAnsi" w:hAnsiTheme="minorHAnsi" w:cstheme="minorHAnsi"/>
          <w:sz w:val="22"/>
          <w:szCs w:val="22"/>
          <w:lang w:val="sl-SI" w:eastAsia="ar-SA"/>
        </w:rPr>
        <w:t xml:space="preserve">. </w:t>
      </w:r>
    </w:p>
    <w:p w14:paraId="707DD554" w14:textId="77777777" w:rsidR="00196DB9" w:rsidRPr="00C8543C" w:rsidRDefault="00196DB9" w:rsidP="00C6494A">
      <w:pPr>
        <w:widowControl w:val="0"/>
        <w:suppressAutoHyphens/>
        <w:spacing w:line="276" w:lineRule="auto"/>
        <w:jc w:val="both"/>
        <w:rPr>
          <w:rFonts w:asciiTheme="minorHAnsi" w:eastAsia="Calibri" w:hAnsiTheme="minorHAnsi" w:cstheme="minorHAnsi"/>
          <w:sz w:val="22"/>
          <w:szCs w:val="22"/>
          <w:lang w:val="sl-SI" w:eastAsia="ar-SA"/>
        </w:rPr>
      </w:pPr>
    </w:p>
    <w:p w14:paraId="266DDE05" w14:textId="154E51CB" w:rsidR="00196DB9" w:rsidRPr="00BE17AD" w:rsidRDefault="00196DB9"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mora med izvajanjem te pogodbe naročnika obvestiti o morebitnih spremembah informacij podizvajalcev in </w:t>
      </w:r>
      <w:r w:rsidRPr="00BE17AD">
        <w:rPr>
          <w:rFonts w:asciiTheme="minorHAnsi" w:hAnsiTheme="minorHAnsi" w:cstheme="minorHAnsi"/>
          <w:sz w:val="22"/>
          <w:szCs w:val="22"/>
          <w:lang w:val="sl-SI" w:eastAsia="ar-SA"/>
        </w:rPr>
        <w:t xml:space="preserve">naročniku </w:t>
      </w:r>
      <w:r w:rsidRPr="00C8543C">
        <w:rPr>
          <w:rFonts w:asciiTheme="minorHAnsi" w:hAnsiTheme="minorHAnsi" w:cstheme="minorHAnsi"/>
          <w:sz w:val="22"/>
          <w:szCs w:val="22"/>
          <w:lang w:val="sl-SI" w:eastAsia="ar-SA"/>
        </w:rPr>
        <w:t xml:space="preserve">poslati informacije o novih podizvajalcih, ki jih namerava naknadno vključiti v izvajanje predmeta pogodbe, in sicer </w:t>
      </w:r>
      <w:r w:rsidRPr="00BE17AD">
        <w:rPr>
          <w:rFonts w:asciiTheme="minorHAnsi" w:hAnsiTheme="minorHAnsi" w:cstheme="minorHAnsi"/>
          <w:sz w:val="22"/>
          <w:szCs w:val="22"/>
          <w:lang w:val="sl-SI"/>
        </w:rPr>
        <w:t xml:space="preserve">najpozneje </w:t>
      </w:r>
      <w:r w:rsidRPr="00C8543C">
        <w:rPr>
          <w:rFonts w:asciiTheme="minorHAnsi" w:hAnsiTheme="minorHAnsi" w:cstheme="minorHAnsi"/>
          <w:sz w:val="22"/>
          <w:szCs w:val="22"/>
          <w:lang w:val="sl-SI" w:eastAsia="ar-SA"/>
        </w:rPr>
        <w:t xml:space="preserve">v petih (5) dneh po spremembi. V primeru vključitve novih podizvajalcev mora </w:t>
      </w:r>
      <w:r w:rsidRPr="00C8543C">
        <w:rPr>
          <w:rFonts w:asciiTheme="minorHAnsi" w:eastAsia="Calibr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naročniku </w:t>
      </w:r>
      <w:r w:rsidRPr="00C8543C">
        <w:rPr>
          <w:rFonts w:asciiTheme="minorHAnsi" w:hAnsiTheme="minorHAnsi" w:cstheme="minorHAnsi"/>
          <w:sz w:val="22"/>
          <w:szCs w:val="22"/>
          <w:lang w:val="sl-SI" w:eastAsia="ar-SA"/>
        </w:rPr>
        <w:t>skupaj z obvestilom posredovati tudi kontaktne podatke in zakonite zastopnike predlaganih podizvajalcev, izpolnjene ESPD teh podizvajalcev in priložiti soglasje podizvajalca za neposredno plačilo, če podizvajalec to zahteva.</w:t>
      </w:r>
    </w:p>
    <w:p w14:paraId="2C801F37" w14:textId="77777777" w:rsidR="00196DB9" w:rsidRPr="00BE17AD"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0E34B056" w14:textId="421C9799" w:rsidR="00196DB9" w:rsidRPr="00BE17AD" w:rsidRDefault="00196DB9"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dneh od prejema predloga.</w:t>
      </w:r>
    </w:p>
    <w:p w14:paraId="61435CA5" w14:textId="77777777"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47E29439" w14:textId="77777777" w:rsidR="00243827" w:rsidRPr="00BE17AD" w:rsidRDefault="00196DB9"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pooblašča naročnika, da na podlagi </w:t>
      </w:r>
      <w:r w:rsidRPr="00BE17AD">
        <w:rPr>
          <w:rFonts w:asciiTheme="minorHAnsi" w:hAnsiTheme="minorHAnsi" w:cstheme="minorHAnsi"/>
          <w:sz w:val="22"/>
          <w:szCs w:val="22"/>
          <w:lang w:val="sl-SI"/>
        </w:rPr>
        <w:t xml:space="preserve">potrjenega računa </w:t>
      </w:r>
      <w:r w:rsidRPr="00C8543C">
        <w:rPr>
          <w:rFonts w:asciiTheme="minorHAnsi" w:hAnsiTheme="minorHAnsi" w:cstheme="minorHAnsi"/>
          <w:sz w:val="22"/>
          <w:szCs w:val="22"/>
          <w:lang w:val="sl-SI" w:eastAsia="ar-SA"/>
        </w:rPr>
        <w:t xml:space="preserve">neposredno plačuje podizvajalcem dela, </w:t>
      </w:r>
      <w:r w:rsidR="00243827" w:rsidRPr="00BE17AD">
        <w:rPr>
          <w:rFonts w:asciiTheme="minorHAnsi" w:hAnsiTheme="minorHAnsi" w:cstheme="minorHAnsi"/>
          <w:sz w:val="22"/>
          <w:szCs w:val="22"/>
          <w:lang w:val="sl-SI"/>
        </w:rPr>
        <w:t>ki to pisno zahtevajo</w:t>
      </w:r>
      <w:r w:rsidRPr="00C8543C">
        <w:rPr>
          <w:rFonts w:asciiTheme="minorHAnsi" w:hAnsiTheme="minorHAnsi" w:cstheme="minorHAnsi"/>
          <w:sz w:val="22"/>
          <w:szCs w:val="22"/>
          <w:lang w:val="sl-SI" w:eastAsia="ar-SA"/>
        </w:rPr>
        <w:t xml:space="preserve">. </w:t>
      </w:r>
    </w:p>
    <w:p w14:paraId="4137480F" w14:textId="77777777" w:rsidR="00243827" w:rsidRPr="00BE17AD" w:rsidRDefault="00243827" w:rsidP="00C6494A">
      <w:pPr>
        <w:widowControl w:val="0"/>
        <w:suppressAutoHyphens/>
        <w:spacing w:line="276" w:lineRule="auto"/>
        <w:jc w:val="both"/>
        <w:rPr>
          <w:rFonts w:asciiTheme="minorHAnsi" w:hAnsiTheme="minorHAnsi" w:cstheme="minorHAnsi"/>
          <w:sz w:val="22"/>
          <w:szCs w:val="22"/>
          <w:lang w:val="sl-SI" w:eastAsia="ar-SA"/>
        </w:rPr>
      </w:pPr>
    </w:p>
    <w:p w14:paraId="391712C1" w14:textId="60D679E7" w:rsidR="00243827" w:rsidRPr="00BE17AD" w:rsidRDefault="00243827"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dobavitelja poravna podizvajalčeve terjatve do dobavitelja. </w:t>
      </w:r>
    </w:p>
    <w:p w14:paraId="45374889" w14:textId="77777777" w:rsidR="00243827" w:rsidRPr="00BE17AD" w:rsidRDefault="00243827" w:rsidP="00C6494A">
      <w:pPr>
        <w:spacing w:line="276" w:lineRule="auto"/>
        <w:jc w:val="both"/>
        <w:rPr>
          <w:rFonts w:asciiTheme="minorHAnsi" w:hAnsiTheme="minorHAnsi" w:cstheme="minorHAnsi"/>
          <w:sz w:val="22"/>
          <w:szCs w:val="22"/>
          <w:lang w:val="sl-SI"/>
        </w:rPr>
      </w:pPr>
    </w:p>
    <w:p w14:paraId="74E6821D" w14:textId="24111759" w:rsidR="00243827" w:rsidRPr="00BE17AD" w:rsidRDefault="00243827"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dobavitelj izvesti javno naročilo s podizvajalcem, ki zahteva neposredno plačilo v skladu s tem členom, mora:</w:t>
      </w:r>
    </w:p>
    <w:p w14:paraId="4A1A8447" w14:textId="169D316F" w:rsidR="00243827" w:rsidRPr="00BE17AD" w:rsidRDefault="00243827"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podizvajalec predložiti soglasje, na podlagi katerega naročnik namesto dobavitelja poravna podizvajalčevo terjatev do dobavitelja,</w:t>
      </w:r>
    </w:p>
    <w:p w14:paraId="76516770" w14:textId="31C0FD65" w:rsidR="00243827" w:rsidRPr="00BE17AD" w:rsidRDefault="00243827"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dobavitelj svojemu računu priložiti račun podizvajalca, ki ga je predhodno potrdil.</w:t>
      </w:r>
    </w:p>
    <w:p w14:paraId="6B0D17B7" w14:textId="77777777" w:rsidR="00243827" w:rsidRPr="00BE17AD" w:rsidRDefault="00243827" w:rsidP="00C6494A">
      <w:pPr>
        <w:widowControl w:val="0"/>
        <w:suppressAutoHyphens/>
        <w:spacing w:line="276" w:lineRule="auto"/>
        <w:jc w:val="both"/>
        <w:rPr>
          <w:rFonts w:asciiTheme="minorHAnsi" w:hAnsiTheme="minorHAnsi" w:cstheme="minorHAnsi"/>
          <w:sz w:val="22"/>
          <w:szCs w:val="22"/>
          <w:lang w:val="sl-SI" w:eastAsia="ar-SA"/>
        </w:rPr>
      </w:pPr>
    </w:p>
    <w:p w14:paraId="726BC654" w14:textId="13F4AF70" w:rsidR="00243827" w:rsidRPr="00BE17AD" w:rsidRDefault="00243827"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4921C570" w14:textId="77777777"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2E563185" w14:textId="5D5EC652" w:rsidR="00243827" w:rsidRPr="00BE17AD" w:rsidRDefault="00243827"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JAMČEVANJA IN GARANCIJA</w:t>
      </w:r>
    </w:p>
    <w:p w14:paraId="3BB69622" w14:textId="77777777" w:rsidR="00243827" w:rsidRPr="00C8543C" w:rsidRDefault="00243827"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6AA6686" w14:textId="5DF7A522" w:rsidR="00243827" w:rsidRPr="00BE17AD" w:rsidRDefault="00243827"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Jamčevanja</w:t>
      </w:r>
      <w:r w:rsidRPr="00BE17AD">
        <w:rPr>
          <w:rFonts w:asciiTheme="minorHAnsi" w:hAnsiTheme="minorHAnsi" w:cstheme="minorHAnsi"/>
          <w:sz w:val="22"/>
          <w:szCs w:val="22"/>
          <w:lang w:val="sl-SI"/>
        </w:rPr>
        <w:t>)</w:t>
      </w:r>
    </w:p>
    <w:p w14:paraId="326976BF" w14:textId="77777777" w:rsidR="00196DB9" w:rsidRPr="00C8543C" w:rsidRDefault="00196DB9" w:rsidP="00C6494A">
      <w:pPr>
        <w:widowControl w:val="0"/>
        <w:suppressAutoHyphens/>
        <w:spacing w:line="276" w:lineRule="auto"/>
        <w:jc w:val="both"/>
        <w:rPr>
          <w:rFonts w:asciiTheme="minorHAnsi" w:hAnsiTheme="minorHAnsi" w:cstheme="minorHAnsi"/>
          <w:sz w:val="22"/>
          <w:szCs w:val="22"/>
          <w:lang w:val="sl-SI" w:eastAsia="ar-SA"/>
        </w:rPr>
      </w:pPr>
    </w:p>
    <w:p w14:paraId="0C40A46E" w14:textId="66CEE895"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naročniku jamči, da:</w:t>
      </w:r>
    </w:p>
    <w:p w14:paraId="26F0BCEB" w14:textId="1F6A89E2"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je dobavljena oprema nova, neuporabljena, deluje brezhibno in nima stvarnih ali pravnih napak</w:t>
      </w:r>
      <w:r w:rsidRPr="00BE17AD">
        <w:rPr>
          <w:rFonts w:asciiTheme="minorHAnsi" w:hAnsiTheme="minorHAnsi" w:cstheme="minorHAnsi"/>
          <w:bCs/>
          <w:sz w:val="22"/>
          <w:szCs w:val="22"/>
          <w:lang w:val="sl-SI"/>
        </w:rPr>
        <w:t>;</w:t>
      </w:r>
    </w:p>
    <w:p w14:paraId="7C8C5C9B" w14:textId="5ECB7173"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dobavljena oprema popolnoma ustreza vsem tehničnim opisom, karakteristikam in specifikacijam, ki so bile dane v okviru dokumentacije v zvezi z oddajo javnega naročila in ponudbene dokumentacije ali so priloga te pogodbe</w:t>
      </w:r>
      <w:r w:rsidRPr="00BE17AD">
        <w:rPr>
          <w:rFonts w:asciiTheme="minorHAnsi" w:hAnsiTheme="minorHAnsi" w:cstheme="minorHAnsi"/>
          <w:bCs/>
          <w:sz w:val="22"/>
          <w:szCs w:val="22"/>
          <w:lang w:val="sl-SI"/>
        </w:rPr>
        <w:t>;</w:t>
      </w:r>
    </w:p>
    <w:p w14:paraId="2FC9B353" w14:textId="46371576"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na dobavljeni opremi ob izročitvi v posest pridobil lastninsko pravico</w:t>
      </w:r>
      <w:r w:rsidRPr="00BE17AD">
        <w:rPr>
          <w:rFonts w:asciiTheme="minorHAnsi" w:hAnsiTheme="minorHAnsi" w:cstheme="minorHAnsi"/>
          <w:bCs/>
          <w:sz w:val="22"/>
          <w:szCs w:val="22"/>
          <w:lang w:val="sl-SI"/>
        </w:rPr>
        <w:t>;</w:t>
      </w:r>
    </w:p>
    <w:p w14:paraId="67F14B4B" w14:textId="00395487"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bodo vse storitve vezane na opremo opravljene brezhibno</w:t>
      </w:r>
      <w:r w:rsidRPr="00BE17AD">
        <w:rPr>
          <w:rFonts w:asciiTheme="minorHAnsi" w:hAnsiTheme="minorHAnsi" w:cstheme="minorHAnsi"/>
          <w:bCs/>
          <w:sz w:val="22"/>
          <w:szCs w:val="22"/>
          <w:lang w:val="sl-SI"/>
        </w:rPr>
        <w:t>;</w:t>
      </w:r>
    </w:p>
    <w:p w14:paraId="2EE27BC7" w14:textId="0DF4111D" w:rsidR="00243827" w:rsidRPr="00BE17AD" w:rsidRDefault="00243827" w:rsidP="00C6494A">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pridobil vse pravice, ki so vezane na opremo, dobavitelj pa bo brezhibno izvrševal vse obveznosti, ki so vezane na opremo</w:t>
      </w:r>
      <w:r w:rsidRPr="00BE17AD">
        <w:rPr>
          <w:rFonts w:asciiTheme="minorHAnsi" w:hAnsiTheme="minorHAnsi" w:cstheme="minorHAnsi"/>
          <w:bCs/>
          <w:sz w:val="22"/>
          <w:szCs w:val="22"/>
          <w:lang w:val="sl-SI"/>
        </w:rPr>
        <w:t>.</w:t>
      </w:r>
    </w:p>
    <w:p w14:paraId="10E38619" w14:textId="77777777" w:rsidR="00AD4EBC" w:rsidRPr="00BE17AD" w:rsidRDefault="00AD4EBC" w:rsidP="00C6494A">
      <w:pPr>
        <w:widowControl w:val="0"/>
        <w:suppressAutoHyphens/>
        <w:spacing w:line="276" w:lineRule="auto"/>
        <w:jc w:val="both"/>
        <w:rPr>
          <w:rFonts w:asciiTheme="minorHAnsi" w:hAnsiTheme="minorHAnsi" w:cstheme="minorHAnsi"/>
          <w:b/>
          <w:sz w:val="22"/>
          <w:szCs w:val="22"/>
          <w:lang w:val="sl-SI" w:eastAsia="en-US"/>
        </w:rPr>
      </w:pPr>
    </w:p>
    <w:p w14:paraId="3A7C7E82" w14:textId="77777777" w:rsidR="00243827" w:rsidRPr="00C8543C" w:rsidRDefault="00243827"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Jamstvo dobavitelja za skrite napake opreme velja šest (6) mesecev po dobavi. Če se v tem roku pri dobavljeni opremi pokažejo v prejšnjem odstavku našteta odstopanja ali napake, se okvarjena oprema nadomesti z novo. V kolikor dobavitelj v dogovorjenem roku ne nadomesti okvarjene opreme z novo, lahko naročnik odstopi od pogodbe delno ali v celoti in uveljavi finančno zavarovanje. </w:t>
      </w:r>
    </w:p>
    <w:p w14:paraId="550E0E7A" w14:textId="77777777" w:rsidR="00243827" w:rsidRPr="00C8543C" w:rsidRDefault="00243827"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74E4294" w14:textId="77777777" w:rsidR="00243827" w:rsidRPr="00C8543C" w:rsidRDefault="00243827"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V primeru odstopa od pogodbe naročnik o tem pisno obvesti dobavitelja. V obvestilu navede lokacijo in čas, v katerem bo že dobavljena oprema na razpolago dobavitelju ter določi rok za vrnitev kupnine.</w:t>
      </w:r>
    </w:p>
    <w:p w14:paraId="4C90CCD2" w14:textId="77777777" w:rsidR="00243827" w:rsidRPr="00BE17AD" w:rsidRDefault="00243827" w:rsidP="00C6494A">
      <w:pPr>
        <w:widowControl w:val="0"/>
        <w:suppressAutoHyphens/>
        <w:spacing w:line="276" w:lineRule="auto"/>
        <w:jc w:val="both"/>
        <w:rPr>
          <w:rFonts w:asciiTheme="minorHAnsi" w:hAnsiTheme="minorHAnsi" w:cstheme="minorHAnsi"/>
          <w:b/>
          <w:sz w:val="22"/>
          <w:szCs w:val="22"/>
          <w:lang w:val="sl-SI" w:eastAsia="en-US"/>
        </w:rPr>
      </w:pPr>
    </w:p>
    <w:p w14:paraId="1883C6EF" w14:textId="77777777" w:rsidR="00243827" w:rsidRPr="00C8543C" w:rsidRDefault="00243827"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2738CD4" w14:textId="44B886F5" w:rsidR="00243827" w:rsidRPr="00BE17AD" w:rsidRDefault="00243827"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Garancija</w:t>
      </w:r>
      <w:r w:rsidRPr="00BE17AD">
        <w:rPr>
          <w:rFonts w:asciiTheme="minorHAnsi" w:hAnsiTheme="minorHAnsi" w:cstheme="minorHAnsi"/>
          <w:sz w:val="22"/>
          <w:szCs w:val="22"/>
          <w:lang w:val="sl-SI"/>
        </w:rPr>
        <w:t>)</w:t>
      </w:r>
    </w:p>
    <w:p w14:paraId="10B4D294" w14:textId="77777777" w:rsidR="00243827" w:rsidRPr="00BE17AD" w:rsidRDefault="00243827" w:rsidP="00C6494A">
      <w:pPr>
        <w:widowControl w:val="0"/>
        <w:suppressAutoHyphens/>
        <w:spacing w:line="276" w:lineRule="auto"/>
        <w:jc w:val="both"/>
        <w:rPr>
          <w:rFonts w:asciiTheme="minorHAnsi" w:hAnsiTheme="minorHAnsi" w:cstheme="minorHAnsi"/>
          <w:b/>
          <w:sz w:val="22"/>
          <w:szCs w:val="22"/>
          <w:lang w:val="sl-SI" w:eastAsia="en-US"/>
        </w:rPr>
      </w:pPr>
    </w:p>
    <w:p w14:paraId="1DB1A69E" w14:textId="55056DCE"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 xml:space="preserve">Za opremo, ki je predmet te pogodbe, dobavitelj zagotavlja garancijo za brezhibno delovanje za </w:t>
      </w:r>
      <w:r w:rsidRPr="00C65272">
        <w:rPr>
          <w:rFonts w:asciiTheme="minorHAnsi" w:hAnsiTheme="minorHAnsi" w:cstheme="minorHAnsi"/>
          <w:bCs/>
          <w:sz w:val="22"/>
          <w:szCs w:val="22"/>
          <w:lang w:val="sl-SI"/>
        </w:rPr>
        <w:t xml:space="preserve">obdobje </w:t>
      </w:r>
      <w:r w:rsidRPr="00C65272">
        <w:rPr>
          <w:rFonts w:asciiTheme="minorHAnsi" w:hAnsiTheme="minorHAnsi" w:cstheme="minorHAnsi"/>
          <w:bCs/>
          <w:sz w:val="22"/>
          <w:szCs w:val="22"/>
          <w:lang w:val="sl-SI" w:eastAsia="ar-SA"/>
        </w:rPr>
        <w:t>24 mesecev</w:t>
      </w:r>
      <w:r w:rsidRPr="00C65272">
        <w:rPr>
          <w:rFonts w:asciiTheme="minorHAnsi" w:hAnsiTheme="minorHAnsi" w:cstheme="minorHAnsi"/>
          <w:bCs/>
          <w:sz w:val="22"/>
          <w:szCs w:val="22"/>
          <w:lang w:val="sl-SI"/>
        </w:rPr>
        <w:t xml:space="preserve">. Garancijski rok začne teči od končnega prevzema </w:t>
      </w:r>
      <w:r w:rsidRPr="00C65272">
        <w:rPr>
          <w:rFonts w:asciiTheme="minorHAnsi" w:hAnsiTheme="minorHAnsi" w:cstheme="minorHAnsi"/>
          <w:sz w:val="22"/>
          <w:szCs w:val="22"/>
          <w:lang w:val="sl-SI" w:eastAsia="ar-SA"/>
        </w:rPr>
        <w:t xml:space="preserve">opreme </w:t>
      </w:r>
      <w:r w:rsidRPr="00C65272">
        <w:rPr>
          <w:rFonts w:asciiTheme="minorHAnsi" w:hAnsiTheme="minorHAnsi" w:cstheme="minorHAnsi"/>
          <w:bCs/>
          <w:sz w:val="22"/>
          <w:szCs w:val="22"/>
          <w:lang w:val="sl-SI"/>
        </w:rPr>
        <w:t>s strani naročnika.</w:t>
      </w:r>
      <w:r w:rsidRPr="00BE17AD">
        <w:rPr>
          <w:rFonts w:asciiTheme="minorHAnsi" w:hAnsiTheme="minorHAnsi" w:cstheme="minorHAnsi"/>
          <w:bCs/>
          <w:sz w:val="22"/>
          <w:szCs w:val="22"/>
          <w:lang w:val="sl-SI"/>
        </w:rPr>
        <w:t xml:space="preserve"> </w:t>
      </w:r>
    </w:p>
    <w:p w14:paraId="4351B58B" w14:textId="77777777" w:rsidR="00243827" w:rsidRPr="00BE17AD" w:rsidRDefault="00243827" w:rsidP="00C6494A">
      <w:pPr>
        <w:widowControl w:val="0"/>
        <w:spacing w:line="276" w:lineRule="auto"/>
        <w:jc w:val="both"/>
        <w:rPr>
          <w:rFonts w:asciiTheme="minorHAnsi" w:hAnsiTheme="minorHAnsi" w:cstheme="minorHAnsi"/>
          <w:bCs/>
          <w:sz w:val="22"/>
          <w:szCs w:val="22"/>
          <w:lang w:val="sl-SI"/>
        </w:rPr>
      </w:pPr>
    </w:p>
    <w:p w14:paraId="544D34E3" w14:textId="5AC3C6AE" w:rsidR="00265DB7" w:rsidRPr="00265DB7" w:rsidRDefault="00243827" w:rsidP="00265DB7">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V času garancijskega roka je </w:t>
      </w:r>
      <w:r w:rsidRPr="00C8543C">
        <w:rPr>
          <w:rFonts w:asciiTheme="minorHAnsi" w:hAnsiTheme="minorHAnsi" w:cstheme="minorHAnsi"/>
          <w:bCs/>
          <w:sz w:val="22"/>
          <w:szCs w:val="22"/>
          <w:lang w:val="sl-SI"/>
        </w:rPr>
        <w:t xml:space="preserve">dobavitelj </w:t>
      </w:r>
      <w:r w:rsidRPr="00BE17AD">
        <w:rPr>
          <w:rFonts w:asciiTheme="minorHAnsi" w:hAnsiTheme="minorHAnsi" w:cstheme="minorHAnsi"/>
          <w:bCs/>
          <w:sz w:val="22"/>
          <w:szCs w:val="22"/>
          <w:lang w:val="sl-SI"/>
        </w:rPr>
        <w:t>dolžan na lastne stroške odpraviti vse napake in pomanjkljivosti opreme</w:t>
      </w:r>
      <w:r w:rsidR="004B487D" w:rsidRPr="00BE17AD">
        <w:rPr>
          <w:rFonts w:asciiTheme="minorHAnsi" w:hAnsiTheme="minorHAnsi" w:cstheme="minorHAnsi"/>
          <w:bCs/>
          <w:sz w:val="22"/>
          <w:szCs w:val="22"/>
          <w:lang w:val="sl-SI"/>
        </w:rPr>
        <w:t xml:space="preserve">, </w:t>
      </w:r>
      <w:r w:rsidR="004B487D" w:rsidRPr="00C8543C">
        <w:rPr>
          <w:rFonts w:asciiTheme="minorHAnsi" w:hAnsiTheme="minorHAnsi" w:cstheme="minorHAnsi"/>
          <w:sz w:val="22"/>
          <w:szCs w:val="22"/>
          <w:lang w:val="sl-SI" w:eastAsia="ar-SA"/>
        </w:rPr>
        <w:t xml:space="preserve">ki bodo zaznane in bodo predstavljale razliko med dejanskim delovanjem opreme in </w:t>
      </w:r>
      <w:r w:rsidR="004B487D" w:rsidRPr="00C8543C">
        <w:rPr>
          <w:rFonts w:asciiTheme="minorHAnsi" w:hAnsiTheme="minorHAnsi" w:cstheme="minorHAnsi"/>
          <w:sz w:val="22"/>
          <w:szCs w:val="22"/>
          <w:lang w:val="sl-SI" w:eastAsia="ar-SA"/>
        </w:rPr>
        <w:lastRenderedPageBreak/>
        <w:t>zahtevami iz dokumentacije v zvezi z oddajo javnega naročila ter tehničnimi specifikacijami oziroma nivojem kakovosti, kot jo v ponudbeni dokumentaciji zagotavlja dobavitelj</w:t>
      </w:r>
      <w:r w:rsidRPr="00BE17AD">
        <w:rPr>
          <w:rFonts w:asciiTheme="minorHAnsi" w:hAnsiTheme="minorHAnsi" w:cstheme="minorHAnsi"/>
          <w:bCs/>
          <w:sz w:val="22"/>
          <w:szCs w:val="22"/>
          <w:lang w:val="sl-SI"/>
        </w:rPr>
        <w:t xml:space="preserve">. </w:t>
      </w:r>
      <w:r w:rsidR="00C65272" w:rsidRPr="00C65272">
        <w:rPr>
          <w:rFonts w:asciiTheme="minorHAnsi" w:hAnsiTheme="minorHAnsi" w:cstheme="minorHAnsi"/>
          <w:bCs/>
          <w:sz w:val="22"/>
          <w:szCs w:val="22"/>
          <w:lang w:val="sl-SI"/>
        </w:rPr>
        <w:t>Prijava napake oziroma pomanjkljivosti opreme mora biti možna v režimu 24 ur x 7 dni preko spleta</w:t>
      </w:r>
      <w:r w:rsidR="00C65272">
        <w:rPr>
          <w:rFonts w:asciiTheme="minorHAnsi" w:hAnsiTheme="minorHAnsi" w:cstheme="minorHAnsi"/>
          <w:bCs/>
          <w:sz w:val="22"/>
          <w:szCs w:val="22"/>
          <w:lang w:val="sl-SI"/>
        </w:rPr>
        <w:t xml:space="preserve"> ali</w:t>
      </w:r>
      <w:r w:rsidR="00C65272" w:rsidRPr="00C65272">
        <w:rPr>
          <w:rFonts w:asciiTheme="minorHAnsi" w:hAnsiTheme="minorHAnsi" w:cstheme="minorHAnsi"/>
          <w:bCs/>
          <w:sz w:val="22"/>
          <w:szCs w:val="22"/>
          <w:lang w:val="sl-SI"/>
        </w:rPr>
        <w:t xml:space="preserve"> elektronske pošte</w:t>
      </w:r>
      <w:r w:rsidR="00C65272">
        <w:rPr>
          <w:rFonts w:asciiTheme="minorHAnsi" w:hAnsiTheme="minorHAnsi" w:cstheme="minorHAnsi"/>
          <w:bCs/>
          <w:sz w:val="22"/>
          <w:szCs w:val="22"/>
          <w:lang w:val="sl-SI"/>
        </w:rPr>
        <w:t xml:space="preserve"> dobavitelja. </w:t>
      </w:r>
      <w:r w:rsidR="00C65272" w:rsidRPr="00C65272">
        <w:rPr>
          <w:rFonts w:asciiTheme="minorHAnsi" w:hAnsiTheme="minorHAnsi" w:cstheme="minorHAnsi"/>
          <w:bCs/>
          <w:sz w:val="22"/>
          <w:szCs w:val="22"/>
          <w:lang w:val="sl-SI"/>
        </w:rPr>
        <w:t xml:space="preserve">Odzivni čas dobavitelja je največ </w:t>
      </w:r>
      <w:r w:rsidR="00265DB7">
        <w:rPr>
          <w:rFonts w:asciiTheme="minorHAnsi" w:hAnsiTheme="minorHAnsi" w:cstheme="minorHAnsi"/>
          <w:bCs/>
          <w:sz w:val="22"/>
          <w:szCs w:val="22"/>
          <w:lang w:val="sl-SI"/>
        </w:rPr>
        <w:t>24 ur</w:t>
      </w:r>
      <w:r w:rsidR="00C65272" w:rsidRPr="00C65272">
        <w:rPr>
          <w:rFonts w:asciiTheme="minorHAnsi" w:hAnsiTheme="minorHAnsi" w:cstheme="minorHAnsi"/>
          <w:bCs/>
          <w:sz w:val="22"/>
          <w:szCs w:val="22"/>
          <w:lang w:val="sl-SI"/>
        </w:rPr>
        <w:t xml:space="preserve"> od prijave napake. Čas odprave napake je največ </w:t>
      </w:r>
      <w:r w:rsidR="00265DB7">
        <w:rPr>
          <w:rFonts w:asciiTheme="minorHAnsi" w:hAnsiTheme="minorHAnsi" w:cstheme="minorHAnsi"/>
          <w:bCs/>
          <w:sz w:val="22"/>
          <w:szCs w:val="22"/>
          <w:lang w:val="sl-SI"/>
        </w:rPr>
        <w:t>48 ur od prijave napake</w:t>
      </w:r>
      <w:r w:rsidR="00C65272" w:rsidRPr="00C65272">
        <w:rPr>
          <w:rFonts w:asciiTheme="minorHAnsi" w:hAnsiTheme="minorHAnsi" w:cstheme="minorHAnsi"/>
          <w:bCs/>
          <w:sz w:val="22"/>
          <w:szCs w:val="22"/>
          <w:lang w:val="sl-SI"/>
        </w:rPr>
        <w:t>.</w:t>
      </w:r>
      <w:r w:rsidR="00265DB7">
        <w:rPr>
          <w:rFonts w:asciiTheme="minorHAnsi" w:hAnsiTheme="minorHAnsi" w:cstheme="minorHAnsi"/>
          <w:bCs/>
          <w:sz w:val="22"/>
          <w:szCs w:val="22"/>
          <w:lang w:val="sl-SI"/>
        </w:rPr>
        <w:t xml:space="preserve"> </w:t>
      </w:r>
      <w:r w:rsidR="00C4387D">
        <w:rPr>
          <w:rFonts w:asciiTheme="minorHAnsi" w:hAnsiTheme="minorHAnsi" w:cstheme="minorHAnsi"/>
          <w:bCs/>
          <w:sz w:val="22"/>
          <w:szCs w:val="22"/>
          <w:lang w:val="sl-SI"/>
        </w:rPr>
        <w:t>Z</w:t>
      </w:r>
      <w:r w:rsidR="00C4387D" w:rsidRPr="00265DB7">
        <w:rPr>
          <w:rFonts w:asciiTheme="minorHAnsi" w:hAnsiTheme="minorHAnsi" w:cstheme="minorHAnsi"/>
          <w:bCs/>
          <w:sz w:val="22"/>
          <w:szCs w:val="22"/>
          <w:lang w:val="sl-SI"/>
        </w:rPr>
        <w:t>a čas odprave napake</w:t>
      </w:r>
      <w:r w:rsidR="00265DB7" w:rsidRPr="00265DB7">
        <w:rPr>
          <w:rFonts w:asciiTheme="minorHAnsi" w:hAnsiTheme="minorHAnsi" w:cstheme="minorHAnsi"/>
          <w:bCs/>
          <w:sz w:val="22"/>
          <w:szCs w:val="22"/>
          <w:lang w:val="sl-SI"/>
        </w:rPr>
        <w:t xml:space="preserve"> je</w:t>
      </w:r>
      <w:r w:rsidR="00C4387D">
        <w:rPr>
          <w:rFonts w:asciiTheme="minorHAnsi" w:hAnsiTheme="minorHAnsi" w:cstheme="minorHAnsi"/>
          <w:bCs/>
          <w:sz w:val="22"/>
          <w:szCs w:val="22"/>
          <w:lang w:val="sl-SI"/>
        </w:rPr>
        <w:t xml:space="preserve"> dobavitelj</w:t>
      </w:r>
      <w:r w:rsidR="00265DB7" w:rsidRPr="00265DB7">
        <w:rPr>
          <w:rFonts w:asciiTheme="minorHAnsi" w:hAnsiTheme="minorHAnsi" w:cstheme="minorHAnsi"/>
          <w:bCs/>
          <w:sz w:val="22"/>
          <w:szCs w:val="22"/>
          <w:lang w:val="sl-SI"/>
        </w:rPr>
        <w:t xml:space="preserve"> </w:t>
      </w:r>
      <w:r w:rsidR="00C4387D" w:rsidRPr="00265DB7">
        <w:rPr>
          <w:rFonts w:asciiTheme="minorHAnsi" w:hAnsiTheme="minorHAnsi" w:cstheme="minorHAnsi"/>
          <w:bCs/>
          <w:sz w:val="22"/>
          <w:szCs w:val="22"/>
          <w:lang w:val="sl-SI"/>
        </w:rPr>
        <w:t xml:space="preserve">dolžan </w:t>
      </w:r>
      <w:r w:rsidR="00265DB7" w:rsidRPr="00265DB7">
        <w:rPr>
          <w:rFonts w:asciiTheme="minorHAnsi" w:hAnsiTheme="minorHAnsi" w:cstheme="minorHAnsi"/>
          <w:bCs/>
          <w:sz w:val="22"/>
          <w:szCs w:val="22"/>
          <w:lang w:val="sl-SI"/>
        </w:rPr>
        <w:t xml:space="preserve">naročniku zagotoviti enakovredno nadomestno opremo. </w:t>
      </w:r>
      <w:r w:rsidR="00C4387D" w:rsidRPr="00265DB7">
        <w:rPr>
          <w:rFonts w:asciiTheme="minorHAnsi" w:hAnsiTheme="minorHAnsi" w:cstheme="minorHAnsi"/>
          <w:bCs/>
          <w:sz w:val="22"/>
          <w:szCs w:val="22"/>
          <w:lang w:val="sl-SI"/>
        </w:rPr>
        <w:t>V kolikor dobavitelj napake ne odpravi v navedenem roku</w:t>
      </w:r>
      <w:r w:rsidR="00C4387D">
        <w:rPr>
          <w:rFonts w:asciiTheme="minorHAnsi" w:hAnsiTheme="minorHAnsi" w:cstheme="minorHAnsi"/>
          <w:bCs/>
          <w:sz w:val="22"/>
          <w:szCs w:val="22"/>
          <w:lang w:val="sl-SI"/>
        </w:rPr>
        <w:t>,</w:t>
      </w:r>
      <w:r w:rsidR="00C4387D" w:rsidRPr="00265DB7">
        <w:rPr>
          <w:rFonts w:asciiTheme="minorHAnsi" w:hAnsiTheme="minorHAnsi" w:cstheme="minorHAnsi"/>
          <w:bCs/>
          <w:sz w:val="22"/>
          <w:szCs w:val="22"/>
          <w:lang w:val="sl-SI"/>
        </w:rPr>
        <w:t xml:space="preserve"> </w:t>
      </w:r>
      <w:r w:rsidR="00265DB7" w:rsidRPr="00265DB7">
        <w:rPr>
          <w:rFonts w:asciiTheme="minorHAnsi" w:hAnsiTheme="minorHAnsi" w:cstheme="minorHAnsi"/>
          <w:bCs/>
          <w:sz w:val="22"/>
          <w:szCs w:val="22"/>
          <w:lang w:val="sl-SI"/>
        </w:rPr>
        <w:t>se garancijski rok podaljša za čas popravila. Dobavitelj se zaveže, da bo v primeru, če napaka ne bo odpravljena niti v sporazumno podaljšanem roku oziroma če se bo enaka napaka na opremi ponovi</w:t>
      </w:r>
      <w:r w:rsidR="00265DB7" w:rsidRPr="00265DB7">
        <w:rPr>
          <w:rFonts w:asciiTheme="minorHAnsi" w:hAnsiTheme="minorHAnsi" w:cstheme="minorHAnsi"/>
          <w:bCs/>
          <w:sz w:val="22"/>
          <w:szCs w:val="22"/>
          <w:lang w:val="sl-SI"/>
        </w:rPr>
        <w:softHyphen/>
        <w:t xml:space="preserve">la najmanj trikrat, tako opremo zamenjal z enakovredno novo opremo. </w:t>
      </w:r>
      <w:r w:rsidR="00265DB7" w:rsidRPr="00BE17AD">
        <w:rPr>
          <w:rFonts w:asciiTheme="minorHAnsi" w:hAnsiTheme="minorHAnsi" w:cstheme="minorHAnsi"/>
          <w:bCs/>
          <w:sz w:val="22"/>
          <w:szCs w:val="22"/>
          <w:lang w:val="sl-SI"/>
        </w:rPr>
        <w:t xml:space="preserve">Vsi transportni in drugi stroški v zvezi s popravilom oziroma odpravo napake v garancijski dobi bremenijo </w:t>
      </w:r>
      <w:r w:rsidR="00265DB7" w:rsidRPr="00C8543C">
        <w:rPr>
          <w:rFonts w:asciiTheme="minorHAnsi" w:hAnsiTheme="minorHAnsi" w:cstheme="minorHAnsi"/>
          <w:bCs/>
          <w:sz w:val="22"/>
          <w:szCs w:val="22"/>
          <w:lang w:val="sl-SI"/>
        </w:rPr>
        <w:t>dobavitelj</w:t>
      </w:r>
      <w:r w:rsidR="00265DB7" w:rsidRPr="00BE17AD">
        <w:rPr>
          <w:rFonts w:asciiTheme="minorHAnsi" w:hAnsiTheme="minorHAnsi" w:cstheme="minorHAnsi"/>
          <w:bCs/>
          <w:sz w:val="22"/>
          <w:szCs w:val="22"/>
          <w:lang w:val="sl-SI"/>
        </w:rPr>
        <w:t>a.</w:t>
      </w:r>
    </w:p>
    <w:p w14:paraId="2EAD0B05" w14:textId="77777777" w:rsidR="00243827" w:rsidRPr="00BE17AD" w:rsidRDefault="00243827" w:rsidP="00C6494A">
      <w:pPr>
        <w:widowControl w:val="0"/>
        <w:spacing w:line="276" w:lineRule="auto"/>
        <w:jc w:val="both"/>
        <w:rPr>
          <w:rFonts w:asciiTheme="minorHAnsi" w:hAnsiTheme="minorHAnsi" w:cstheme="minorHAnsi"/>
          <w:bCs/>
          <w:sz w:val="22"/>
          <w:szCs w:val="22"/>
          <w:lang w:val="sl-SI"/>
        </w:rPr>
      </w:pPr>
    </w:p>
    <w:p w14:paraId="3F8C8806" w14:textId="7E48D391"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Če je bila oprema v garancijskem roku zamenjana ali bistveno popravljena, začne teči garancijski rok znova z dnem zamenjave ali popravila.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mora za </w:t>
      </w:r>
      <w:r w:rsidRPr="00C8543C">
        <w:rPr>
          <w:rFonts w:asciiTheme="minorHAnsi" w:hAnsiTheme="minorHAnsi" w:cstheme="minorHAnsi"/>
          <w:sz w:val="22"/>
          <w:szCs w:val="22"/>
          <w:lang w:val="sl-SI" w:eastAsia="ar-SA"/>
        </w:rPr>
        <w:t xml:space="preserve">takšno </w:t>
      </w:r>
      <w:r w:rsidRPr="00BE17AD">
        <w:rPr>
          <w:rFonts w:asciiTheme="minorHAnsi" w:hAnsiTheme="minorHAnsi" w:cstheme="minorHAnsi"/>
          <w:bCs/>
          <w:sz w:val="22"/>
          <w:szCs w:val="22"/>
          <w:lang w:val="sl-SI"/>
        </w:rPr>
        <w:t xml:space="preserve">opremo izdati nov garancijski list. </w:t>
      </w:r>
    </w:p>
    <w:p w14:paraId="0D4B136B" w14:textId="77777777" w:rsidR="00243827" w:rsidRPr="00BE17AD" w:rsidRDefault="00243827" w:rsidP="00C6494A">
      <w:pPr>
        <w:widowControl w:val="0"/>
        <w:spacing w:line="276" w:lineRule="auto"/>
        <w:jc w:val="both"/>
        <w:rPr>
          <w:rFonts w:asciiTheme="minorHAnsi" w:hAnsiTheme="minorHAnsi" w:cstheme="minorHAnsi"/>
          <w:bCs/>
          <w:sz w:val="22"/>
          <w:szCs w:val="22"/>
          <w:lang w:val="sl-SI"/>
        </w:rPr>
      </w:pPr>
    </w:p>
    <w:p w14:paraId="3906834C" w14:textId="77777777" w:rsidR="004B487D" w:rsidRDefault="004B487D"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je dolžan vse prijavljene napake, ki nastanejo na opremi v času garancijskega roka, evidentirati in po zaključenem posegu naročniku pisno sporočiti datum in čas odprave napake, opis napake ter morebitna opažanja. Dobavitelj mora ob vsakokratni odpravi napake opremo ponovno testirati v sodelovanju z naročnikom.</w:t>
      </w:r>
    </w:p>
    <w:p w14:paraId="3E7246C8" w14:textId="77777777" w:rsidR="00BB45FB" w:rsidRPr="00C8543C" w:rsidRDefault="00BB45FB"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153C696" w14:textId="77777777" w:rsidR="00BB45FB" w:rsidRPr="00BE17AD" w:rsidRDefault="00BB45FB" w:rsidP="00BB45FB">
      <w:pPr>
        <w:widowControl w:val="0"/>
        <w:tabs>
          <w:tab w:val="left" w:pos="284"/>
        </w:tabs>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V času garancijskega roka mora dobavitelj naročniku zagotoviti brezplačno tehnično podporo po elektronski pošti ali telefonu v rednem delovnem času, t.j. od ponedeljka do vključno petka od 8.00 do 16.00 ure.</w:t>
      </w:r>
    </w:p>
    <w:p w14:paraId="45F64B06" w14:textId="77777777" w:rsidR="00BB45FB" w:rsidRPr="00BE17AD" w:rsidRDefault="00BB45FB" w:rsidP="00BB45FB">
      <w:pPr>
        <w:widowControl w:val="0"/>
        <w:tabs>
          <w:tab w:val="left" w:pos="284"/>
        </w:tabs>
        <w:suppressAutoHyphens/>
        <w:spacing w:line="276" w:lineRule="auto"/>
        <w:jc w:val="both"/>
        <w:rPr>
          <w:rFonts w:asciiTheme="minorHAnsi" w:hAnsiTheme="minorHAnsi" w:cstheme="minorHAnsi"/>
          <w:bCs/>
          <w:sz w:val="22"/>
          <w:szCs w:val="22"/>
          <w:lang w:val="sl-SI" w:eastAsia="ar-SA"/>
        </w:rPr>
      </w:pPr>
    </w:p>
    <w:p w14:paraId="14A8F98D" w14:textId="77777777" w:rsidR="00BB45FB" w:rsidRPr="00C8543C" w:rsidRDefault="00BB45FB" w:rsidP="00BB45FB">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V garancijskem roku mora biti naročniku neposredno ali preko dobavitelja zagotovljen brezplačen spletni dostop do popravkov in nadgradenj sistemske programske opreme (gonilniki, firmware) pri proizvajalcu opreme in brezplačne storitve nadgradnje sistemske programske opreme s strani dobavitelja v primeru funkcionalnih težav ali v primeru odstopanj od deklariranih lastnosti ponujene opreme. </w:t>
      </w:r>
    </w:p>
    <w:p w14:paraId="42E3D245" w14:textId="77777777" w:rsidR="004B487D" w:rsidRPr="00BE17AD" w:rsidRDefault="004B487D" w:rsidP="00C6494A">
      <w:pPr>
        <w:widowControl w:val="0"/>
        <w:spacing w:line="276" w:lineRule="auto"/>
        <w:jc w:val="both"/>
        <w:rPr>
          <w:rFonts w:asciiTheme="minorHAnsi" w:hAnsiTheme="minorHAnsi" w:cstheme="minorHAnsi"/>
          <w:bCs/>
          <w:sz w:val="22"/>
          <w:szCs w:val="22"/>
          <w:lang w:val="sl-SI"/>
        </w:rPr>
      </w:pPr>
    </w:p>
    <w:p w14:paraId="14349D0E" w14:textId="45A77FF7" w:rsidR="00243827" w:rsidRPr="00BE17AD" w:rsidRDefault="00243827"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se zavezuje, da bo za </w:t>
      </w:r>
      <w:r w:rsidRPr="00C8543C">
        <w:rPr>
          <w:rFonts w:asciiTheme="minorHAnsi" w:hAnsiTheme="minorHAnsi" w:cstheme="minorHAnsi"/>
          <w:sz w:val="22"/>
          <w:szCs w:val="22"/>
          <w:lang w:val="sl-SI" w:eastAsia="ar-SA"/>
        </w:rPr>
        <w:t xml:space="preserve">vso </w:t>
      </w:r>
      <w:r w:rsidRPr="00BE17AD">
        <w:rPr>
          <w:rFonts w:asciiTheme="minorHAnsi" w:hAnsiTheme="minorHAnsi" w:cstheme="minorHAnsi"/>
          <w:bCs/>
          <w:sz w:val="22"/>
          <w:szCs w:val="22"/>
          <w:lang w:val="sl-SI"/>
        </w:rPr>
        <w:t xml:space="preserve">opremo zagotavljal nadomestne dele vsaj sedem (7) let od datuma prevzema. V primeru neizpolnitve obveznosti iz prejšnjega stavka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dolžan naročniku povrniti vse dodatne stroške in škodo, ki bi jih naročnik zaradi tega utrpel.</w:t>
      </w:r>
    </w:p>
    <w:p w14:paraId="090B6350" w14:textId="77777777" w:rsidR="004B487D" w:rsidRPr="00C8543C" w:rsidRDefault="004B487D"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F0C839F" w14:textId="0AFBE69A" w:rsidR="004B487D" w:rsidRPr="00BE17AD" w:rsidRDefault="004B487D"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VARSTVO PODATKOV </w:t>
      </w:r>
    </w:p>
    <w:p w14:paraId="2E223A56" w14:textId="77777777" w:rsidR="004B487D" w:rsidRPr="00C8543C" w:rsidRDefault="004B487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224CB55" w14:textId="32670464" w:rsidR="004B487D" w:rsidRPr="00BE17AD" w:rsidRDefault="004B487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Varstvo podatkov</w:t>
      </w:r>
      <w:r w:rsidRPr="00BE17AD">
        <w:rPr>
          <w:rFonts w:asciiTheme="minorHAnsi" w:hAnsiTheme="minorHAnsi" w:cstheme="minorHAnsi"/>
          <w:sz w:val="22"/>
          <w:szCs w:val="22"/>
          <w:lang w:val="sl-SI"/>
        </w:rPr>
        <w:t>)</w:t>
      </w:r>
    </w:p>
    <w:p w14:paraId="1F016CFE" w14:textId="77777777" w:rsidR="004B487D" w:rsidRPr="00BE17AD" w:rsidRDefault="004B487D" w:rsidP="00C6494A">
      <w:pPr>
        <w:widowControl w:val="0"/>
        <w:suppressAutoHyphens/>
        <w:spacing w:line="276" w:lineRule="auto"/>
        <w:jc w:val="both"/>
        <w:rPr>
          <w:rFonts w:asciiTheme="minorHAnsi" w:hAnsiTheme="minorHAnsi" w:cstheme="minorHAnsi"/>
          <w:b/>
          <w:sz w:val="22"/>
          <w:szCs w:val="22"/>
          <w:lang w:val="sl-SI" w:eastAsia="en-US"/>
        </w:rPr>
      </w:pPr>
    </w:p>
    <w:p w14:paraId="2201E1C6" w14:textId="6E007843" w:rsidR="004B487D" w:rsidRPr="00BE17AD" w:rsidRDefault="004B487D" w:rsidP="00C6494A">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je dolžan kot poslovno skrivnost varovati vse podatke, informacije in dokumente ter vse </w:t>
      </w:r>
      <w:r w:rsidRPr="00BE17AD">
        <w:rPr>
          <w:rFonts w:asciiTheme="minorHAnsi" w:hAnsiTheme="minorHAnsi" w:cstheme="minorHAnsi"/>
          <w:bCs/>
          <w:sz w:val="22"/>
          <w:szCs w:val="22"/>
          <w:lang w:val="sl-SI"/>
        </w:rPr>
        <w:lastRenderedPageBreak/>
        <w:t xml:space="preserve">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C8543C">
        <w:rPr>
          <w:rFonts w:asciiTheme="minorHAnsi" w:hAnsiTheme="minorHAnsi" w:cstheme="minorHAnsi"/>
          <w:color w:val="000000"/>
          <w:sz w:val="22"/>
          <w:szCs w:val="22"/>
          <w:lang w:val="sl-SI" w:eastAsia="sl-SI"/>
        </w:rPr>
        <w:t xml:space="preserve">Dobavitelj </w:t>
      </w:r>
      <w:r w:rsidRPr="00BE17AD">
        <w:rPr>
          <w:rFonts w:asciiTheme="minorHAnsi" w:hAnsiTheme="minorHAnsi" w:cstheme="minorHAnsi"/>
          <w:bCs/>
          <w:sz w:val="22"/>
          <w:szCs w:val="22"/>
          <w:lang w:val="sl-SI"/>
        </w:rPr>
        <w:t>odgovarja za vso škodo, ki bi jo lahko oziroma jo je naročnik utrpel zaradi razkritja.</w:t>
      </w:r>
    </w:p>
    <w:p w14:paraId="57F30B35" w14:textId="77777777" w:rsidR="004B487D" w:rsidRPr="00BE17AD" w:rsidRDefault="004B487D" w:rsidP="00C6494A">
      <w:pPr>
        <w:widowControl w:val="0"/>
        <w:suppressAutoHyphens/>
        <w:spacing w:line="276" w:lineRule="auto"/>
        <w:jc w:val="both"/>
        <w:rPr>
          <w:rFonts w:asciiTheme="minorHAnsi" w:hAnsiTheme="minorHAnsi" w:cstheme="minorHAnsi"/>
          <w:sz w:val="22"/>
          <w:szCs w:val="22"/>
          <w:lang w:val="sl-SI" w:eastAsia="ar-SA"/>
        </w:rPr>
      </w:pPr>
    </w:p>
    <w:p w14:paraId="2AF67C74" w14:textId="547A0B3C" w:rsidR="004B487D" w:rsidRPr="00BE17AD" w:rsidRDefault="004B487D"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KAZEN</w:t>
      </w:r>
    </w:p>
    <w:p w14:paraId="4D113240" w14:textId="77777777" w:rsidR="004B487D" w:rsidRPr="00C8543C" w:rsidRDefault="004B487D"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7C19F5D" w14:textId="5BFB724A" w:rsidR="004B487D" w:rsidRPr="00BE17AD" w:rsidRDefault="004B487D"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40B9396F" w14:textId="77777777" w:rsidR="004B487D" w:rsidRPr="00BE17AD" w:rsidRDefault="004B487D" w:rsidP="00C6494A">
      <w:pPr>
        <w:widowControl w:val="0"/>
        <w:suppressAutoHyphens/>
        <w:spacing w:line="276" w:lineRule="auto"/>
        <w:jc w:val="both"/>
        <w:rPr>
          <w:rFonts w:asciiTheme="minorHAnsi" w:hAnsiTheme="minorHAnsi" w:cstheme="minorHAnsi"/>
          <w:b/>
          <w:sz w:val="22"/>
          <w:szCs w:val="22"/>
          <w:lang w:val="sl-SI" w:eastAsia="en-US"/>
        </w:rPr>
      </w:pPr>
    </w:p>
    <w:p w14:paraId="410FB778" w14:textId="4DB60833"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rPr>
        <w:t xml:space="preserve">dobavitelj </w:t>
      </w:r>
      <w:r w:rsidRPr="00BE17AD">
        <w:rPr>
          <w:rFonts w:asciiTheme="minorHAnsi" w:hAnsiTheme="minorHAnsi" w:cstheme="minorHAnsi"/>
          <w:sz w:val="22"/>
          <w:szCs w:val="22"/>
          <w:lang w:val="sl-SI"/>
        </w:rPr>
        <w:t xml:space="preserve">po lastni krivdi ne izpolni pogodbenih obveznosti v skladu s pogodbenimi določili ali zamuja z njihovo izpolnitvijo in naročnik zaradi kršitev odstopi od pogodbe,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dolžan plačati naročniku pogodbeno kazen v višini petnajst odstotkov (15 %)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12FE4546"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3FB43744" w14:textId="6C5CAFB0"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ne odstopi od pogodbe, je upravičen do pogodbene kazni za vsak dan zamude v višini 0,75 % pogodbene vrednosti z DDV, vendar največ do petnajst odstotkov (15 %)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7FB90550"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780DD78E"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4613486A"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6CCDDEA6" w14:textId="7734C7DA"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plačilo pogodbene kazni ima naročnik zaradi zamude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ali zaradi odstopa od pogodbe, kot tudi iz vseh drugih razlogov na strani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BE17AD">
        <w:rPr>
          <w:rFonts w:asciiTheme="minorHAnsi" w:hAnsiTheme="minorHAnsi" w:cstheme="minorHAnsi"/>
          <w:sz w:val="22"/>
          <w:szCs w:val="22"/>
          <w:lang w:val="sl-SI"/>
        </w:rPr>
        <w:t xml:space="preserve">, pravico terjati poplačilo celotne škode, ki nastane kot posledica zamude, napak ali drugih nepravilnosti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njegovih podizvajalcev.</w:t>
      </w:r>
    </w:p>
    <w:p w14:paraId="30E385D5"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3921C37" w14:textId="66CFB30D"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zamuja z izvedbo predmeta pogodbe toliko, da bi lahko naročniku nastala večja škoda ali da bi izvedba izgubila pomen, lahko naročnik na stroške </w:t>
      </w:r>
      <w:r w:rsidRPr="00C8543C">
        <w:rPr>
          <w:rFonts w:asciiTheme="minorHAnsi" w:hAnsiTheme="minorHAnsi" w:cstheme="minorHAnsi"/>
          <w:sz w:val="22"/>
          <w:szCs w:val="22"/>
          <w:lang w:val="sl-SI" w:eastAsia="ar-SA"/>
        </w:rPr>
        <w:t xml:space="preserve">dobavitelja </w:t>
      </w:r>
      <w:r w:rsidRPr="00BE17AD">
        <w:rPr>
          <w:rFonts w:asciiTheme="minorHAnsi" w:hAnsiTheme="minorHAnsi" w:cstheme="minorHAnsi"/>
          <w:sz w:val="22"/>
          <w:szCs w:val="22"/>
          <w:lang w:val="sl-SI"/>
        </w:rPr>
        <w:t xml:space="preserve">naroči izvedbo predmeta te pogodbe pri drugem </w:t>
      </w:r>
      <w:r w:rsidRPr="00C8543C">
        <w:rPr>
          <w:rFonts w:asciiTheme="minorHAnsi" w:hAnsiTheme="minorHAnsi" w:cstheme="minorHAnsi"/>
          <w:sz w:val="22"/>
          <w:szCs w:val="22"/>
          <w:lang w:val="sl-SI" w:eastAsia="ar-SA"/>
        </w:rPr>
        <w:t xml:space="preserve">dobavitelju </w:t>
      </w:r>
      <w:r w:rsidRPr="00BE17AD">
        <w:rPr>
          <w:rFonts w:asciiTheme="minorHAnsi" w:hAnsiTheme="minorHAnsi" w:cstheme="minorHAnsi"/>
          <w:sz w:val="22"/>
          <w:szCs w:val="22"/>
          <w:lang w:val="sl-SI"/>
        </w:rPr>
        <w:t>in unovči zavarovanje za dobro izvedbo pogodbenih obveznosti.</w:t>
      </w:r>
    </w:p>
    <w:p w14:paraId="375129AC"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3FB86E19" w14:textId="26563A77"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predmet pogodbe po tem, ko je </w:t>
      </w:r>
      <w:r w:rsidR="00AE5A25"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prešel v zamudo, ni dolžan sporočiti </w:t>
      </w:r>
      <w:r w:rsidR="00AE5A25" w:rsidRPr="00C8543C">
        <w:rPr>
          <w:rFonts w:asciiTheme="minorHAnsi" w:hAnsiTheme="minorHAnsi" w:cstheme="minorHAnsi"/>
          <w:sz w:val="22"/>
          <w:szCs w:val="22"/>
          <w:lang w:val="sl-SI" w:eastAsia="ar-SA"/>
        </w:rPr>
        <w:t>dobavitelju</w:t>
      </w:r>
      <w:r w:rsidRPr="00BE17AD">
        <w:rPr>
          <w:rFonts w:asciiTheme="minorHAnsi" w:hAnsiTheme="minorHAnsi" w:cstheme="minorHAnsi"/>
          <w:sz w:val="22"/>
          <w:szCs w:val="22"/>
          <w:lang w:val="sl-SI"/>
        </w:rPr>
        <w:t>, da si pridržuje pravico do pogodbene kazni.</w:t>
      </w:r>
    </w:p>
    <w:p w14:paraId="21647AEB"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6CC47F0" w14:textId="62354D29"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kazen se obračuna pri izplačilu </w:t>
      </w:r>
      <w:r w:rsidR="00AE5A25" w:rsidRPr="00C8543C">
        <w:rPr>
          <w:rFonts w:asciiTheme="minorHAnsi" w:hAnsiTheme="minorHAnsi" w:cstheme="minorHAnsi"/>
          <w:sz w:val="22"/>
          <w:szCs w:val="22"/>
          <w:lang w:val="sl-SI" w:eastAsia="ar-SA"/>
        </w:rPr>
        <w:t>dobavitelju</w:t>
      </w:r>
      <w:r w:rsidR="00AE5A25"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oziroma v kolikor to ni mogoče, se iz tega </w:t>
      </w:r>
      <w:r w:rsidRPr="00BE17AD">
        <w:rPr>
          <w:rFonts w:asciiTheme="minorHAnsi" w:hAnsiTheme="minorHAnsi" w:cstheme="minorHAnsi"/>
          <w:sz w:val="22"/>
          <w:szCs w:val="22"/>
          <w:lang w:val="sl-SI"/>
        </w:rPr>
        <w:lastRenderedPageBreak/>
        <w:t xml:space="preserve">naslova izstavi poseben račun, ki ga mora </w:t>
      </w:r>
      <w:r w:rsidR="00AE5A25"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plačati v roku osem (8) dni od prejema.</w:t>
      </w:r>
    </w:p>
    <w:p w14:paraId="05F08F5E"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78B8C011" w14:textId="3A86A792"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w:t>
      </w:r>
      <w:r w:rsidR="00AE5A25"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v zamudo zaradi višje sile, ki onemogoči izvajanje pogodbenih obveznosti v dogovorjenih rokih, je dolžan naročnika v dveh (2) delovnih dneh pisno obvestiti, da so nastali razlogi višje sile, z izvajanjem pa nadaljevati takoj, ko ti razlogi prenehajo. </w:t>
      </w:r>
    </w:p>
    <w:p w14:paraId="62AD51D9"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E29CD79"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14BC540E" w14:textId="77777777" w:rsidR="004B487D" w:rsidRPr="00BE17AD" w:rsidRDefault="004B487D" w:rsidP="00C6494A">
      <w:pPr>
        <w:widowControl w:val="0"/>
        <w:spacing w:line="276" w:lineRule="auto"/>
        <w:jc w:val="both"/>
        <w:rPr>
          <w:rFonts w:asciiTheme="minorHAnsi" w:hAnsiTheme="minorHAnsi" w:cstheme="minorHAnsi"/>
          <w:sz w:val="22"/>
          <w:szCs w:val="22"/>
          <w:lang w:val="sl-SI"/>
        </w:rPr>
      </w:pPr>
    </w:p>
    <w:p w14:paraId="22A9D4C6" w14:textId="5D5C7FA7" w:rsidR="00AE5A25" w:rsidRPr="00BE17AD" w:rsidRDefault="00AE5A25" w:rsidP="00C6494A">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68547264"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AB54497" w14:textId="086DC743"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2C8F823A" w14:textId="77777777" w:rsidR="00243827" w:rsidRPr="00BE17AD" w:rsidRDefault="00243827" w:rsidP="00C6494A">
      <w:pPr>
        <w:widowControl w:val="0"/>
        <w:suppressAutoHyphens/>
        <w:spacing w:line="276" w:lineRule="auto"/>
        <w:jc w:val="both"/>
        <w:rPr>
          <w:rFonts w:asciiTheme="minorHAnsi" w:hAnsiTheme="minorHAnsi" w:cstheme="minorHAnsi"/>
          <w:b/>
          <w:sz w:val="22"/>
          <w:szCs w:val="22"/>
          <w:lang w:val="sl-SI" w:eastAsia="en-US"/>
        </w:rPr>
      </w:pPr>
    </w:p>
    <w:p w14:paraId="274FA35E" w14:textId="6D02CCE2" w:rsidR="00AE5A25" w:rsidRPr="00BE17AD" w:rsidRDefault="00AE5A25" w:rsidP="00C6494A">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mora najpozneje v desetih (10) delovnih dneh od prejema podpisane pogodbe kot pogoj za veljavnost pogodbe naročniku izročiti </w:t>
      </w:r>
      <w:r w:rsidRPr="00C8543C">
        <w:rPr>
          <w:rFonts w:asciiTheme="minorHAnsi" w:hAnsiTheme="minorHAnsi" w:cstheme="minorHAnsi"/>
          <w:sz w:val="22"/>
          <w:szCs w:val="22"/>
          <w:lang w:val="sl-SI" w:eastAsia="ar-SA"/>
        </w:rPr>
        <w:t xml:space="preserve">finančno zavarovanje za dobro izvedbo pogodbenih obveznosti </w:t>
      </w:r>
      <w:r w:rsidRPr="00BE17AD">
        <w:rPr>
          <w:rFonts w:asciiTheme="minorHAnsi" w:hAnsiTheme="minorHAnsi" w:cstheme="minorHAnsi"/>
          <w:sz w:val="22"/>
          <w:szCs w:val="22"/>
          <w:lang w:val="sl-SI"/>
        </w:rPr>
        <w:t xml:space="preserve">v višini 10 % pogodbene vrednosti z DDV </w:t>
      </w:r>
      <w:r w:rsidRPr="00C8543C">
        <w:rPr>
          <w:rFonts w:asciiTheme="minorHAnsi" w:hAnsiTheme="minorHAnsi" w:cstheme="minorHAnsi"/>
          <w:sz w:val="22"/>
          <w:szCs w:val="22"/>
          <w:lang w:val="sl-SI" w:eastAsia="ar-SA"/>
        </w:rPr>
        <w:t xml:space="preserve">in veljavnostjo 30 dni po roku </w:t>
      </w:r>
      <w:r w:rsidRPr="00BE17AD">
        <w:rPr>
          <w:rFonts w:asciiTheme="minorHAnsi" w:hAnsiTheme="minorHAnsi" w:cstheme="minorHAnsi"/>
          <w:sz w:val="22"/>
          <w:szCs w:val="22"/>
          <w:lang w:val="sl-SI" w:eastAsia="ar-SA"/>
        </w:rPr>
        <w:t>izvedbe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3B36CF09"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A1741BA"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Finančno zavarovanje za dobro izvedbo pogodbenih obveznosti lahko naročnik unovči, če:</w:t>
      </w:r>
    </w:p>
    <w:p w14:paraId="79414A58"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pogodbenih obveznosti ne izvaja v skladu s pogodbenimi določili,</w:t>
      </w:r>
    </w:p>
    <w:p w14:paraId="58CE00A3"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pogodbene obveznosti izvaja s podizvajalcem, za katerega ni pridobil soglasja s strani naročnika,</w:t>
      </w:r>
    </w:p>
    <w:p w14:paraId="71FB51FE"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odstopi od pogodbe zaradi kršitev ali zamude s strani dobavitelja,</w:t>
      </w:r>
    </w:p>
    <w:p w14:paraId="518562E0"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v določenem roku ne predloži finančnega zavarovanja za odpravo napak v garancijskem roku,</w:t>
      </w:r>
    </w:p>
    <w:p w14:paraId="052F10E8" w14:textId="77777777" w:rsidR="00AE5A25" w:rsidRPr="00C8543C" w:rsidRDefault="00AE5A25" w:rsidP="00C6494A">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na zahtevo naročnika ne odpravi pomanjkljivosti v primernem roku, ki ga določi naročnik.</w:t>
      </w:r>
    </w:p>
    <w:p w14:paraId="79A84C79"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488AC700" w14:textId="7815CB4A"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Če se med trajanjem pogodbe spremenijo roki za izvedbo</w:t>
      </w:r>
      <w:r w:rsidRPr="00BE17AD">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se poviša skupna pogodbena vrednost</w:t>
      </w:r>
      <w:r w:rsidRPr="00C8543C">
        <w:rPr>
          <w:rFonts w:asciiTheme="minorHAnsi" w:hAnsiTheme="minorHAnsi" w:cstheme="minorHAnsi"/>
          <w:sz w:val="22"/>
          <w:szCs w:val="22"/>
          <w:lang w:val="sl-SI" w:eastAsia="ar-SA"/>
        </w:rPr>
        <w:t>, mora dobavitelj temu ustrezno spremeniti finančno zavarovanje za dobro izvedbo pogodbenih obveznosti oziroma podaljšati njegovo veljavnost.</w:t>
      </w:r>
    </w:p>
    <w:p w14:paraId="71EC8945" w14:textId="77777777"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1AEEA007" w14:textId="604A0E51" w:rsidR="00AE5A25" w:rsidRPr="00BE17AD" w:rsidRDefault="00AE5A25"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4F7DE9C2"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C7DA0AD" w14:textId="4A04A9F4"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3449F589" w14:textId="77777777"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19926A50" w14:textId="628206D1" w:rsidR="00AE5A25" w:rsidRPr="00BE17AD" w:rsidRDefault="00AE5A25" w:rsidP="00C6494A">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lastRenderedPageBreak/>
        <w:t xml:space="preserve">Dobavitelj </w:t>
      </w:r>
      <w:r w:rsidRPr="00BE17AD">
        <w:rPr>
          <w:rFonts w:asciiTheme="minorHAnsi" w:hAnsiTheme="minorHAnsi" w:cstheme="minorHAnsi"/>
          <w:sz w:val="22"/>
          <w:szCs w:val="22"/>
          <w:lang w:val="sl-SI"/>
        </w:rPr>
        <w:t>mora ob izstavitvi računa naročniku izročiti f</w:t>
      </w:r>
      <w:r w:rsidRPr="00C8543C">
        <w:rPr>
          <w:rFonts w:asciiTheme="minorHAnsi" w:hAnsiTheme="minorHAnsi" w:cstheme="minorHAnsi"/>
          <w:sz w:val="22"/>
          <w:szCs w:val="22"/>
          <w:lang w:val="sl-SI" w:eastAsia="ar-SA"/>
        </w:rPr>
        <w:t>inančno zavarovanje za odpravo napak v garancijskem roku v višini 5 % pogodbene vrednosti z DDV in veljavnostjo</w:t>
      </w:r>
      <w:r w:rsidRPr="00BE17AD">
        <w:rPr>
          <w:rFonts w:asciiTheme="minorHAnsi" w:hAnsiTheme="minorHAnsi" w:cstheme="minorHAnsi"/>
          <w:sz w:val="22"/>
          <w:szCs w:val="22"/>
          <w:lang w:val="sl-SI"/>
        </w:rPr>
        <w:t xml:space="preserve"> 25 mesecev od datuma </w:t>
      </w:r>
      <w:r w:rsidRPr="00C8543C">
        <w:rPr>
          <w:rFonts w:asciiTheme="minorHAnsi" w:hAnsiTheme="minorHAnsi" w:cstheme="minorHAnsi"/>
          <w:sz w:val="22"/>
          <w:szCs w:val="22"/>
          <w:lang w:val="sl-SI" w:eastAsia="ar-SA"/>
        </w:rPr>
        <w:t>končnega prevzema opreme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1B691A7A" w14:textId="77777777" w:rsidR="00AE5A25" w:rsidRPr="00BE17AD" w:rsidRDefault="00AE5A25" w:rsidP="00C6494A">
      <w:pPr>
        <w:widowControl w:val="0"/>
        <w:spacing w:line="276" w:lineRule="auto"/>
        <w:jc w:val="both"/>
        <w:rPr>
          <w:rFonts w:asciiTheme="minorHAnsi" w:hAnsiTheme="minorHAnsi" w:cstheme="minorHAnsi"/>
          <w:sz w:val="22"/>
          <w:szCs w:val="22"/>
          <w:lang w:val="sl-SI" w:eastAsia="ar-SA"/>
        </w:rPr>
      </w:pPr>
    </w:p>
    <w:p w14:paraId="13491291" w14:textId="755A0B68" w:rsidR="00AE5A25" w:rsidRPr="00BE17AD" w:rsidRDefault="00AE5A25" w:rsidP="00C6494A">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Finančno zavarovanje za odpravo napak v garancijskem roku lahko naročnik unovči, če dobavitelj v garancijskem roku ne odpravi vseh pomanjkljivosti in napak oziroma ne izvaja garancijskih obveznosti na način, kot je opredeljen v tej pogodbi.</w:t>
      </w:r>
    </w:p>
    <w:p w14:paraId="21053949"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2276F443" w14:textId="5A583A4B" w:rsidR="00AE5A25" w:rsidRPr="00BE17AD" w:rsidRDefault="00AE5A25"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488570BA"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24266DD" w14:textId="60892326"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2FBBEC53" w14:textId="77777777" w:rsidR="00C8543C" w:rsidRPr="00C8543C" w:rsidRDefault="00C8543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FCAE973" w14:textId="5253A1FB"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in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imenujeta odgovorna predstavnika, ki skrbita za nemoteno izvajanje te pogodbe.</w:t>
      </w:r>
    </w:p>
    <w:p w14:paraId="466AB632"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06DC78B4" w14:textId="3CDAC7F7"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________________. Predstavnik naročnika je pooblaščen, da zastopa naročnika v vseh vprašanjih, ki se nanašajo na izvajanje te pogodbe. Predstavnik naročnika sodeluje s predstavnikom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ves čas trajanja pogodbe in mu nudi vse potrebne podatke in navodila, ki jih je na podlagi obveznosti iz te pogodbe dolžan dajati.</w:t>
      </w:r>
    </w:p>
    <w:p w14:paraId="530F5161"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0DB1D4BA" w14:textId="4BC0420C"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________________.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pooblaščen, da zastopa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 vseh vprašanjih, ki se nanašajo na izvajanje te pogodbe in je dolžan neposredno sodelovati s predstavnikom naročnika.</w:t>
      </w:r>
    </w:p>
    <w:p w14:paraId="7A3A98EB" w14:textId="77777777" w:rsidR="00AE5A25" w:rsidRPr="00BE17AD" w:rsidRDefault="00AE5A25" w:rsidP="00C6494A">
      <w:pPr>
        <w:widowControl w:val="0"/>
        <w:spacing w:line="276" w:lineRule="auto"/>
        <w:jc w:val="both"/>
        <w:rPr>
          <w:rFonts w:asciiTheme="minorHAnsi" w:hAnsiTheme="minorHAnsi" w:cstheme="minorHAnsi"/>
          <w:b/>
          <w:sz w:val="22"/>
          <w:szCs w:val="22"/>
          <w:lang w:val="sl-SI"/>
        </w:rPr>
      </w:pPr>
    </w:p>
    <w:p w14:paraId="350955CD"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5765FD00" w14:textId="71494763" w:rsidR="00C8543C" w:rsidRPr="00C8543C" w:rsidRDefault="00C8543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3C9AD767" w14:textId="4920FBB0" w:rsidR="00AE5A25" w:rsidRPr="00BE17AD" w:rsidRDefault="00AE5A25"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PRENEHANJE POGODBE  </w:t>
      </w:r>
    </w:p>
    <w:p w14:paraId="1B466310"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65322B8" w14:textId="2498AC19"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7EA7C276" w14:textId="77777777" w:rsidR="00C8543C" w:rsidRPr="00C8543C" w:rsidRDefault="00C8543C" w:rsidP="00C6494A">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60B477A"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Sprememba ali dopolnitev te pogodbe se lahko izvrši le v obliki pisnega aneksa, ki ga podpišeta obe pogodbeni stranki.</w:t>
      </w:r>
    </w:p>
    <w:p w14:paraId="39C1FA6C"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61B0D8AD"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Ob morebitni spremembi odgovornega predstavnika katere od pogodbenih strank ali transakcijskega računa dobavitelja zadostuje pisno obvestilo ene pogodbene stranke drugi.</w:t>
      </w:r>
    </w:p>
    <w:p w14:paraId="6BD4CD81" w14:textId="77777777" w:rsidR="00C8543C" w:rsidRPr="00BE17AD" w:rsidRDefault="00C8543C" w:rsidP="00C6494A">
      <w:pPr>
        <w:widowControl w:val="0"/>
        <w:suppressAutoHyphens/>
        <w:spacing w:line="276" w:lineRule="auto"/>
        <w:jc w:val="both"/>
        <w:rPr>
          <w:rFonts w:asciiTheme="minorHAnsi" w:hAnsiTheme="minorHAnsi" w:cstheme="minorHAnsi"/>
          <w:sz w:val="22"/>
          <w:szCs w:val="22"/>
          <w:lang w:val="sl-SI" w:eastAsia="ar-SA"/>
        </w:rPr>
      </w:pPr>
    </w:p>
    <w:p w14:paraId="5C1A5CA9" w14:textId="77777777" w:rsidR="00AE5A25" w:rsidRPr="00C8543C" w:rsidRDefault="00AE5A25"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A61B807" w14:textId="61C7BCFA" w:rsidR="00AE5A25" w:rsidRPr="00BE17AD" w:rsidRDefault="00AE5A25"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69A0E266" w14:textId="77777777" w:rsidR="00AE5A25" w:rsidRPr="00BE17AD"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5F41670D" w14:textId="7F35C391" w:rsidR="00AE5A25" w:rsidRPr="00BE17AD" w:rsidRDefault="00AE5A25" w:rsidP="00C6494A">
      <w:pPr>
        <w:widowControl w:val="0"/>
        <w:spacing w:line="276" w:lineRule="auto"/>
        <w:jc w:val="both"/>
        <w:rPr>
          <w:rFonts w:asciiTheme="minorHAnsi" w:hAnsiTheme="minorHAnsi" w:cstheme="minorHAnsi"/>
          <w:sz w:val="22"/>
          <w:szCs w:val="22"/>
          <w:lang w:val="sl-SI"/>
        </w:rPr>
      </w:pPr>
      <w:bookmarkStart w:id="20" w:name="_Hlk212159658"/>
      <w:r w:rsidRPr="00BE17AD">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w:t>
      </w:r>
      <w:r w:rsidR="00D52A3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razveže z odpovednim rokom pet (5) dni.</w:t>
      </w:r>
    </w:p>
    <w:p w14:paraId="6B1B3ADB"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0EADDB4C" w14:textId="2123FAC2"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določila prejšnjega odstavka sme naročnik po pisnem opozorilu razmerje, vzpostavljeno s to pogodbo, odpovedati z odpovednim rokom </w:t>
      </w:r>
      <w:r w:rsidR="00D52A32" w:rsidRPr="00C8543C">
        <w:rPr>
          <w:rFonts w:asciiTheme="minorHAnsi" w:hAnsiTheme="minorHAnsi" w:cstheme="minorHAnsi"/>
          <w:sz w:val="22"/>
          <w:szCs w:val="22"/>
          <w:lang w:val="sl-SI" w:eastAsia="ar-SA"/>
        </w:rPr>
        <w:t xml:space="preserve">deset (10) </w:t>
      </w:r>
      <w:r w:rsidRPr="00BE17AD">
        <w:rPr>
          <w:rFonts w:asciiTheme="minorHAnsi" w:hAnsiTheme="minorHAnsi" w:cstheme="minorHAnsi"/>
          <w:sz w:val="22"/>
          <w:szCs w:val="22"/>
          <w:lang w:val="sl-SI"/>
        </w:rPr>
        <w:t>dni.</w:t>
      </w:r>
    </w:p>
    <w:p w14:paraId="3EC2B047"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DF15A13"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1034613D"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4830B1F" w14:textId="67C4E788"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ob prenehanju veljavnosti te pogodbe iz razlogov na strani </w:t>
      </w:r>
      <w:r w:rsidR="00D52A32" w:rsidRPr="00BE17AD">
        <w:rPr>
          <w:rFonts w:asciiTheme="minorHAnsi" w:hAnsiTheme="minorHAnsi" w:cstheme="minorHAnsi"/>
          <w:sz w:val="22"/>
          <w:szCs w:val="22"/>
          <w:lang w:val="sl-SI"/>
        </w:rPr>
        <w:t>dobavitelja</w:t>
      </w:r>
      <w:r w:rsidRPr="00BE17AD">
        <w:rPr>
          <w:rFonts w:asciiTheme="minorHAnsi" w:hAnsiTheme="minorHAnsi" w:cstheme="minorHAnsi"/>
          <w:sz w:val="22"/>
          <w:szCs w:val="22"/>
          <w:lang w:val="sl-SI"/>
        </w:rPr>
        <w:t xml:space="preserve"> (ne glede na trajanje veljavnosti te pogodbe) ni dolžan povrniti </w:t>
      </w:r>
      <w:r w:rsidR="00D52A32" w:rsidRPr="00BE17AD">
        <w:rPr>
          <w:rFonts w:asciiTheme="minorHAnsi" w:hAnsiTheme="minorHAnsi" w:cstheme="minorHAnsi"/>
          <w:sz w:val="22"/>
          <w:szCs w:val="22"/>
          <w:lang w:val="sl-SI"/>
        </w:rPr>
        <w:t>dobavitelju</w:t>
      </w:r>
      <w:r w:rsidRPr="00BE17AD">
        <w:rPr>
          <w:rFonts w:asciiTheme="minorHAnsi" w:hAnsiTheme="minorHAnsi" w:cstheme="minorHAnsi"/>
          <w:sz w:val="22"/>
          <w:szCs w:val="22"/>
          <w:lang w:val="sl-SI"/>
        </w:rPr>
        <w:t xml:space="preserve"> nobenih vlaganj oziroma stroškov v zvezi z izvajanjem te pogodbe in tudi nima do </w:t>
      </w:r>
      <w:r w:rsidR="00D52A32" w:rsidRPr="00BE17AD">
        <w:rPr>
          <w:rFonts w:asciiTheme="minorHAnsi" w:hAnsiTheme="minorHAnsi" w:cstheme="minorHAnsi"/>
          <w:sz w:val="22"/>
          <w:szCs w:val="22"/>
          <w:lang w:val="sl-SI"/>
        </w:rPr>
        <w:t xml:space="preserve">dobavitelja </w:t>
      </w:r>
      <w:r w:rsidRPr="00BE17AD">
        <w:rPr>
          <w:rFonts w:asciiTheme="minorHAnsi" w:hAnsiTheme="minorHAnsi" w:cstheme="minorHAnsi"/>
          <w:sz w:val="22"/>
          <w:szCs w:val="22"/>
          <w:lang w:val="sl-SI"/>
        </w:rPr>
        <w:t>nobenih drugih obveznosti, razen tistih, za katere ta pogodba to izrecno določa.</w:t>
      </w:r>
    </w:p>
    <w:p w14:paraId="724E734F" w14:textId="77777777" w:rsidR="00AE5A25" w:rsidRPr="00BE17AD" w:rsidRDefault="00AE5A25" w:rsidP="00C6494A">
      <w:pPr>
        <w:widowControl w:val="0"/>
        <w:spacing w:line="276" w:lineRule="auto"/>
        <w:jc w:val="both"/>
        <w:rPr>
          <w:rFonts w:asciiTheme="minorHAnsi" w:hAnsiTheme="minorHAnsi" w:cstheme="minorHAnsi"/>
          <w:sz w:val="22"/>
          <w:szCs w:val="22"/>
          <w:lang w:val="sl-SI"/>
        </w:rPr>
      </w:pPr>
    </w:p>
    <w:p w14:paraId="46AA8FBD" w14:textId="4F40F06F" w:rsidR="00AE5A25" w:rsidRPr="00BE17AD" w:rsidRDefault="00AE5A25"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 prenehanju veljavnosti te pogodbe pripadajo </w:t>
      </w:r>
      <w:r w:rsidR="00D52A32" w:rsidRPr="00BE17AD">
        <w:rPr>
          <w:rFonts w:asciiTheme="minorHAnsi" w:hAnsiTheme="minorHAnsi" w:cstheme="minorHAnsi"/>
          <w:sz w:val="22"/>
          <w:szCs w:val="22"/>
          <w:lang w:val="sl-SI"/>
        </w:rPr>
        <w:t xml:space="preserve">dobavitelju </w:t>
      </w:r>
      <w:r w:rsidRPr="00BE17AD">
        <w:rPr>
          <w:rFonts w:asciiTheme="minorHAnsi" w:hAnsiTheme="minorHAnsi" w:cstheme="minorHAnsi"/>
          <w:sz w:val="22"/>
          <w:szCs w:val="22"/>
          <w:lang w:val="sl-SI"/>
        </w:rPr>
        <w:t>izključno tista plačila po tej pogodbi, za plačilo katerih so bili na dan prenehanja veljavnosti te pogodbe izpolnjeni vsi pogoji v skladu s to pogodbo.</w:t>
      </w:r>
    </w:p>
    <w:bookmarkEnd w:id="20"/>
    <w:p w14:paraId="28093F53" w14:textId="77777777" w:rsidR="00AE5A25" w:rsidRPr="00C8543C" w:rsidRDefault="00AE5A25" w:rsidP="00C6494A">
      <w:pPr>
        <w:widowControl w:val="0"/>
        <w:suppressAutoHyphens/>
        <w:spacing w:line="276" w:lineRule="auto"/>
        <w:jc w:val="both"/>
        <w:rPr>
          <w:rFonts w:asciiTheme="minorHAnsi" w:hAnsiTheme="minorHAnsi" w:cstheme="minorHAnsi"/>
          <w:sz w:val="22"/>
          <w:szCs w:val="22"/>
          <w:lang w:val="sl-SI" w:eastAsia="ar-SA"/>
        </w:rPr>
      </w:pPr>
    </w:p>
    <w:p w14:paraId="0F20605A"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81D0887" w14:textId="78C940FC"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30241A0C" w14:textId="77777777" w:rsidR="00C8543C" w:rsidRPr="00C8543C" w:rsidRDefault="00C8543C" w:rsidP="00C6494A">
      <w:pPr>
        <w:widowControl w:val="0"/>
        <w:suppressAutoHyphens/>
        <w:spacing w:line="276" w:lineRule="auto"/>
        <w:jc w:val="both"/>
        <w:rPr>
          <w:rFonts w:asciiTheme="minorHAnsi" w:eastAsia="Calibri" w:hAnsiTheme="minorHAnsi" w:cstheme="minorHAnsi"/>
          <w:i/>
          <w:sz w:val="22"/>
          <w:szCs w:val="22"/>
          <w:lang w:val="sl-SI" w:eastAsia="ar-SA"/>
        </w:rPr>
      </w:pPr>
    </w:p>
    <w:p w14:paraId="0795DCF7" w14:textId="77777777"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1B4AAC80" w14:textId="62661AE9" w:rsidR="00D52A32" w:rsidRPr="00BE17AD" w:rsidRDefault="00D52A32" w:rsidP="00C6494A">
      <w:pPr>
        <w:pStyle w:val="ListParagraph"/>
        <w:widowControl/>
        <w:numPr>
          <w:ilvl w:val="0"/>
          <w:numId w:val="13"/>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C8543C">
        <w:rPr>
          <w:rFonts w:asciiTheme="minorHAnsi" w:hAnsiTheme="minorHAnsi" w:cstheme="minorHAnsi"/>
          <w:iCs/>
          <w:sz w:val="22"/>
          <w:szCs w:val="22"/>
        </w:rPr>
        <w:t xml:space="preserve">dobavitelja </w:t>
      </w:r>
      <w:r w:rsidRPr="00BE17AD">
        <w:rPr>
          <w:rFonts w:asciiTheme="minorHAnsi" w:hAnsiTheme="minorHAnsi" w:cstheme="minorHAnsi"/>
          <w:sz w:val="22"/>
          <w:szCs w:val="22"/>
        </w:rPr>
        <w:t xml:space="preserve">ali podizvajalca ali </w:t>
      </w:r>
    </w:p>
    <w:p w14:paraId="1AC869E4" w14:textId="32AA5F98" w:rsidR="00D52A32" w:rsidRPr="00BE17AD" w:rsidRDefault="00D52A32" w:rsidP="00C6494A">
      <w:pPr>
        <w:pStyle w:val="ListParagraph"/>
        <w:widowControl/>
        <w:numPr>
          <w:ilvl w:val="0"/>
          <w:numId w:val="13"/>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pristojni državni organ pri </w:t>
      </w:r>
      <w:r w:rsidRPr="00C8543C">
        <w:rPr>
          <w:rFonts w:asciiTheme="minorHAnsi" w:hAnsiTheme="minorHAnsi" w:cstheme="minorHAnsi"/>
          <w:iCs/>
          <w:sz w:val="22"/>
          <w:szCs w:val="22"/>
        </w:rPr>
        <w:t xml:space="preserve">dobavitelju </w:t>
      </w:r>
      <w:r w:rsidRPr="00BE17AD">
        <w:rPr>
          <w:rFonts w:asciiTheme="minorHAnsi" w:hAnsiTheme="minorHAnsi" w:cstheme="minorHAnsi"/>
          <w:sz w:val="22"/>
          <w:szCs w:val="22"/>
        </w:rPr>
        <w:t>ali podizvajalcu v času izvajanja pogodbe ugotovil najmanj dve kršitvi v zvezi s:</w:t>
      </w:r>
    </w:p>
    <w:p w14:paraId="15931CEF"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47C9ACC7"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1EF631BA"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65DE6178"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F4E1B94" w14:textId="77777777" w:rsidR="00D52A32" w:rsidRPr="00BE17AD" w:rsidRDefault="00D52A32" w:rsidP="00C6494A">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1284AE39" w14:textId="77777777" w:rsidR="00D52A32" w:rsidRPr="00BE17AD" w:rsidRDefault="00D52A32" w:rsidP="00C6494A">
      <w:pPr>
        <w:spacing w:line="276" w:lineRule="auto"/>
        <w:ind w:left="42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in za katerega mu je bila s pravnomočno odločitvijo ali več pravnomočnimi odločitvami izrečena globa za prekršek.</w:t>
      </w:r>
    </w:p>
    <w:p w14:paraId="071C6FB1" w14:textId="77777777" w:rsidR="00D52A32" w:rsidRPr="00BE17AD" w:rsidRDefault="00D52A32" w:rsidP="00C6494A">
      <w:pPr>
        <w:spacing w:line="276" w:lineRule="auto"/>
        <w:jc w:val="both"/>
        <w:rPr>
          <w:rFonts w:asciiTheme="minorHAnsi" w:hAnsiTheme="minorHAnsi" w:cstheme="minorHAnsi"/>
          <w:sz w:val="22"/>
          <w:szCs w:val="22"/>
          <w:lang w:val="sl-SI"/>
        </w:rPr>
      </w:pPr>
    </w:p>
    <w:p w14:paraId="68F58881" w14:textId="1169B986"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iCs/>
          <w:sz w:val="22"/>
          <w:szCs w:val="22"/>
          <w:lang w:val="sl-SI" w:eastAsia="ar-SA"/>
        </w:rPr>
        <w:t>D</w:t>
      </w:r>
      <w:r w:rsidRPr="00C8543C">
        <w:rPr>
          <w:rFonts w:asciiTheme="minorHAnsi" w:hAnsiTheme="minorHAnsi" w:cstheme="minorHAnsi"/>
          <w:iCs/>
          <w:sz w:val="22"/>
          <w:szCs w:val="22"/>
          <w:lang w:val="sl-SI" w:eastAsia="ar-SA"/>
        </w:rPr>
        <w:t xml:space="preserve">obavitelj </w:t>
      </w:r>
      <w:r w:rsidRPr="00BE17AD">
        <w:rPr>
          <w:rFonts w:asciiTheme="minorHAnsi" w:hAnsiTheme="minorHAnsi" w:cstheme="minorHAnsi"/>
          <w:sz w:val="22"/>
          <w:szCs w:val="22"/>
          <w:lang w:val="sl-SI"/>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v istem roku predloži dokaze, da je podizvajalec sprejel zadostne ukrepe, s katerimi lahko dokaže svojo zanesljivost kljub obstoju kršitev.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 podizvajalca ali če jih bo, pa bo naročnik ocenil, da ti ukrepi ne zadoščajo,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zase ali za podizvajalca ali če jih bo, pa bo naročnik ocenil, da ti ukrepi ne zadoščajo, ali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E82A756" w14:textId="77777777" w:rsidR="00D52A32" w:rsidRPr="00BE17AD" w:rsidRDefault="00D52A32" w:rsidP="00C6494A">
      <w:pPr>
        <w:spacing w:line="276" w:lineRule="auto"/>
        <w:jc w:val="both"/>
        <w:rPr>
          <w:rFonts w:asciiTheme="minorHAnsi" w:hAnsiTheme="minorHAnsi" w:cstheme="minorHAnsi"/>
          <w:sz w:val="22"/>
          <w:szCs w:val="22"/>
          <w:lang w:val="sl-SI"/>
        </w:rPr>
      </w:pPr>
    </w:p>
    <w:p w14:paraId="655A6C5A" w14:textId="29BA3410"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a</w:t>
      </w:r>
      <w:r w:rsidRPr="00BE17AD">
        <w:rPr>
          <w:rFonts w:asciiTheme="minorHAnsi" w:hAnsiTheme="minorHAnsi" w:cstheme="minorHAnsi"/>
          <w:sz w:val="22"/>
          <w:szCs w:val="22"/>
          <w:lang w:val="sl-SI"/>
        </w:rPr>
        <w:t xml:space="preserve">. </w:t>
      </w:r>
    </w:p>
    <w:p w14:paraId="58FB97EE" w14:textId="77777777" w:rsidR="00D52A32" w:rsidRPr="00BE17AD" w:rsidRDefault="00D52A32" w:rsidP="00C6494A">
      <w:pPr>
        <w:spacing w:line="276" w:lineRule="auto"/>
        <w:jc w:val="both"/>
        <w:rPr>
          <w:rFonts w:asciiTheme="minorHAnsi" w:hAnsiTheme="minorHAnsi" w:cstheme="minorHAnsi"/>
          <w:sz w:val="22"/>
          <w:szCs w:val="22"/>
          <w:lang w:val="sl-SI"/>
        </w:rPr>
      </w:pPr>
    </w:p>
    <w:p w14:paraId="47005A21" w14:textId="77777777"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738E8791" w14:textId="77777777" w:rsidR="00D52A32" w:rsidRPr="00BE17AD" w:rsidRDefault="00D52A32" w:rsidP="00C6494A">
      <w:pPr>
        <w:spacing w:line="276" w:lineRule="auto"/>
        <w:jc w:val="both"/>
        <w:rPr>
          <w:rFonts w:asciiTheme="minorHAnsi" w:hAnsiTheme="minorHAnsi" w:cstheme="minorHAnsi"/>
          <w:sz w:val="22"/>
          <w:szCs w:val="22"/>
          <w:lang w:val="sl-SI"/>
        </w:rPr>
      </w:pPr>
    </w:p>
    <w:p w14:paraId="3DF3AEE0" w14:textId="276CF2FD" w:rsidR="00D52A32" w:rsidRPr="00BE17AD" w:rsidRDefault="00D52A32" w:rsidP="00C6494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zaradi predhodno navedenih vzrokov, naročnik plača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 xml:space="preserve">izvršena dela, istočasno pa ima pravico obračunati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plačilo pogodbene kazni in plačilo za storjeno škodo zaradi neizpolnjevanja pogodbenih obveznosti in unovčiti dane garancije. V primeru da škode ni možno ugotoviti, se ta obračuna v višini 15 % (petnajst odstotkov) od pogodbene vrednosti.</w:t>
      </w:r>
    </w:p>
    <w:p w14:paraId="74080C95" w14:textId="77777777" w:rsidR="00C8543C" w:rsidRPr="00BE17AD" w:rsidRDefault="00C8543C" w:rsidP="00C6494A">
      <w:pPr>
        <w:widowControl w:val="0"/>
        <w:suppressAutoHyphens/>
        <w:spacing w:line="276" w:lineRule="auto"/>
        <w:jc w:val="both"/>
        <w:rPr>
          <w:rFonts w:asciiTheme="minorHAnsi" w:eastAsia="Calibri" w:hAnsiTheme="minorHAnsi" w:cstheme="minorHAnsi"/>
          <w:i/>
          <w:sz w:val="22"/>
          <w:szCs w:val="22"/>
          <w:lang w:val="sl-SI" w:eastAsia="ar-SA"/>
        </w:rPr>
      </w:pPr>
    </w:p>
    <w:p w14:paraId="37D488AA" w14:textId="4157D9F4" w:rsidR="00D52A32" w:rsidRPr="00BE17AD" w:rsidRDefault="00D52A32" w:rsidP="00C6494A">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PREHODNE IN KONČNE DOLOČBE  </w:t>
      </w:r>
    </w:p>
    <w:p w14:paraId="6F8BAE55"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CABE525" w14:textId="2A28CE92"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6557775"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5C87B6EE"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5D81B182"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5383BB64"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Morebitne spore iz naslova te pogodbe, ki jih pogodbene stranke ne bi mogle rešiti sporazumno, rešuje </w:t>
      </w:r>
      <w:r w:rsidRPr="00BE17AD">
        <w:rPr>
          <w:rFonts w:asciiTheme="minorHAnsi" w:hAnsiTheme="minorHAnsi" w:cstheme="minorHAnsi"/>
          <w:sz w:val="22"/>
          <w:szCs w:val="22"/>
          <w:lang w:val="sl-SI"/>
        </w:rPr>
        <w:lastRenderedPageBreak/>
        <w:t>krajevno pristojno sodišče po sedežu naročnika.</w:t>
      </w:r>
    </w:p>
    <w:p w14:paraId="7FB8CC22"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6F7C2843"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5CC71544"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77E38209"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E008682" w14:textId="4A1F2589"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9AC3BD9" w14:textId="77777777" w:rsidR="00D52A32" w:rsidRPr="00C8543C" w:rsidRDefault="00D52A32" w:rsidP="00C6494A">
      <w:pPr>
        <w:widowControl w:val="0"/>
        <w:suppressAutoHyphens/>
        <w:spacing w:line="276" w:lineRule="auto"/>
        <w:rPr>
          <w:rFonts w:asciiTheme="minorHAnsi" w:hAnsiTheme="minorHAnsi" w:cstheme="minorHAnsi"/>
          <w:sz w:val="22"/>
          <w:szCs w:val="22"/>
          <w:lang w:val="sl-SI" w:eastAsia="ar-SA"/>
        </w:rPr>
      </w:pPr>
    </w:p>
    <w:p w14:paraId="7492E37A"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422DA48C"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pridobitev posla ali </w:t>
      </w:r>
    </w:p>
    <w:p w14:paraId="6C0E77FB"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sklenitev posla pod ugodnejšimi pogoji ali </w:t>
      </w:r>
    </w:p>
    <w:p w14:paraId="021DD252"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opustitev dolžnega nadzora nad izvajanjem pogodbenih obveznosti ali </w:t>
      </w:r>
    </w:p>
    <w:p w14:paraId="4D1A4A43"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9FC835" w14:textId="77777777" w:rsidR="00D52A32" w:rsidRPr="00BE17AD" w:rsidRDefault="00D52A32" w:rsidP="00C6494A">
      <w:pPr>
        <w:widowControl w:val="0"/>
        <w:spacing w:line="276" w:lineRule="auto"/>
        <w:jc w:val="center"/>
        <w:rPr>
          <w:rFonts w:asciiTheme="minorHAnsi" w:hAnsiTheme="minorHAnsi" w:cstheme="minorHAnsi"/>
          <w:sz w:val="22"/>
          <w:szCs w:val="22"/>
          <w:lang w:val="sl-SI"/>
        </w:rPr>
      </w:pPr>
    </w:p>
    <w:p w14:paraId="00D057E6"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53C8C056"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udeležen kot poslovodja, član poslovodstva ali zakoniti zastopnik,</w:t>
      </w:r>
    </w:p>
    <w:p w14:paraId="57877C68" w14:textId="77777777" w:rsidR="00D52A32" w:rsidRPr="00BE17AD" w:rsidRDefault="00D52A32" w:rsidP="00C6494A">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neposredno ali preko drugih pravnih oseb v več kot 5 % deležu udeležen pri ustanoviteljskih pravicah, upravljanju ali kapitalu.</w:t>
      </w:r>
    </w:p>
    <w:p w14:paraId="03BC8CEF"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7377568E" w14:textId="74A6DE69"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dobavitelj prijavil sodelovanje podizvajalcev in bo vrednost pogodbenih del, ki jih bo podizvajalec izvedel v tem naročilu, višja od 10.000 (deset tisoč) EUR brez DDV, bo moral dobavitelj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450707B3"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35E04E84" w14:textId="77777777" w:rsidR="00D52A32" w:rsidRPr="00C8543C" w:rsidRDefault="00D52A32" w:rsidP="00C6494A">
      <w:pPr>
        <w:numPr>
          <w:ilvl w:val="0"/>
          <w:numId w:val="10"/>
        </w:numPr>
        <w:tabs>
          <w:tab w:val="num" w:pos="720"/>
        </w:tabs>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930F1F2" w14:textId="34C93AC0" w:rsidR="00D52A32" w:rsidRPr="00BE17AD" w:rsidRDefault="00D52A32" w:rsidP="00C6494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85BCDA8" w14:textId="77777777" w:rsidR="00D52A32" w:rsidRPr="00BE17AD" w:rsidRDefault="00D52A32" w:rsidP="00C6494A">
      <w:pPr>
        <w:widowControl w:val="0"/>
        <w:suppressAutoHyphens/>
        <w:spacing w:line="276" w:lineRule="auto"/>
        <w:jc w:val="both"/>
        <w:rPr>
          <w:rFonts w:asciiTheme="minorHAnsi" w:eastAsia="Calibri" w:hAnsiTheme="minorHAnsi" w:cstheme="minorHAnsi"/>
          <w:iCs/>
          <w:sz w:val="22"/>
          <w:szCs w:val="22"/>
          <w:lang w:val="sl-SI" w:eastAsia="ar-SA"/>
        </w:rPr>
      </w:pPr>
    </w:p>
    <w:p w14:paraId="549B3C1E" w14:textId="07353C4A"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Pogodba je sklenjena z dnem podpisa obeh pogodbenih strank, pod odložnim pogojem, da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pravočasno predloži finančno zavarovanje za dobro izvedbo pogodbenih obveznosti. </w:t>
      </w:r>
      <w:r w:rsidRPr="00C8543C">
        <w:rPr>
          <w:rFonts w:asciiTheme="minorHAnsi" w:hAnsiTheme="minorHAnsi" w:cstheme="minorHAnsi"/>
          <w:sz w:val="22"/>
          <w:szCs w:val="22"/>
          <w:lang w:val="sl-SI" w:eastAsia="ar-SA"/>
        </w:rPr>
        <w:t xml:space="preserve">Pogodba velja do </w:t>
      </w:r>
      <w:r w:rsidRPr="00C8543C">
        <w:rPr>
          <w:rFonts w:asciiTheme="minorHAnsi" w:hAnsiTheme="minorHAnsi" w:cstheme="minorHAnsi"/>
          <w:sz w:val="22"/>
          <w:szCs w:val="22"/>
          <w:lang w:val="sl-SI" w:eastAsia="ar-SA"/>
        </w:rPr>
        <w:lastRenderedPageBreak/>
        <w:t>izpolnitve vseh pogodbenih obveznosti obeh strank</w:t>
      </w:r>
      <w:r w:rsidRPr="00BE17AD">
        <w:rPr>
          <w:rFonts w:asciiTheme="minorHAnsi" w:hAnsiTheme="minorHAnsi" w:cstheme="minorHAnsi"/>
          <w:sz w:val="22"/>
          <w:szCs w:val="22"/>
          <w:lang w:val="sl-SI"/>
        </w:rPr>
        <w:t>.</w:t>
      </w:r>
    </w:p>
    <w:p w14:paraId="625E2C01"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p>
    <w:p w14:paraId="51CB0BC9" w14:textId="77777777" w:rsidR="00D52A32" w:rsidRPr="00BE17AD" w:rsidRDefault="00D52A32" w:rsidP="00C6494A">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Ta pogodba je sestavljena v štirih (4) enakih izvodih, od katerih prejme vsaka pogodbena stranka po dva (2) izvoda. </w:t>
      </w:r>
    </w:p>
    <w:p w14:paraId="31423941" w14:textId="77777777" w:rsidR="00D52A32" w:rsidRPr="00C8543C" w:rsidRDefault="00D52A32" w:rsidP="00BE17AD">
      <w:pPr>
        <w:widowControl w:val="0"/>
        <w:suppressAutoHyphens/>
        <w:spacing w:line="276" w:lineRule="auto"/>
        <w:jc w:val="both"/>
        <w:rPr>
          <w:rFonts w:asciiTheme="minorHAnsi" w:eastAsia="Calibri" w:hAnsiTheme="minorHAnsi" w:cstheme="minorHAnsi"/>
          <w:iCs/>
          <w:sz w:val="22"/>
          <w:szCs w:val="22"/>
          <w:lang w:val="sl-SI" w:eastAsia="ar-SA"/>
        </w:rPr>
      </w:pPr>
    </w:p>
    <w:p w14:paraId="73ABE787" w14:textId="77777777" w:rsidR="00C8543C" w:rsidRPr="00C8543C" w:rsidRDefault="00C8543C" w:rsidP="00BE17AD">
      <w:pPr>
        <w:widowControl w:val="0"/>
        <w:suppressAutoHyphens/>
        <w:spacing w:line="276" w:lineRule="auto"/>
        <w:jc w:val="both"/>
        <w:rPr>
          <w:rFonts w:asciiTheme="minorHAnsi" w:hAnsiTheme="minorHAnsi" w:cstheme="minorHAnsi"/>
          <w:sz w:val="22"/>
          <w:szCs w:val="22"/>
          <w:lang w:val="sl-SI" w:eastAsia="ar-SA"/>
        </w:rPr>
      </w:pPr>
    </w:p>
    <w:tbl>
      <w:tblPr>
        <w:tblW w:w="9072" w:type="dxa"/>
        <w:tblInd w:w="108" w:type="dxa"/>
        <w:tblLayout w:type="fixed"/>
        <w:tblLook w:val="04A0" w:firstRow="1" w:lastRow="0" w:firstColumn="1" w:lastColumn="0" w:noHBand="0" w:noVBand="1"/>
      </w:tblPr>
      <w:tblGrid>
        <w:gridCol w:w="5137"/>
        <w:gridCol w:w="3935"/>
      </w:tblGrid>
      <w:tr w:rsidR="00D52A32" w:rsidRPr="00BE17AD" w14:paraId="2189CF57" w14:textId="77777777" w:rsidTr="00FA1CAD">
        <w:trPr>
          <w:trHeight w:val="224"/>
        </w:trPr>
        <w:tc>
          <w:tcPr>
            <w:tcW w:w="5137" w:type="dxa"/>
            <w:hideMark/>
          </w:tcPr>
          <w:p w14:paraId="166BD4C5"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41CE4715"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D52A32" w:rsidRPr="00BE17AD" w14:paraId="12238305" w14:textId="77777777" w:rsidTr="00FA1CAD">
        <w:tc>
          <w:tcPr>
            <w:tcW w:w="5137" w:type="dxa"/>
          </w:tcPr>
          <w:p w14:paraId="3EE406DC"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p w14:paraId="4CE7FFFC"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B544D1F"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p w14:paraId="6C1F91A6" w14:textId="0AFE7535"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Dobavitelj</w:t>
            </w:r>
          </w:p>
        </w:tc>
      </w:tr>
      <w:tr w:rsidR="00D52A32" w:rsidRPr="00BE17AD" w14:paraId="521D1CCB" w14:textId="77777777" w:rsidTr="00FA1CAD">
        <w:trPr>
          <w:trHeight w:val="80"/>
        </w:trPr>
        <w:tc>
          <w:tcPr>
            <w:tcW w:w="5137" w:type="dxa"/>
            <w:hideMark/>
          </w:tcPr>
          <w:p w14:paraId="77661813"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22B69920"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707547A0" w14:textId="77777777" w:rsidTr="00FA1CAD">
        <w:trPr>
          <w:trHeight w:val="80"/>
        </w:trPr>
        <w:tc>
          <w:tcPr>
            <w:tcW w:w="5137" w:type="dxa"/>
          </w:tcPr>
          <w:p w14:paraId="41E66C1E"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c>
          <w:tcPr>
            <w:tcW w:w="3935" w:type="dxa"/>
          </w:tcPr>
          <w:p w14:paraId="3FCE829B"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3FEB1093" w14:textId="77777777" w:rsidTr="00FA1CAD">
        <w:trPr>
          <w:trHeight w:val="80"/>
        </w:trPr>
        <w:tc>
          <w:tcPr>
            <w:tcW w:w="5137" w:type="dxa"/>
          </w:tcPr>
          <w:p w14:paraId="5E49C4BA"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c>
          <w:tcPr>
            <w:tcW w:w="3935" w:type="dxa"/>
          </w:tcPr>
          <w:p w14:paraId="4F0CFA4C"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0B1813E4" w14:textId="77777777" w:rsidTr="00FA1CAD">
        <w:trPr>
          <w:trHeight w:val="66"/>
        </w:trPr>
        <w:tc>
          <w:tcPr>
            <w:tcW w:w="5137" w:type="dxa"/>
            <w:hideMark/>
          </w:tcPr>
          <w:p w14:paraId="37E79E83"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4BB8C987"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r w:rsidR="00D52A32" w:rsidRPr="00BE17AD" w14:paraId="474B3CCB" w14:textId="77777777" w:rsidTr="00FA1CAD">
        <w:trPr>
          <w:trHeight w:val="80"/>
        </w:trPr>
        <w:tc>
          <w:tcPr>
            <w:tcW w:w="5137" w:type="dxa"/>
            <w:hideMark/>
          </w:tcPr>
          <w:p w14:paraId="35BFCF1F"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župan</w:t>
            </w:r>
          </w:p>
        </w:tc>
        <w:tc>
          <w:tcPr>
            <w:tcW w:w="3935" w:type="dxa"/>
          </w:tcPr>
          <w:p w14:paraId="1A79A212" w14:textId="77777777" w:rsidR="00D52A32" w:rsidRPr="00BE17AD" w:rsidRDefault="00D52A32" w:rsidP="00BE17AD">
            <w:pPr>
              <w:widowControl w:val="0"/>
              <w:spacing w:line="276" w:lineRule="auto"/>
              <w:jc w:val="both"/>
              <w:rPr>
                <w:rFonts w:asciiTheme="minorHAnsi" w:hAnsiTheme="minorHAnsi" w:cstheme="minorHAnsi"/>
                <w:sz w:val="22"/>
                <w:szCs w:val="22"/>
                <w:lang w:val="sl-SI"/>
              </w:rPr>
            </w:pPr>
          </w:p>
        </w:tc>
      </w:tr>
    </w:tbl>
    <w:p w14:paraId="396D67CA" w14:textId="190F0090" w:rsidR="00431E2A" w:rsidRPr="00BE17AD" w:rsidRDefault="00C8543C" w:rsidP="00117702">
      <w:pPr>
        <w:spacing w:line="276" w:lineRule="auto"/>
        <w:jc w:val="center"/>
        <w:rPr>
          <w:rFonts w:asciiTheme="minorHAnsi" w:hAnsiTheme="minorHAnsi" w:cstheme="minorHAnsi"/>
          <w:b/>
          <w:bCs/>
          <w:sz w:val="26"/>
          <w:szCs w:val="26"/>
        </w:rPr>
      </w:pPr>
      <w:r w:rsidRPr="00BE17AD">
        <w:rPr>
          <w:rFonts w:asciiTheme="minorHAnsi" w:hAnsiTheme="minorHAnsi" w:cstheme="minorHAnsi"/>
          <w:b/>
          <w:bCs/>
          <w:sz w:val="26"/>
          <w:szCs w:val="26"/>
          <w:lang w:val="sl-SI" w:eastAsia="en-US"/>
        </w:rPr>
        <w:br w:type="page"/>
      </w:r>
      <w:r w:rsidR="00431E2A" w:rsidRPr="00BE17AD">
        <w:rPr>
          <w:rFonts w:asciiTheme="minorHAnsi" w:hAnsiTheme="minorHAnsi" w:cstheme="minorHAnsi"/>
          <w:b/>
          <w:bCs/>
          <w:sz w:val="26"/>
          <w:szCs w:val="26"/>
        </w:rPr>
        <w:lastRenderedPageBreak/>
        <w:t>VZOREC POGODBE</w:t>
      </w:r>
      <w:r w:rsidR="0089218B" w:rsidRPr="00BE17AD">
        <w:rPr>
          <w:rFonts w:asciiTheme="minorHAnsi" w:hAnsiTheme="minorHAnsi" w:cstheme="minorHAnsi"/>
          <w:b/>
          <w:bCs/>
          <w:sz w:val="26"/>
          <w:szCs w:val="26"/>
        </w:rPr>
        <w:t xml:space="preserve"> – SKLOP 2</w:t>
      </w:r>
    </w:p>
    <w:p w14:paraId="5E0E511D" w14:textId="77777777" w:rsidR="00431E2A" w:rsidRPr="00BE17AD" w:rsidRDefault="00431E2A" w:rsidP="00431E2A">
      <w:pPr>
        <w:widowControl w:val="0"/>
        <w:spacing w:line="252" w:lineRule="auto"/>
        <w:ind w:right="-46"/>
        <w:jc w:val="both"/>
        <w:outlineLvl w:val="0"/>
        <w:rPr>
          <w:rFonts w:ascii="Calibri" w:hAnsi="Calibri" w:cs="Calibri"/>
          <w:b/>
          <w:bCs/>
          <w:sz w:val="22"/>
          <w:szCs w:val="22"/>
          <w:lang w:val="sl-SI"/>
        </w:rPr>
      </w:pPr>
    </w:p>
    <w:p w14:paraId="71848796" w14:textId="2E14D4E3" w:rsidR="00431E2A" w:rsidRPr="00BE17AD" w:rsidRDefault="00431E2A" w:rsidP="00431E2A">
      <w:pPr>
        <w:widowControl w:val="0"/>
        <w:spacing w:line="252" w:lineRule="auto"/>
        <w:ind w:right="-46"/>
        <w:jc w:val="both"/>
        <w:outlineLvl w:val="0"/>
        <w:rPr>
          <w:rFonts w:ascii="Calibri" w:hAnsi="Calibri" w:cs="Calibri"/>
          <w:b/>
          <w:sz w:val="22"/>
          <w:szCs w:val="22"/>
          <w:lang w:val="sl-SI"/>
        </w:rPr>
      </w:pPr>
      <w:r w:rsidRPr="00BE17AD">
        <w:rPr>
          <w:rFonts w:ascii="Calibri" w:hAnsi="Calibri" w:cs="Calibri"/>
          <w:b/>
          <w:bCs/>
          <w:sz w:val="22"/>
          <w:szCs w:val="22"/>
          <w:lang w:val="sl-SI"/>
        </w:rPr>
        <w:t>Občina Postojna</w:t>
      </w:r>
      <w:r w:rsidRPr="00BE17AD">
        <w:rPr>
          <w:rFonts w:ascii="Calibri" w:hAnsi="Calibri" w:cs="Calibri"/>
          <w:b/>
          <w:sz w:val="22"/>
          <w:szCs w:val="22"/>
          <w:lang w:val="sl-SI"/>
        </w:rPr>
        <w:t xml:space="preserve">, </w:t>
      </w:r>
      <w:r w:rsidRPr="00BE17AD">
        <w:rPr>
          <w:rFonts w:ascii="Calibri" w:hAnsi="Calibri" w:cs="Calibri"/>
          <w:b/>
          <w:bCs/>
          <w:sz w:val="22"/>
          <w:szCs w:val="22"/>
          <w:lang w:val="sl-SI"/>
        </w:rPr>
        <w:t>Ljubljanska cesta 4, 6230 Postojna</w:t>
      </w:r>
      <w:r w:rsidRPr="00BE17AD">
        <w:rPr>
          <w:rFonts w:asciiTheme="minorHAnsi" w:hAnsiTheme="minorHAnsi" w:cstheme="minorHAnsi"/>
          <w:sz w:val="22"/>
          <w:szCs w:val="22"/>
          <w:lang w:val="sl-SI"/>
        </w:rPr>
        <w:t>,</w:t>
      </w:r>
      <w:r w:rsidRPr="00BE17AD">
        <w:rPr>
          <w:rFonts w:asciiTheme="minorHAnsi" w:hAnsiTheme="minorHAnsi" w:cstheme="minorHAnsi"/>
          <w:b/>
          <w:sz w:val="22"/>
          <w:szCs w:val="22"/>
          <w:lang w:val="sl-SI"/>
        </w:rPr>
        <w:t xml:space="preserve"> </w:t>
      </w:r>
      <w:r w:rsidRPr="00BE17AD">
        <w:rPr>
          <w:rFonts w:asciiTheme="minorHAnsi" w:hAnsiTheme="minorHAnsi" w:cstheme="minorHAnsi"/>
          <w:sz w:val="22"/>
          <w:szCs w:val="22"/>
          <w:lang w:val="sl-SI"/>
        </w:rPr>
        <w:t>matična številka: 5883512000, davčna številka: SI 13053973, ki jo zastopa župan Igor Marentič</w:t>
      </w:r>
    </w:p>
    <w:p w14:paraId="04527A89" w14:textId="77777777" w:rsidR="00431E2A" w:rsidRPr="00BE17AD" w:rsidRDefault="00431E2A" w:rsidP="00431E2A">
      <w:pPr>
        <w:widowControl w:val="0"/>
        <w:spacing w:line="252" w:lineRule="auto"/>
        <w:ind w:right="-4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 naročnik)</w:t>
      </w:r>
    </w:p>
    <w:p w14:paraId="1F8A5F28" w14:textId="77777777" w:rsidR="009B10C2" w:rsidRPr="00BE17AD" w:rsidRDefault="009B10C2" w:rsidP="00633014">
      <w:pPr>
        <w:spacing w:line="276" w:lineRule="auto"/>
        <w:ind w:right="965"/>
        <w:jc w:val="both"/>
        <w:rPr>
          <w:rFonts w:asciiTheme="minorHAnsi" w:hAnsiTheme="minorHAnsi" w:cstheme="minorHAnsi"/>
          <w:b/>
          <w:lang w:val="sl-SI"/>
        </w:rPr>
      </w:pPr>
    </w:p>
    <w:p w14:paraId="1A71450B" w14:textId="34EF7B2F" w:rsidR="009B10C2" w:rsidRPr="00BE17AD" w:rsidRDefault="00431E2A" w:rsidP="00633014">
      <w:pPr>
        <w:spacing w:line="276" w:lineRule="auto"/>
        <w:ind w:right="965"/>
        <w:jc w:val="both"/>
        <w:rPr>
          <w:rFonts w:asciiTheme="minorHAnsi" w:hAnsiTheme="minorHAnsi" w:cstheme="minorHAnsi"/>
          <w:sz w:val="22"/>
          <w:lang w:val="sl-SI"/>
        </w:rPr>
      </w:pPr>
      <w:r w:rsidRPr="00BE17AD">
        <w:rPr>
          <w:rFonts w:asciiTheme="minorHAnsi" w:hAnsiTheme="minorHAnsi" w:cstheme="minorHAnsi"/>
          <w:sz w:val="22"/>
          <w:lang w:val="sl-SI"/>
        </w:rPr>
        <w:t>in</w:t>
      </w:r>
    </w:p>
    <w:p w14:paraId="09C0E9C5" w14:textId="77777777" w:rsidR="00431E2A" w:rsidRPr="00BE17AD" w:rsidRDefault="00431E2A" w:rsidP="00633014">
      <w:pPr>
        <w:spacing w:line="276" w:lineRule="auto"/>
        <w:ind w:right="965"/>
        <w:jc w:val="both"/>
        <w:rPr>
          <w:rFonts w:asciiTheme="minorHAnsi" w:hAnsiTheme="minorHAnsi" w:cstheme="minorHAnsi"/>
          <w:sz w:val="22"/>
          <w:lang w:val="sl-SI"/>
        </w:rPr>
      </w:pPr>
    </w:p>
    <w:p w14:paraId="48CD75D2" w14:textId="77777777" w:rsidR="00431E2A" w:rsidRPr="00BE17AD" w:rsidRDefault="00431E2A" w:rsidP="00431E2A">
      <w:pPr>
        <w:widowControl w:val="0"/>
        <w:spacing w:line="252"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FDDA34" w14:textId="7742D870" w:rsidR="009B10C2" w:rsidRPr="00BE17AD" w:rsidRDefault="009B10C2" w:rsidP="00633014">
      <w:pPr>
        <w:spacing w:line="276" w:lineRule="auto"/>
        <w:rPr>
          <w:rFonts w:asciiTheme="minorHAnsi" w:hAnsiTheme="minorHAnsi" w:cstheme="minorHAnsi"/>
          <w:sz w:val="22"/>
          <w:szCs w:val="22"/>
          <w:lang w:val="sl-SI"/>
        </w:rPr>
      </w:pPr>
      <w:r w:rsidRPr="00BE17AD">
        <w:rPr>
          <w:rFonts w:asciiTheme="minorHAnsi" w:hAnsiTheme="minorHAnsi" w:cstheme="minorHAnsi"/>
          <w:sz w:val="22"/>
          <w:szCs w:val="22"/>
          <w:lang w:val="sl-SI"/>
        </w:rPr>
        <w:t>(v nadaljevanju</w:t>
      </w:r>
      <w:r w:rsidR="008D1028"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izvajalec)</w:t>
      </w:r>
    </w:p>
    <w:p w14:paraId="73CBB95A" w14:textId="77777777" w:rsidR="009B10C2" w:rsidRPr="00BE17AD" w:rsidRDefault="009B10C2" w:rsidP="00633014">
      <w:pPr>
        <w:spacing w:line="276" w:lineRule="auto"/>
        <w:rPr>
          <w:rFonts w:asciiTheme="minorHAnsi" w:hAnsiTheme="minorHAnsi" w:cstheme="minorHAnsi"/>
          <w:b/>
          <w:lang w:val="sl-SI"/>
        </w:rPr>
      </w:pPr>
    </w:p>
    <w:p w14:paraId="6992A409" w14:textId="77777777" w:rsidR="009B10C2" w:rsidRPr="00BE17AD" w:rsidRDefault="009B10C2" w:rsidP="00633014">
      <w:pPr>
        <w:spacing w:line="276" w:lineRule="auto"/>
        <w:rPr>
          <w:rFonts w:asciiTheme="minorHAnsi" w:hAnsiTheme="minorHAnsi" w:cstheme="minorHAnsi"/>
          <w:sz w:val="22"/>
          <w:lang w:val="sl-SI"/>
        </w:rPr>
      </w:pPr>
      <w:r w:rsidRPr="00BE17AD">
        <w:rPr>
          <w:rFonts w:asciiTheme="minorHAnsi" w:hAnsiTheme="minorHAnsi" w:cstheme="minorHAnsi"/>
          <w:sz w:val="22"/>
          <w:lang w:val="sl-SI"/>
        </w:rPr>
        <w:t>skleneta</w:t>
      </w:r>
    </w:p>
    <w:p w14:paraId="607EE3FB" w14:textId="77777777" w:rsidR="009B10C2" w:rsidRPr="00BE17AD" w:rsidRDefault="009B10C2" w:rsidP="00633014">
      <w:pPr>
        <w:spacing w:line="276" w:lineRule="auto"/>
        <w:ind w:right="965"/>
        <w:jc w:val="both"/>
        <w:rPr>
          <w:rFonts w:asciiTheme="minorHAnsi" w:hAnsiTheme="minorHAnsi" w:cstheme="minorHAnsi"/>
          <w:lang w:val="sl-SI"/>
        </w:rPr>
      </w:pPr>
    </w:p>
    <w:p w14:paraId="2F3B2F18" w14:textId="7CEB8060" w:rsidR="00724CB0" w:rsidRPr="00BE17AD" w:rsidRDefault="00724CB0" w:rsidP="00724CB0">
      <w:pPr>
        <w:spacing w:line="276" w:lineRule="auto"/>
        <w:jc w:val="center"/>
        <w:rPr>
          <w:rFonts w:ascii="Calibri" w:hAnsi="Calibri" w:cs="Calibri"/>
          <w:b/>
          <w:sz w:val="28"/>
          <w:szCs w:val="28"/>
          <w:lang w:val="sl-SI"/>
        </w:rPr>
      </w:pPr>
      <w:r w:rsidRPr="00BE17AD">
        <w:rPr>
          <w:rFonts w:ascii="Calibri" w:hAnsi="Calibri" w:cs="Calibri"/>
          <w:b/>
          <w:sz w:val="28"/>
          <w:szCs w:val="28"/>
          <w:lang w:val="sl-SI"/>
        </w:rPr>
        <w:t xml:space="preserve">GRADBENO POGODBO </w:t>
      </w:r>
      <w:r w:rsidR="00D45A03">
        <w:rPr>
          <w:rFonts w:ascii="Calibri" w:hAnsi="Calibri" w:cs="Calibri"/>
          <w:b/>
          <w:sz w:val="28"/>
          <w:szCs w:val="28"/>
          <w:lang w:val="sl-SI"/>
        </w:rPr>
        <w:t>št. ________________</w:t>
      </w:r>
    </w:p>
    <w:p w14:paraId="20D482C7" w14:textId="24A8205A" w:rsidR="00D45A03" w:rsidRPr="00D45A03" w:rsidRDefault="00724CB0" w:rsidP="00D45A03">
      <w:pPr>
        <w:spacing w:line="276" w:lineRule="auto"/>
        <w:jc w:val="center"/>
        <w:rPr>
          <w:rFonts w:ascii="Calibri" w:hAnsi="Calibri" w:cs="Calibri"/>
          <w:b/>
          <w:bCs/>
          <w:sz w:val="28"/>
          <w:szCs w:val="28"/>
          <w:lang w:val="sl-SI"/>
        </w:rPr>
      </w:pPr>
      <w:r w:rsidRPr="00BE17AD">
        <w:rPr>
          <w:rFonts w:ascii="Calibri" w:hAnsi="Calibri" w:cs="Calibri"/>
          <w:b/>
          <w:sz w:val="28"/>
          <w:szCs w:val="28"/>
          <w:lang w:val="sl-SI"/>
        </w:rPr>
        <w:t xml:space="preserve">za </w:t>
      </w:r>
      <w:r w:rsidR="00D45A03">
        <w:rPr>
          <w:rFonts w:ascii="Calibri" w:hAnsi="Calibri" w:cs="Calibri"/>
          <w:b/>
          <w:bCs/>
          <w:sz w:val="28"/>
          <w:szCs w:val="28"/>
          <w:lang w:val="sl-SI"/>
        </w:rPr>
        <w:t>i</w:t>
      </w:r>
      <w:r w:rsidR="00D45A03" w:rsidRPr="00D45A03">
        <w:rPr>
          <w:rFonts w:ascii="Calibri" w:hAnsi="Calibri" w:cs="Calibri"/>
          <w:b/>
          <w:bCs/>
          <w:sz w:val="28"/>
          <w:szCs w:val="28"/>
          <w:lang w:val="sl-SI"/>
        </w:rPr>
        <w:t>zvedb</w:t>
      </w:r>
      <w:r w:rsidR="00D45A03">
        <w:rPr>
          <w:rFonts w:ascii="Calibri" w:hAnsi="Calibri" w:cs="Calibri"/>
          <w:b/>
          <w:bCs/>
          <w:sz w:val="28"/>
          <w:szCs w:val="28"/>
          <w:lang w:val="sl-SI"/>
        </w:rPr>
        <w:t>o</w:t>
      </w:r>
      <w:r w:rsidR="00D45A03" w:rsidRPr="00D45A03">
        <w:rPr>
          <w:rFonts w:ascii="Calibri" w:hAnsi="Calibri" w:cs="Calibri"/>
          <w:b/>
          <w:bCs/>
          <w:sz w:val="28"/>
          <w:szCs w:val="28"/>
          <w:lang w:val="sl-SI"/>
        </w:rPr>
        <w:t xml:space="preserve"> GOI del za centralni razvod kisika za potrebe satelitskega urgentnega centra (SUC 1)</w:t>
      </w:r>
    </w:p>
    <w:p w14:paraId="30DFDF07" w14:textId="13A9C46B" w:rsidR="008E5B31" w:rsidRPr="00BE17AD" w:rsidRDefault="008E5B31" w:rsidP="00D45A03">
      <w:pPr>
        <w:spacing w:line="276" w:lineRule="auto"/>
        <w:jc w:val="center"/>
        <w:rPr>
          <w:rFonts w:ascii="Calibri" w:hAnsi="Calibri" w:cs="Calibri"/>
          <w:b/>
          <w:caps/>
          <w:sz w:val="28"/>
          <w:szCs w:val="28"/>
          <w:lang w:val="sl-SI" w:eastAsia="ar-SA"/>
        </w:rPr>
      </w:pPr>
    </w:p>
    <w:p w14:paraId="6388A533" w14:textId="77777777" w:rsidR="00724CB0" w:rsidRPr="00BE17AD" w:rsidRDefault="00724CB0" w:rsidP="00724CB0">
      <w:pPr>
        <w:pStyle w:val="NASLOV40ptGRAY"/>
        <w:spacing w:after="0" w:line="276" w:lineRule="auto"/>
        <w:jc w:val="center"/>
        <w:rPr>
          <w:rFonts w:asciiTheme="minorHAnsi" w:hAnsiTheme="minorHAnsi" w:cstheme="minorHAnsi"/>
          <w:caps w:val="0"/>
          <w:color w:val="595959"/>
          <w:sz w:val="28"/>
        </w:rPr>
      </w:pPr>
    </w:p>
    <w:p w14:paraId="02ED28CF" w14:textId="6CE5399B"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UVODNE DOLOČBE</w:t>
      </w:r>
    </w:p>
    <w:p w14:paraId="5F434877"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33FF113" w14:textId="0DB8CBA5" w:rsidR="009B10C2" w:rsidRPr="00BE17AD" w:rsidRDefault="009B10C2" w:rsidP="00633014">
      <w:pPr>
        <w:spacing w:line="276" w:lineRule="auto"/>
        <w:ind w:left="360"/>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(Uvodn</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določb</w:t>
      </w:r>
      <w:r w:rsidR="00C02848">
        <w:rPr>
          <w:rFonts w:asciiTheme="minorHAnsi" w:hAnsiTheme="minorHAnsi" w:cstheme="minorHAnsi"/>
          <w:sz w:val="22"/>
          <w:szCs w:val="22"/>
          <w:lang w:val="sl-SI"/>
        </w:rPr>
        <w:t>e</w:t>
      </w:r>
      <w:r w:rsidRPr="00BE17AD">
        <w:rPr>
          <w:rFonts w:asciiTheme="minorHAnsi" w:hAnsiTheme="minorHAnsi" w:cstheme="minorHAnsi"/>
          <w:sz w:val="22"/>
          <w:szCs w:val="22"/>
          <w:lang w:val="sl-SI"/>
        </w:rPr>
        <w:t>)</w:t>
      </w:r>
    </w:p>
    <w:p w14:paraId="37102957" w14:textId="77777777" w:rsidR="009B10C2" w:rsidRPr="00BE17AD" w:rsidRDefault="009B10C2" w:rsidP="00633014">
      <w:pPr>
        <w:spacing w:line="276" w:lineRule="auto"/>
        <w:ind w:left="357"/>
        <w:jc w:val="center"/>
        <w:rPr>
          <w:rFonts w:asciiTheme="minorHAnsi" w:hAnsiTheme="minorHAnsi" w:cstheme="minorHAnsi"/>
          <w:sz w:val="12"/>
          <w:szCs w:val="12"/>
          <w:lang w:val="sl-SI"/>
        </w:rPr>
      </w:pPr>
    </w:p>
    <w:p w14:paraId="06814E31" w14:textId="77777777" w:rsidR="00C02848" w:rsidRPr="00BE17AD" w:rsidRDefault="00C02848" w:rsidP="00C0284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Pogodbeni stranki uvodoma ugotavljata, da:</w:t>
      </w:r>
    </w:p>
    <w:p w14:paraId="4F48A706" w14:textId="7F5CB2BC" w:rsidR="00117702" w:rsidRPr="00FA1CAD" w:rsidRDefault="00C02848" w:rsidP="00117702">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sklepata pogodbo na podlagi oddanega javnega naročila z nazivom »Nabava medicinske in splošne opreme in izvedba GOI del za potrebe satelitskega urgentnega centra (SUC 1)« po </w:t>
      </w:r>
      <w:r w:rsidR="00117702" w:rsidRPr="00FA1CAD">
        <w:rPr>
          <w:rFonts w:asciiTheme="minorHAnsi" w:hAnsiTheme="minorHAnsi" w:cstheme="minorHAnsi"/>
          <w:sz w:val="22"/>
          <w:szCs w:val="22"/>
        </w:rPr>
        <w:t>izvedenem odprtem postopku, objavljenem v Uradnem listu EU, št. objave ______ z dne __________ in na Portalu javnih naročil dne __________, z oznako JN______________________;</w:t>
      </w:r>
    </w:p>
    <w:p w14:paraId="3087E22C" w14:textId="0C10AFD8" w:rsidR="00C02848" w:rsidRPr="00BE17AD" w:rsidRDefault="00C02848" w:rsidP="00C02848">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 xml:space="preserve">sta dokumentacija v zvezi z oddajo javnega naročila in ponudba </w:t>
      </w:r>
      <w:r w:rsidR="00062FD5">
        <w:rPr>
          <w:rFonts w:asciiTheme="minorHAnsi" w:hAnsiTheme="minorHAnsi" w:cstheme="minorHAnsi"/>
          <w:sz w:val="22"/>
          <w:szCs w:val="22"/>
        </w:rPr>
        <w:t>izvajalca</w:t>
      </w:r>
      <w:r w:rsidRPr="00BE17AD">
        <w:rPr>
          <w:rFonts w:asciiTheme="minorHAnsi" w:hAnsiTheme="minorHAnsi" w:cstheme="minorHAnsi"/>
          <w:sz w:val="22"/>
          <w:szCs w:val="22"/>
        </w:rPr>
        <w:t xml:space="preserve"> sestavni del te pogodbe, zato so sestavni del te pogodbe tudi vse zahteve in pogoji iz dokumentacije</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ki niso izrecno navedeni v tej pogodbi;</w:t>
      </w:r>
    </w:p>
    <w:p w14:paraId="67FC76D7" w14:textId="7E512199" w:rsidR="00C02848" w:rsidRPr="00BE17AD" w:rsidRDefault="00C02848" w:rsidP="00C02848">
      <w:pPr>
        <w:pStyle w:val="ListParagraph"/>
        <w:numPr>
          <w:ilvl w:val="0"/>
          <w:numId w:val="19"/>
        </w:numPr>
        <w:spacing w:line="276" w:lineRule="auto"/>
        <w:ind w:left="284" w:hanging="284"/>
        <w:jc w:val="both"/>
        <w:rPr>
          <w:rFonts w:asciiTheme="minorHAnsi" w:hAnsiTheme="minorHAnsi" w:cstheme="minorHAnsi"/>
          <w:sz w:val="22"/>
          <w:szCs w:val="22"/>
        </w:rPr>
      </w:pPr>
      <w:r w:rsidRPr="00BE17AD">
        <w:rPr>
          <w:rFonts w:asciiTheme="minorHAnsi" w:hAnsiTheme="minorHAnsi" w:cstheme="minorHAnsi"/>
          <w:sz w:val="22"/>
          <w:szCs w:val="22"/>
        </w:rPr>
        <w:t>v primeru neskladja ali nasprotja med to pogodbo, dokumentacijo</w:t>
      </w:r>
      <w:r w:rsidR="00062FD5">
        <w:rPr>
          <w:rFonts w:asciiTheme="minorHAnsi" w:hAnsiTheme="minorHAnsi" w:cstheme="minorHAnsi"/>
          <w:sz w:val="22"/>
          <w:szCs w:val="22"/>
        </w:rPr>
        <w:t xml:space="preserve"> </w:t>
      </w:r>
      <w:r w:rsidR="00062FD5" w:rsidRPr="00BE17AD">
        <w:rPr>
          <w:rFonts w:asciiTheme="minorHAnsi" w:hAnsiTheme="minorHAnsi" w:cstheme="minorHAnsi"/>
          <w:sz w:val="22"/>
          <w:szCs w:val="22"/>
        </w:rPr>
        <w:t>v zvezi z oddajo javnega naročila</w:t>
      </w:r>
      <w:r w:rsidRPr="00BE17AD">
        <w:rPr>
          <w:rFonts w:asciiTheme="minorHAnsi" w:hAnsiTheme="minorHAnsi" w:cstheme="minorHAnsi"/>
          <w:sz w:val="22"/>
          <w:szCs w:val="22"/>
        </w:rPr>
        <w:t xml:space="preserve"> in ponudbo, veljajo najprej določbe te pogodbe, nato določbe dokumentacije </w:t>
      </w:r>
      <w:r w:rsidR="00062FD5" w:rsidRPr="00BE17AD">
        <w:rPr>
          <w:rFonts w:asciiTheme="minorHAnsi" w:hAnsiTheme="minorHAnsi" w:cstheme="minorHAnsi"/>
          <w:sz w:val="22"/>
          <w:szCs w:val="22"/>
        </w:rPr>
        <w:t xml:space="preserve">v zvezi z oddajo javnega naročila </w:t>
      </w:r>
      <w:r w:rsidRPr="00BE17AD">
        <w:rPr>
          <w:rFonts w:asciiTheme="minorHAnsi" w:hAnsiTheme="minorHAnsi" w:cstheme="minorHAnsi"/>
          <w:sz w:val="22"/>
          <w:szCs w:val="22"/>
        </w:rPr>
        <w:t>in nato ponudba, če ni v tej pogodbi izrecno navedeno drugače.</w:t>
      </w:r>
    </w:p>
    <w:p w14:paraId="092A31C0" w14:textId="77777777" w:rsidR="009B10C2" w:rsidRPr="00BE17AD" w:rsidRDefault="009B10C2" w:rsidP="00633014">
      <w:pPr>
        <w:spacing w:line="276" w:lineRule="auto"/>
        <w:rPr>
          <w:rFonts w:asciiTheme="minorHAnsi" w:hAnsiTheme="minorHAnsi" w:cstheme="minorHAnsi"/>
          <w:b/>
          <w:sz w:val="22"/>
          <w:szCs w:val="22"/>
          <w:lang w:val="sl-SI"/>
        </w:rPr>
      </w:pPr>
    </w:p>
    <w:p w14:paraId="32C33DB0" w14:textId="77777777"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PREDMET POGODBE</w:t>
      </w:r>
    </w:p>
    <w:p w14:paraId="0722567C"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5C773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(Predmet pogodbe)</w:t>
      </w:r>
    </w:p>
    <w:p w14:paraId="3555BECD"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35858368" w14:textId="380EA48E" w:rsidR="009B10C2" w:rsidRPr="00062FD5" w:rsidRDefault="009B10C2" w:rsidP="00633014">
      <w:pPr>
        <w:tabs>
          <w:tab w:val="left" w:pos="10065"/>
        </w:tabs>
        <w:spacing w:line="276" w:lineRule="auto"/>
        <w:ind w:right="-46"/>
        <w:jc w:val="both"/>
        <w:rPr>
          <w:rFonts w:asciiTheme="minorHAnsi" w:hAnsiTheme="minorHAnsi" w:cstheme="minorHAnsi"/>
          <w:bCs/>
          <w:sz w:val="22"/>
          <w:szCs w:val="22"/>
          <w:lang w:val="sl-SI"/>
        </w:rPr>
      </w:pPr>
      <w:r w:rsidRPr="00BE17AD">
        <w:rPr>
          <w:rFonts w:asciiTheme="minorHAnsi" w:hAnsiTheme="minorHAnsi" w:cstheme="minorHAnsi"/>
          <w:sz w:val="22"/>
          <w:szCs w:val="22"/>
          <w:lang w:val="sl-SI"/>
        </w:rPr>
        <w:t>S to pogodbo naročnik naroča, izvajalec pa prevzame v izvedbo</w:t>
      </w:r>
      <w:r w:rsidR="00F03A6D" w:rsidRPr="00BE17AD">
        <w:rPr>
          <w:rFonts w:asciiTheme="minorHAnsi" w:hAnsiTheme="minorHAnsi" w:cstheme="minorHAnsi"/>
          <w:sz w:val="22"/>
          <w:szCs w:val="22"/>
          <w:lang w:val="sl-SI"/>
        </w:rPr>
        <w:t xml:space="preserve"> </w:t>
      </w:r>
      <w:bookmarkStart w:id="21" w:name="_Hlk212155836"/>
      <w:r w:rsidR="00062FD5" w:rsidRPr="00062FD5">
        <w:rPr>
          <w:rFonts w:asciiTheme="minorHAnsi" w:hAnsiTheme="minorHAnsi" w:cstheme="minorHAnsi"/>
          <w:bCs/>
          <w:sz w:val="22"/>
          <w:szCs w:val="22"/>
          <w:lang w:val="sl-SI"/>
        </w:rPr>
        <w:t>GOI del</w:t>
      </w:r>
      <w:r w:rsidR="00062FD5">
        <w:rPr>
          <w:rFonts w:asciiTheme="minorHAnsi" w:hAnsiTheme="minorHAnsi" w:cstheme="minorHAnsi"/>
          <w:bCs/>
          <w:sz w:val="22"/>
          <w:szCs w:val="22"/>
          <w:lang w:val="sl-SI"/>
        </w:rPr>
        <w:t>a</w:t>
      </w:r>
      <w:r w:rsidR="00062FD5" w:rsidRPr="00062FD5">
        <w:rPr>
          <w:rFonts w:asciiTheme="minorHAnsi" w:hAnsiTheme="minorHAnsi" w:cstheme="minorHAnsi"/>
          <w:bCs/>
          <w:sz w:val="22"/>
          <w:szCs w:val="22"/>
          <w:lang w:val="sl-SI"/>
        </w:rPr>
        <w:t xml:space="preserve"> za centralni razvod kisika za potrebe satelitskega urgentnega centra (SUC 1)</w:t>
      </w:r>
      <w:bookmarkEnd w:id="21"/>
      <w:r w:rsidR="00F03A6D" w:rsidRPr="00BE17AD">
        <w:rPr>
          <w:rFonts w:asciiTheme="minorHAnsi" w:hAnsiTheme="minorHAnsi" w:cstheme="minorHAnsi"/>
          <w:bCs/>
          <w:sz w:val="22"/>
          <w:szCs w:val="22"/>
          <w:lang w:val="sl-SI" w:eastAsia="sl-SI"/>
        </w:rPr>
        <w:t>,</w:t>
      </w:r>
      <w:r w:rsidRPr="00BE17AD">
        <w:rPr>
          <w:rFonts w:asciiTheme="minorHAnsi" w:hAnsiTheme="minorHAnsi" w:cstheme="minorHAnsi"/>
          <w:sz w:val="22"/>
          <w:szCs w:val="22"/>
          <w:lang w:val="sl-SI"/>
        </w:rPr>
        <w:t xml:space="preserve"> </w:t>
      </w:r>
      <w:r w:rsidR="00A8009F" w:rsidRPr="00BE17AD">
        <w:rPr>
          <w:rFonts w:asciiTheme="minorHAnsi" w:hAnsiTheme="minorHAnsi" w:cstheme="minorHAnsi"/>
          <w:sz w:val="22"/>
          <w:szCs w:val="22"/>
          <w:lang w:val="sl-SI"/>
        </w:rPr>
        <w:t>skladno s popis</w:t>
      </w:r>
      <w:r w:rsidR="001A0C7E" w:rsidRPr="00BE17AD">
        <w:rPr>
          <w:rFonts w:asciiTheme="minorHAnsi" w:hAnsiTheme="minorHAnsi" w:cstheme="minorHAnsi"/>
          <w:sz w:val="22"/>
          <w:szCs w:val="22"/>
          <w:lang w:val="sl-SI"/>
        </w:rPr>
        <w:t>om</w:t>
      </w:r>
      <w:r w:rsidR="00A8009F"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xml:space="preserve"> in dokumentacij</w:t>
      </w:r>
      <w:r w:rsidR="00A8009F" w:rsidRPr="00BE17AD">
        <w:rPr>
          <w:rFonts w:asciiTheme="minorHAnsi" w:hAnsiTheme="minorHAnsi" w:cstheme="minorHAnsi"/>
          <w:sz w:val="22"/>
          <w:szCs w:val="22"/>
          <w:lang w:val="sl-SI"/>
        </w:rPr>
        <w:t>o</w:t>
      </w:r>
      <w:r w:rsidRPr="00BE17AD">
        <w:rPr>
          <w:rFonts w:asciiTheme="minorHAnsi" w:hAnsiTheme="minorHAnsi" w:cstheme="minorHAnsi"/>
          <w:sz w:val="22"/>
          <w:szCs w:val="22"/>
          <w:lang w:val="sl-SI"/>
        </w:rPr>
        <w:t xml:space="preserve"> v zvezi z oddajo javnega naročila.</w:t>
      </w:r>
    </w:p>
    <w:p w14:paraId="39F4AC97" w14:textId="7A8DDE44"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p>
    <w:p w14:paraId="2F94C67F" w14:textId="798FD046" w:rsidR="00DF532B" w:rsidRPr="00BE17AD" w:rsidRDefault="00DF532B" w:rsidP="00633014">
      <w:pPr>
        <w:tabs>
          <w:tab w:val="left" w:pos="10065"/>
        </w:tabs>
        <w:spacing w:line="276" w:lineRule="auto"/>
        <w:ind w:right="-46"/>
        <w:jc w:val="both"/>
        <w:rPr>
          <w:rFonts w:asciiTheme="minorHAnsi" w:hAnsiTheme="minorHAnsi" w:cstheme="minorHAnsi"/>
          <w:sz w:val="22"/>
          <w:szCs w:val="22"/>
          <w:lang w:val="sl-SI"/>
        </w:rPr>
      </w:pPr>
      <w:r w:rsidRPr="00BE17AD">
        <w:rPr>
          <w:rFonts w:ascii="Calibri" w:hAnsi="Calibri" w:cs="Arial"/>
          <w:sz w:val="22"/>
          <w:szCs w:val="22"/>
          <w:lang w:val="sl-SI"/>
        </w:rPr>
        <w:t>Izvajalec je kot strokovnjak odgovoren za kakovostno in pravočasno izvedbo vseh del, ki jih je potrebno izvršiti za uspešno in popolno izvedbo predmeta pogodbe</w:t>
      </w:r>
      <w:r w:rsidRPr="00BE17AD">
        <w:rPr>
          <w:rFonts w:ascii="Calibri" w:hAnsi="Calibri"/>
          <w:sz w:val="22"/>
          <w:szCs w:val="22"/>
          <w:lang w:val="sl-SI"/>
        </w:rPr>
        <w:t>.</w:t>
      </w:r>
    </w:p>
    <w:p w14:paraId="5E0F0AD1" w14:textId="77777777" w:rsidR="009B10C2" w:rsidRPr="00BE17AD" w:rsidRDefault="009B10C2" w:rsidP="00633014">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28C4C97" w14:textId="26391374"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26726" w:rsidRPr="00BE17AD">
        <w:rPr>
          <w:rFonts w:asciiTheme="minorHAnsi" w:hAnsiTheme="minorHAnsi" w:cstheme="minorHAnsi"/>
          <w:sz w:val="22"/>
          <w:szCs w:val="22"/>
          <w:lang w:val="sl-SI"/>
        </w:rPr>
        <w:t>Obseg in opis pogodbenih del</w:t>
      </w:r>
      <w:r w:rsidRPr="00BE17AD">
        <w:rPr>
          <w:rFonts w:asciiTheme="minorHAnsi" w:hAnsiTheme="minorHAnsi" w:cstheme="minorHAnsi"/>
          <w:sz w:val="22"/>
          <w:szCs w:val="22"/>
          <w:lang w:val="sl-SI"/>
        </w:rPr>
        <w:t>)</w:t>
      </w:r>
    </w:p>
    <w:p w14:paraId="0B632011" w14:textId="77777777" w:rsidR="009B10C2" w:rsidRPr="00BE17AD" w:rsidRDefault="009B10C2" w:rsidP="00633014">
      <w:pPr>
        <w:tabs>
          <w:tab w:val="left" w:pos="10065"/>
        </w:tabs>
        <w:spacing w:line="276" w:lineRule="auto"/>
        <w:ind w:right="-46"/>
        <w:jc w:val="both"/>
        <w:rPr>
          <w:rFonts w:asciiTheme="minorHAnsi" w:hAnsiTheme="minorHAnsi" w:cstheme="minorHAnsi"/>
          <w:sz w:val="12"/>
          <w:szCs w:val="12"/>
          <w:lang w:val="sl-SI"/>
        </w:rPr>
      </w:pPr>
    </w:p>
    <w:p w14:paraId="74D1E33F" w14:textId="2C5CAB06"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Dela iz </w:t>
      </w:r>
      <w:r w:rsidR="002071DE" w:rsidRPr="00BE17AD">
        <w:rPr>
          <w:rFonts w:asciiTheme="minorHAnsi" w:hAnsiTheme="minorHAnsi" w:cstheme="minorHAnsi"/>
          <w:sz w:val="22"/>
          <w:szCs w:val="22"/>
          <w:lang w:val="sl-SI"/>
        </w:rPr>
        <w:t>2.</w:t>
      </w:r>
      <w:r w:rsidRPr="00BE17AD">
        <w:rPr>
          <w:rFonts w:asciiTheme="minorHAnsi" w:hAnsiTheme="minorHAnsi" w:cstheme="minorHAnsi"/>
          <w:sz w:val="22"/>
          <w:szCs w:val="22"/>
          <w:lang w:val="sl-SI"/>
        </w:rPr>
        <w:t xml:space="preserve"> člena pogodbe se izvajalec zaveže opraviti na osnovi te pogodbe in </w:t>
      </w:r>
      <w:r w:rsidR="007831D0" w:rsidRPr="00BE17AD">
        <w:rPr>
          <w:rFonts w:asciiTheme="minorHAnsi" w:hAnsiTheme="minorHAnsi" w:cstheme="minorHAnsi"/>
          <w:sz w:val="22"/>
          <w:szCs w:val="22"/>
          <w:lang w:val="sl-SI"/>
        </w:rPr>
        <w:t>v skladu</w:t>
      </w:r>
      <w:r w:rsidRPr="00BE17AD">
        <w:rPr>
          <w:rFonts w:asciiTheme="minorHAnsi" w:hAnsiTheme="minorHAnsi" w:cstheme="minorHAnsi"/>
          <w:sz w:val="22"/>
          <w:szCs w:val="22"/>
          <w:lang w:val="sl-SI"/>
        </w:rPr>
        <w:t>:</w:t>
      </w:r>
    </w:p>
    <w:p w14:paraId="3307D522" w14:textId="6E4DCBF3" w:rsidR="009B10C2"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9B10C2" w:rsidRPr="00BE17AD">
        <w:rPr>
          <w:rFonts w:asciiTheme="minorHAnsi" w:hAnsiTheme="minorHAnsi" w:cstheme="minorHAnsi"/>
          <w:sz w:val="22"/>
          <w:szCs w:val="22"/>
          <w:lang w:val="sl-SI"/>
        </w:rPr>
        <w:t>dokumentacij</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v zvezi z oddajo javnega naročila, </w:t>
      </w:r>
    </w:p>
    <w:p w14:paraId="4E884CE5" w14:textId="0DDB3CB2" w:rsidR="009B10C2"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w:t>
      </w:r>
      <w:r w:rsidR="009B10C2" w:rsidRPr="00BE17AD">
        <w:rPr>
          <w:rFonts w:asciiTheme="minorHAnsi" w:hAnsiTheme="minorHAnsi" w:cstheme="minorHAnsi"/>
          <w:sz w:val="22"/>
          <w:szCs w:val="22"/>
          <w:lang w:val="sl-SI"/>
        </w:rPr>
        <w:t>ponudb</w:t>
      </w:r>
      <w:r w:rsidRPr="00BE17AD">
        <w:rPr>
          <w:rFonts w:asciiTheme="minorHAnsi" w:hAnsiTheme="minorHAnsi" w:cstheme="minorHAnsi"/>
          <w:sz w:val="22"/>
          <w:szCs w:val="22"/>
          <w:lang w:val="sl-SI"/>
        </w:rPr>
        <w:t>o</w:t>
      </w:r>
      <w:r w:rsidR="009B10C2" w:rsidRPr="00BE17AD">
        <w:rPr>
          <w:rFonts w:asciiTheme="minorHAnsi" w:hAnsiTheme="minorHAnsi" w:cstheme="minorHAnsi"/>
          <w:sz w:val="22"/>
          <w:szCs w:val="22"/>
          <w:lang w:val="sl-SI"/>
        </w:rPr>
        <w:t xml:space="preserve"> izvajalc</w:t>
      </w:r>
      <w:r w:rsidR="00326726" w:rsidRPr="00BE17AD">
        <w:rPr>
          <w:rFonts w:asciiTheme="minorHAnsi" w:hAnsiTheme="minorHAnsi" w:cstheme="minorHAnsi"/>
          <w:sz w:val="22"/>
          <w:szCs w:val="22"/>
          <w:lang w:val="sl-SI"/>
        </w:rPr>
        <w:t>a</w:t>
      </w:r>
      <w:r w:rsidR="009B10C2" w:rsidRPr="00BE17AD">
        <w:rPr>
          <w:rFonts w:asciiTheme="minorHAnsi" w:hAnsiTheme="minorHAnsi" w:cstheme="minorHAnsi"/>
          <w:sz w:val="22"/>
          <w:szCs w:val="22"/>
          <w:lang w:val="sl-SI"/>
        </w:rPr>
        <w:t xml:space="preserve"> </w:t>
      </w:r>
      <w:r w:rsidR="00DF532B" w:rsidRPr="00BE17AD">
        <w:rPr>
          <w:rFonts w:asciiTheme="minorHAnsi" w:hAnsiTheme="minorHAnsi" w:cstheme="minorHAnsi"/>
          <w:sz w:val="22"/>
          <w:szCs w:val="22"/>
          <w:lang w:val="sl-SI"/>
        </w:rPr>
        <w:t xml:space="preserve">št. </w:t>
      </w:r>
      <w:r w:rsidR="002071DE" w:rsidRPr="00BE17AD">
        <w:rPr>
          <w:rFonts w:asciiTheme="minorHAnsi" w:hAnsiTheme="minorHAnsi" w:cstheme="minorHAnsi"/>
          <w:sz w:val="22"/>
          <w:szCs w:val="22"/>
          <w:lang w:val="sl-SI"/>
        </w:rPr>
        <w:t>__________</w:t>
      </w:r>
      <w:r w:rsidR="00DF532B" w:rsidRPr="00BE17AD">
        <w:rPr>
          <w:rFonts w:asciiTheme="minorHAnsi" w:hAnsiTheme="minorHAnsi" w:cstheme="minorHAnsi"/>
          <w:sz w:val="22"/>
          <w:szCs w:val="22"/>
          <w:lang w:val="sl-SI"/>
        </w:rPr>
        <w:t xml:space="preserve"> </w:t>
      </w:r>
      <w:r w:rsidR="009B10C2" w:rsidRPr="00BE17AD">
        <w:rPr>
          <w:rFonts w:asciiTheme="minorHAnsi" w:hAnsiTheme="minorHAnsi" w:cstheme="minorHAnsi"/>
          <w:sz w:val="22"/>
          <w:szCs w:val="22"/>
          <w:lang w:val="sl-SI"/>
        </w:rPr>
        <w:t xml:space="preserve">z dne </w:t>
      </w:r>
      <w:r w:rsidR="002071DE" w:rsidRPr="00BE17AD">
        <w:rPr>
          <w:rFonts w:asciiTheme="minorHAnsi" w:hAnsiTheme="minorHAnsi" w:cstheme="minorHAnsi"/>
          <w:sz w:val="22"/>
          <w:szCs w:val="22"/>
          <w:lang w:val="sl-SI"/>
        </w:rPr>
        <w:t>_________</w:t>
      </w:r>
      <w:r w:rsidR="009B10C2"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ki je priloga in sestavni del te pogodbe,</w:t>
      </w:r>
    </w:p>
    <w:p w14:paraId="3E5624F0" w14:textId="6B386D66" w:rsidR="007831D0" w:rsidRPr="00BE17AD" w:rsidRDefault="007831D0" w:rsidP="00774E96">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določili Gradbenega zakona </w:t>
      </w:r>
      <w:r w:rsidR="00724CB0" w:rsidRPr="00BE17AD">
        <w:rPr>
          <w:rFonts w:asciiTheme="minorHAnsi" w:hAnsiTheme="minorHAnsi" w:cstheme="minorHAnsi"/>
          <w:bCs/>
          <w:sz w:val="22"/>
          <w:szCs w:val="22"/>
          <w:lang w:val="sl-SI"/>
        </w:rPr>
        <w:t>(</w:t>
      </w:r>
      <w:r w:rsidR="00B96FFD" w:rsidRPr="00B96FFD">
        <w:rPr>
          <w:rFonts w:asciiTheme="minorHAnsi" w:hAnsiTheme="minorHAnsi" w:cstheme="minorHAnsi"/>
          <w:bCs/>
          <w:sz w:val="22"/>
          <w:szCs w:val="22"/>
          <w:lang w:val="sl-SI"/>
        </w:rPr>
        <w:t>Uradni list RS, št. 199/21, 105/22 – ZZNŠPP, 133/23, 85/24 – ZAID-A, 47/25 – odl. US in 75/25</w:t>
      </w:r>
      <w:r w:rsidR="00724CB0" w:rsidRPr="00BE17AD">
        <w:rPr>
          <w:rFonts w:asciiTheme="minorHAnsi" w:hAnsiTheme="minorHAnsi" w:cstheme="minorHAnsi"/>
          <w:bCs/>
          <w:sz w:val="22"/>
          <w:szCs w:val="22"/>
          <w:lang w:val="sl-SI"/>
        </w:rPr>
        <w:t>; v nadaljevanju: GZ-1)</w:t>
      </w:r>
      <w:r w:rsidRPr="00BE17AD">
        <w:rPr>
          <w:rFonts w:asciiTheme="minorHAnsi" w:hAnsiTheme="minorHAnsi" w:cstheme="minorHAnsi"/>
          <w:sz w:val="22"/>
          <w:szCs w:val="22"/>
          <w:lang w:val="sl-SI"/>
        </w:rPr>
        <w:t>,</w:t>
      </w:r>
    </w:p>
    <w:p w14:paraId="09D3E149" w14:textId="5742C271"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določili Zakona o arhitekturni in inženirski dejavnosti (</w:t>
      </w:r>
      <w:r w:rsidR="00B96FFD" w:rsidRPr="00B96FFD">
        <w:rPr>
          <w:rFonts w:asciiTheme="minorHAnsi" w:hAnsiTheme="minorHAnsi" w:cstheme="minorHAnsi"/>
          <w:sz w:val="22"/>
          <w:szCs w:val="22"/>
          <w:lang w:val="sl-SI"/>
        </w:rPr>
        <w:t>Uradni list RS, št. 61/17, 133/22 – odl. US in 85/24</w:t>
      </w:r>
      <w:r w:rsidRPr="00BE17AD">
        <w:rPr>
          <w:rFonts w:asciiTheme="minorHAnsi" w:hAnsiTheme="minorHAnsi" w:cstheme="minorHAnsi"/>
          <w:sz w:val="22"/>
          <w:szCs w:val="22"/>
          <w:lang w:val="sl-SI"/>
        </w:rPr>
        <w:t>),</w:t>
      </w:r>
    </w:p>
    <w:p w14:paraId="76C1DBD5"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 pravili stroke in veljavnimi predpisi za izvedbo del, ki so predmet te pogodbe,</w:t>
      </w:r>
    </w:p>
    <w:p w14:paraId="061B829A"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veljavno zakonodajo s področja graditve objektov,</w:t>
      </w:r>
    </w:p>
    <w:p w14:paraId="686E0A1C" w14:textId="77777777"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Uredbo o zagotavljanju varnosti in zdravja pri delu na začasnih in premičnih gradbiščih (Uradni list RS, št.83/05 in 43/11 – ZVZD-1),</w:t>
      </w:r>
    </w:p>
    <w:p w14:paraId="6086CEE7" w14:textId="0AD8A5D2"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 </w:t>
      </w:r>
      <w:r w:rsidR="00724CB0" w:rsidRPr="00BE17AD">
        <w:rPr>
          <w:rFonts w:asciiTheme="minorHAnsi" w:hAnsiTheme="minorHAnsi" w:cstheme="minorHAnsi"/>
          <w:sz w:val="22"/>
          <w:szCs w:val="22"/>
          <w:lang w:val="sl-SI"/>
        </w:rPr>
        <w:t>Zakonom o javnem naročanju (</w:t>
      </w:r>
      <w:r w:rsidR="00B404BE" w:rsidRPr="00BE17AD">
        <w:rPr>
          <w:rFonts w:asciiTheme="minorHAnsi" w:hAnsiTheme="minorHAnsi" w:cstheme="minorHAnsi"/>
          <w:sz w:val="22"/>
          <w:szCs w:val="22"/>
          <w:lang w:val="sl-SI"/>
        </w:rPr>
        <w:t>Uradni list RS, št. 91/15, 14/18, 121/21, 10/22, 74/22 – odl. US, 100/22 – ZNUZSZS, 28/23</w:t>
      </w:r>
      <w:r w:rsidR="00117702">
        <w:rPr>
          <w:rFonts w:asciiTheme="minorHAnsi" w:hAnsiTheme="minorHAnsi" w:cstheme="minorHAnsi"/>
          <w:sz w:val="22"/>
          <w:szCs w:val="22"/>
          <w:lang w:val="sl-SI"/>
        </w:rPr>
        <w:t>,</w:t>
      </w:r>
      <w:r w:rsidR="00B404BE" w:rsidRPr="00BE17AD">
        <w:rPr>
          <w:rFonts w:asciiTheme="minorHAnsi" w:hAnsiTheme="minorHAnsi" w:cstheme="minorHAnsi"/>
          <w:sz w:val="22"/>
          <w:szCs w:val="22"/>
          <w:lang w:val="sl-SI"/>
        </w:rPr>
        <w:t xml:space="preserve"> 88/23 – ZOPNN-F</w:t>
      </w:r>
      <w:r w:rsidR="00117702">
        <w:rPr>
          <w:rFonts w:asciiTheme="minorHAnsi" w:hAnsiTheme="minorHAnsi" w:cstheme="minorHAnsi"/>
          <w:sz w:val="22"/>
          <w:szCs w:val="22"/>
          <w:lang w:val="sl-SI"/>
        </w:rPr>
        <w:t xml:space="preserve"> in 83/25 - ZUOL</w:t>
      </w:r>
      <w:r w:rsidR="00724CB0" w:rsidRPr="00BE17AD">
        <w:rPr>
          <w:rFonts w:asciiTheme="minorHAnsi" w:hAnsiTheme="minorHAnsi" w:cstheme="minorHAnsi"/>
          <w:sz w:val="22"/>
          <w:szCs w:val="22"/>
          <w:lang w:val="sl-SI"/>
        </w:rPr>
        <w:t>; v nadaljevanju: ZJN-3)</w:t>
      </w:r>
      <w:r w:rsidRPr="00BE17AD">
        <w:rPr>
          <w:rFonts w:asciiTheme="minorHAnsi" w:hAnsiTheme="minorHAnsi" w:cstheme="minorHAnsi"/>
          <w:sz w:val="22"/>
          <w:szCs w:val="22"/>
          <w:lang w:val="sl-SI"/>
        </w:rPr>
        <w:t>,</w:t>
      </w:r>
    </w:p>
    <w:p w14:paraId="2EBC61FD" w14:textId="27500910" w:rsidR="007831D0" w:rsidRPr="00BE17AD" w:rsidRDefault="007831D0"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 Obligacijskim zakonikom (Uradni list RS, št. 97/07 – uradno prečiščeno besedilo, 64/16 – odl. US in 20/18 – OROZ631</w:t>
      </w:r>
      <w:r w:rsidR="003E7C4D" w:rsidRPr="00BE17AD">
        <w:rPr>
          <w:rFonts w:asciiTheme="minorHAnsi" w:hAnsiTheme="minorHAnsi" w:cstheme="minorHAnsi"/>
          <w:sz w:val="22"/>
          <w:szCs w:val="22"/>
          <w:lang w:val="sl-SI"/>
        </w:rPr>
        <w:t>; v nadaljevanju: OZ</w:t>
      </w:r>
      <w:r w:rsidRPr="00BE17AD">
        <w:rPr>
          <w:rFonts w:asciiTheme="minorHAnsi" w:hAnsiTheme="minorHAnsi" w:cstheme="minorHAnsi"/>
          <w:sz w:val="22"/>
          <w:szCs w:val="22"/>
          <w:lang w:val="sl-SI"/>
        </w:rPr>
        <w:t>)</w:t>
      </w:r>
      <w:r w:rsidR="00DC1643" w:rsidRPr="00BE17AD">
        <w:rPr>
          <w:rFonts w:asciiTheme="minorHAnsi" w:hAnsiTheme="minorHAnsi" w:cstheme="minorHAnsi"/>
          <w:sz w:val="22"/>
          <w:szCs w:val="22"/>
          <w:lang w:val="sl-SI"/>
        </w:rPr>
        <w:t xml:space="preserve"> ter</w:t>
      </w:r>
    </w:p>
    <w:p w14:paraId="6969013A" w14:textId="1D058FC3" w:rsidR="009B10C2" w:rsidRPr="00BE17AD" w:rsidRDefault="00455F23" w:rsidP="00E55F13">
      <w:pPr>
        <w:numPr>
          <w:ilvl w:val="0"/>
          <w:numId w:val="12"/>
        </w:num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w:t>
      </w:r>
      <w:r w:rsidR="007831D0" w:rsidRPr="00BE17AD">
        <w:rPr>
          <w:rFonts w:asciiTheme="minorHAnsi" w:hAnsiTheme="minorHAnsi" w:cstheme="minorHAnsi"/>
          <w:sz w:val="22"/>
          <w:szCs w:val="22"/>
          <w:lang w:val="sl-SI"/>
        </w:rPr>
        <w:t xml:space="preserve"> drugo veljavno zakonodajo</w:t>
      </w:r>
      <w:r w:rsidR="009B10C2" w:rsidRPr="00BE17AD">
        <w:rPr>
          <w:rFonts w:asciiTheme="minorHAnsi" w:hAnsiTheme="minorHAnsi" w:cstheme="minorHAnsi"/>
          <w:sz w:val="22"/>
          <w:szCs w:val="22"/>
          <w:lang w:val="sl-SI"/>
        </w:rPr>
        <w:t>.</w:t>
      </w:r>
    </w:p>
    <w:p w14:paraId="7C60EB0E" w14:textId="77777777" w:rsidR="009B10C2" w:rsidRPr="00BE17AD" w:rsidRDefault="009B10C2" w:rsidP="00633014">
      <w:pPr>
        <w:spacing w:line="276" w:lineRule="auto"/>
        <w:jc w:val="both"/>
        <w:rPr>
          <w:rFonts w:asciiTheme="minorHAnsi" w:hAnsiTheme="minorHAnsi" w:cstheme="minorHAnsi"/>
          <w:b/>
          <w:sz w:val="12"/>
          <w:szCs w:val="12"/>
          <w:lang w:val="sl-SI"/>
        </w:rPr>
      </w:pPr>
    </w:p>
    <w:p w14:paraId="107C25E2" w14:textId="77777777" w:rsidR="0051116E" w:rsidRPr="00BE17AD" w:rsidRDefault="0051116E" w:rsidP="00633014">
      <w:pPr>
        <w:spacing w:line="276" w:lineRule="auto"/>
        <w:jc w:val="both"/>
        <w:rPr>
          <w:rFonts w:asciiTheme="minorHAnsi" w:hAnsiTheme="minorHAnsi" w:cstheme="minorHAnsi"/>
          <w:sz w:val="22"/>
          <w:szCs w:val="22"/>
          <w:lang w:val="sl-SI"/>
        </w:rPr>
      </w:pPr>
    </w:p>
    <w:p w14:paraId="7CE81CCE" w14:textId="00B4C01C"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VREDNOST IN NAČIN PLAČILA</w:t>
      </w:r>
    </w:p>
    <w:p w14:paraId="6FA61154" w14:textId="77777777" w:rsidR="009B10C2" w:rsidRPr="00BE17AD" w:rsidRDefault="009B10C2" w:rsidP="00633014">
      <w:pPr>
        <w:spacing w:line="276" w:lineRule="auto"/>
        <w:jc w:val="both"/>
        <w:rPr>
          <w:rFonts w:asciiTheme="minorHAnsi" w:hAnsiTheme="minorHAnsi" w:cstheme="minorHAnsi"/>
          <w:sz w:val="22"/>
          <w:szCs w:val="22"/>
          <w:lang w:val="sl-SI"/>
        </w:rPr>
      </w:pPr>
    </w:p>
    <w:p w14:paraId="50F3C584"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2ED387D"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(Vrednost pogodbe)</w:t>
      </w:r>
    </w:p>
    <w:p w14:paraId="519CDD97" w14:textId="77777777" w:rsidR="009B10C2" w:rsidRPr="00BE17AD" w:rsidRDefault="009B10C2" w:rsidP="00633014">
      <w:pPr>
        <w:spacing w:line="276" w:lineRule="auto"/>
        <w:jc w:val="both"/>
        <w:rPr>
          <w:rFonts w:asciiTheme="minorHAnsi" w:hAnsiTheme="minorHAnsi" w:cstheme="minorHAnsi"/>
          <w:sz w:val="12"/>
          <w:szCs w:val="12"/>
          <w:lang w:val="sl-SI"/>
        </w:rPr>
      </w:pPr>
    </w:p>
    <w:p w14:paraId="7AE242EC" w14:textId="0556F47C" w:rsidR="000C03D9"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Skupna vrednost pogodbenih del iz 2. člena te pogodbe znaša</w:t>
      </w:r>
      <w:r w:rsidR="000C03D9" w:rsidRPr="00BE17AD">
        <w:rPr>
          <w:rFonts w:asciiTheme="minorHAnsi" w:hAnsiTheme="minorHAnsi" w:cstheme="minorHAnsi"/>
          <w:sz w:val="22"/>
          <w:szCs w:val="22"/>
          <w:lang w:val="sl-SI"/>
        </w:rPr>
        <w:t xml:space="preserve"> </w:t>
      </w:r>
      <w:r w:rsidR="002071DE" w:rsidRPr="00BE17AD">
        <w:rPr>
          <w:rFonts w:asciiTheme="minorHAnsi" w:hAnsiTheme="minorHAnsi" w:cstheme="minorHAnsi"/>
          <w:sz w:val="22"/>
          <w:szCs w:val="22"/>
          <w:lang w:val="sl-SI"/>
        </w:rPr>
        <w:t xml:space="preserve">__________ </w:t>
      </w:r>
      <w:r w:rsidR="000C03D9" w:rsidRPr="00BE17AD">
        <w:rPr>
          <w:rFonts w:asciiTheme="minorHAnsi" w:hAnsiTheme="minorHAnsi" w:cstheme="minorHAnsi"/>
          <w:sz w:val="22"/>
          <w:szCs w:val="22"/>
          <w:lang w:val="sl-SI"/>
        </w:rPr>
        <w:t>EUR brez DDV</w:t>
      </w:r>
      <w:r w:rsidR="00C95435" w:rsidRPr="00BE17AD">
        <w:rPr>
          <w:rFonts w:asciiTheme="minorHAnsi" w:hAnsiTheme="minorHAnsi" w:cstheme="minorHAnsi"/>
          <w:sz w:val="22"/>
          <w:szCs w:val="22"/>
          <w:lang w:val="sl-SI"/>
        </w:rPr>
        <w:t xml:space="preserve"> oz. </w:t>
      </w:r>
      <w:r w:rsidR="002071DE" w:rsidRPr="00BE17AD">
        <w:rPr>
          <w:rFonts w:asciiTheme="minorHAnsi" w:hAnsiTheme="minorHAnsi" w:cstheme="minorHAnsi"/>
          <w:sz w:val="22"/>
          <w:szCs w:val="22"/>
          <w:lang w:val="sl-SI"/>
        </w:rPr>
        <w:t xml:space="preserve">__________ </w:t>
      </w:r>
      <w:r w:rsidR="00C95435" w:rsidRPr="00BE17AD">
        <w:rPr>
          <w:rFonts w:asciiTheme="minorHAnsi" w:hAnsiTheme="minorHAnsi" w:cstheme="minorHAnsi"/>
          <w:sz w:val="22"/>
          <w:szCs w:val="22"/>
          <w:lang w:val="sl-SI"/>
        </w:rPr>
        <w:t>EUR z DDV</w:t>
      </w:r>
      <w:r w:rsidR="000C03D9" w:rsidRPr="00BE17AD">
        <w:rPr>
          <w:rFonts w:asciiTheme="minorHAnsi" w:hAnsiTheme="minorHAnsi" w:cstheme="minorHAnsi"/>
          <w:sz w:val="22"/>
          <w:szCs w:val="22"/>
          <w:lang w:val="sl-SI"/>
        </w:rPr>
        <w:t xml:space="preserve">. </w:t>
      </w:r>
    </w:p>
    <w:p w14:paraId="117E10E6" w14:textId="77777777" w:rsidR="00877F35" w:rsidRPr="00BE17AD" w:rsidRDefault="00877F35" w:rsidP="00633014">
      <w:pPr>
        <w:spacing w:line="276" w:lineRule="auto"/>
        <w:jc w:val="both"/>
        <w:rPr>
          <w:rFonts w:asciiTheme="minorHAnsi" w:hAnsiTheme="minorHAnsi" w:cstheme="minorHAnsi"/>
          <w:sz w:val="22"/>
          <w:szCs w:val="22"/>
          <w:lang w:val="sl-SI"/>
        </w:rPr>
      </w:pPr>
    </w:p>
    <w:p w14:paraId="11178385" w14:textId="6CF878B1" w:rsidR="00D80DE6" w:rsidRPr="00BE17AD" w:rsidRDefault="00D80DE6" w:rsidP="00D80DE6">
      <w:pPr>
        <w:spacing w:line="276" w:lineRule="auto"/>
        <w:jc w:val="both"/>
        <w:rPr>
          <w:rFonts w:ascii="Calibri" w:hAnsi="Calibri" w:cs="Arial"/>
          <w:bCs/>
          <w:sz w:val="22"/>
          <w:szCs w:val="22"/>
          <w:lang w:val="sl-SI" w:eastAsia="en-US"/>
        </w:rPr>
      </w:pPr>
      <w:r w:rsidRPr="00BE17AD">
        <w:rPr>
          <w:rFonts w:ascii="Calibri" w:hAnsi="Calibri" w:cs="Arial"/>
          <w:bCs/>
          <w:sz w:val="22"/>
          <w:szCs w:val="22"/>
          <w:lang w:val="sl-SI" w:eastAsia="en-US"/>
        </w:rPr>
        <w:t xml:space="preserve">V skupno pogodbeno ceno so vključeni vsa oprema, material in dela ter dokumentacija, vrednost vseh pripravljalnih, pomožnih in drugih potrebnih del za izvedbo pogodbenih obveznosti ter vsi stroški, </w:t>
      </w:r>
      <w:r w:rsidRPr="00BE17AD">
        <w:rPr>
          <w:rFonts w:ascii="Calibri" w:hAnsi="Calibri" w:cs="Arial"/>
          <w:bCs/>
          <w:sz w:val="22"/>
          <w:szCs w:val="22"/>
          <w:lang w:val="sl-SI" w:eastAsia="en-US"/>
        </w:rPr>
        <w:lastRenderedPageBreak/>
        <w:t>povezani z izvedbo predmeta pogodbe</w:t>
      </w:r>
      <w:r w:rsidR="005D6485" w:rsidRPr="00BE17AD">
        <w:rPr>
          <w:rFonts w:ascii="Calibri" w:hAnsi="Calibri" w:cs="Arial"/>
          <w:bCs/>
          <w:sz w:val="22"/>
          <w:szCs w:val="22"/>
          <w:lang w:val="sl-SI" w:eastAsia="en-US"/>
        </w:rPr>
        <w:t>, med drugim</w:t>
      </w:r>
      <w:r w:rsidRPr="00BE17AD">
        <w:rPr>
          <w:rFonts w:ascii="Calibri" w:hAnsi="Calibri" w:cs="Arial"/>
          <w:bCs/>
          <w:sz w:val="22"/>
          <w:szCs w:val="22"/>
          <w:lang w:val="sl-SI" w:eastAsia="en-US"/>
        </w:rPr>
        <w:t xml:space="preserve"> stroški dela, režijski stroški, morebitne nadure, </w:t>
      </w:r>
      <w:r w:rsidR="004C21CA" w:rsidRPr="00BE17AD">
        <w:rPr>
          <w:rFonts w:ascii="Calibri" w:hAnsi="Calibri" w:cs="Arial"/>
          <w:bCs/>
          <w:sz w:val="22"/>
          <w:szCs w:val="22"/>
          <w:lang w:val="sl-SI" w:eastAsia="en-US"/>
        </w:rPr>
        <w:t>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za izdelavo potrebne delavniške dokumentacije, strošk</w:t>
      </w:r>
      <w:r w:rsidR="00724CB0" w:rsidRPr="00BE17AD">
        <w:rPr>
          <w:rFonts w:ascii="Calibri" w:hAnsi="Calibri" w:cs="Arial"/>
          <w:bCs/>
          <w:sz w:val="22"/>
          <w:szCs w:val="22"/>
          <w:lang w:val="sl-SI" w:eastAsia="en-US"/>
        </w:rPr>
        <w:t>i</w:t>
      </w:r>
      <w:r w:rsidR="004C21CA" w:rsidRPr="00BE17AD">
        <w:rPr>
          <w:rFonts w:ascii="Calibri" w:hAnsi="Calibri" w:cs="Arial"/>
          <w:bCs/>
          <w:sz w:val="22"/>
          <w:szCs w:val="22"/>
          <w:lang w:val="sl-SI" w:eastAsia="en-US"/>
        </w:rPr>
        <w:t xml:space="preserve"> meritev, preiskav in atestov,</w:t>
      </w:r>
      <w:r w:rsidR="00A806D2">
        <w:rPr>
          <w:rFonts w:ascii="Calibri" w:hAnsi="Calibri" w:cs="Arial"/>
          <w:bCs/>
          <w:sz w:val="22"/>
          <w:szCs w:val="22"/>
          <w:lang w:val="sl-SI" w:eastAsia="en-US"/>
        </w:rPr>
        <w:t xml:space="preserve"> </w:t>
      </w:r>
      <w:r w:rsidR="00A806D2" w:rsidRPr="00A806D2">
        <w:rPr>
          <w:rFonts w:ascii="Calibri" w:hAnsi="Calibri" w:cs="Arial"/>
          <w:bCs/>
          <w:sz w:val="22"/>
          <w:szCs w:val="22"/>
          <w:lang w:val="sl-SI" w:eastAsia="en-US"/>
        </w:rPr>
        <w:t>preizkusov in poskusnega obratovanja, šolanja</w:t>
      </w:r>
      <w:r w:rsidR="00A806D2">
        <w:rPr>
          <w:rFonts w:ascii="Calibri" w:hAnsi="Calibri" w:cs="Arial"/>
          <w:bCs/>
          <w:sz w:val="22"/>
          <w:szCs w:val="22"/>
          <w:lang w:val="sl-SI" w:eastAsia="en-US"/>
        </w:rPr>
        <w:t>,</w:t>
      </w:r>
      <w:r w:rsidR="004C21CA" w:rsidRPr="00BE17AD">
        <w:rPr>
          <w:rFonts w:ascii="Calibri" w:hAnsi="Calibri" w:cs="Arial"/>
          <w:bCs/>
          <w:sz w:val="22"/>
          <w:szCs w:val="22"/>
          <w:lang w:val="sl-SI" w:eastAsia="en-US"/>
        </w:rPr>
        <w:t xml:space="preserve"> zavarovanj, sodelovanja na pregledu</w:t>
      </w:r>
      <w:r w:rsidR="002071DE" w:rsidRPr="00BE17AD">
        <w:rPr>
          <w:rFonts w:ascii="Calibri" w:hAnsi="Calibri" w:cs="Arial"/>
          <w:bCs/>
          <w:sz w:val="22"/>
          <w:szCs w:val="22"/>
          <w:lang w:val="sl-SI" w:eastAsia="en-US"/>
        </w:rPr>
        <w:t xml:space="preserve"> izvedenih del</w:t>
      </w:r>
      <w:r w:rsidR="004C21CA" w:rsidRPr="00BE17AD">
        <w:rPr>
          <w:rFonts w:ascii="Calibri" w:hAnsi="Calibri" w:cs="Arial"/>
          <w:bCs/>
          <w:sz w:val="22"/>
          <w:szCs w:val="22"/>
          <w:lang w:val="sl-SI" w:eastAsia="en-US"/>
        </w:rPr>
        <w:t xml:space="preserve">, </w:t>
      </w:r>
      <w:r w:rsidRPr="00BE17AD">
        <w:rPr>
          <w:rFonts w:ascii="Calibri" w:hAnsi="Calibri" w:cs="Arial"/>
          <w:bCs/>
          <w:sz w:val="22"/>
          <w:szCs w:val="22"/>
          <w:lang w:val="sl-SI" w:eastAsia="en-US"/>
        </w:rPr>
        <w:t xml:space="preserve">amortizacija, zagotovitev potrebne tehnične opreme, orodja, strojev, naprav, vozil, potni in drugi stroški, </w:t>
      </w:r>
      <w:r w:rsidRPr="00BE17AD">
        <w:rPr>
          <w:rFonts w:asciiTheme="minorHAnsi" w:hAnsiTheme="minorHAnsi" w:cstheme="minorHAnsi"/>
          <w:sz w:val="22"/>
          <w:szCs w:val="22"/>
          <w:lang w:val="sl-SI"/>
        </w:rPr>
        <w:t>davki in druge dajatve, ki jih je treba plačati v zvezi s predmetom pogodbe in izvedbo te pogodbe</w:t>
      </w:r>
      <w:r w:rsidRPr="00BE17AD">
        <w:rPr>
          <w:rFonts w:ascii="Calibri" w:hAnsi="Calibri" w:cs="Arial"/>
          <w:bCs/>
          <w:sz w:val="22"/>
          <w:szCs w:val="22"/>
          <w:lang w:val="sl-SI" w:eastAsia="en-US"/>
        </w:rPr>
        <w:t xml:space="preserve">. </w:t>
      </w:r>
    </w:p>
    <w:p w14:paraId="59C9D8EA" w14:textId="2F935C08" w:rsidR="00D80DE6" w:rsidRPr="00BE17AD" w:rsidRDefault="00D80DE6" w:rsidP="00633014">
      <w:pPr>
        <w:spacing w:line="276" w:lineRule="auto"/>
        <w:jc w:val="both"/>
        <w:rPr>
          <w:rFonts w:asciiTheme="minorHAnsi" w:hAnsiTheme="minorHAnsi" w:cstheme="minorHAnsi"/>
          <w:sz w:val="22"/>
          <w:szCs w:val="22"/>
          <w:lang w:val="sl-SI"/>
        </w:rPr>
      </w:pPr>
    </w:p>
    <w:p w14:paraId="2D264A67" w14:textId="565858AF" w:rsidR="00D80DE6" w:rsidRPr="00BE17AD" w:rsidRDefault="00D80DE6" w:rsidP="00D80D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v okviru skupne vrednosti </w:t>
      </w:r>
      <w:r w:rsidR="004874CD" w:rsidRPr="00BE17AD">
        <w:rPr>
          <w:rFonts w:asciiTheme="minorHAnsi" w:hAnsiTheme="minorHAnsi" w:cstheme="minorHAnsi"/>
          <w:sz w:val="22"/>
          <w:szCs w:val="22"/>
          <w:lang w:val="sl-SI"/>
        </w:rPr>
        <w:t>pogodbenih</w:t>
      </w:r>
      <w:r w:rsidRPr="00BE17AD">
        <w:rPr>
          <w:rFonts w:asciiTheme="minorHAnsi" w:hAnsiTheme="minorHAnsi" w:cstheme="minorHAnsi"/>
          <w:sz w:val="22"/>
          <w:szCs w:val="22"/>
          <w:lang w:val="sl-SI"/>
        </w:rPr>
        <w:t xml:space="preserve"> del:</w:t>
      </w:r>
    </w:p>
    <w:p w14:paraId="3101251D" w14:textId="6C0A8836" w:rsidR="00D80DE6" w:rsidRPr="00BE17AD"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izvesti vsa gradbena, obrtniška in inštalacijska</w:t>
      </w:r>
      <w:r w:rsidR="00EE2011"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dela</w:t>
      </w:r>
      <w:r w:rsidR="002071DE" w:rsidRPr="00BE17AD">
        <w:rPr>
          <w:rFonts w:asciiTheme="minorHAnsi" w:hAnsiTheme="minorHAnsi" w:cstheme="minorHAnsi"/>
          <w:sz w:val="22"/>
          <w:szCs w:val="22"/>
          <w:lang w:val="sl-SI"/>
        </w:rPr>
        <w:t xml:space="preserve"> skladno s popis</w:t>
      </w:r>
      <w:r w:rsidR="001A0C7E" w:rsidRPr="00BE17AD">
        <w:rPr>
          <w:rFonts w:asciiTheme="minorHAnsi" w:hAnsiTheme="minorHAnsi" w:cstheme="minorHAnsi"/>
          <w:sz w:val="22"/>
          <w:szCs w:val="22"/>
          <w:lang w:val="sl-SI"/>
        </w:rPr>
        <w:t>om</w:t>
      </w:r>
      <w:r w:rsidR="002071DE"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 vključno z dobavo in montažo opreme,</w:t>
      </w:r>
    </w:p>
    <w:p w14:paraId="1E870DE2" w14:textId="133B1271" w:rsidR="00C835A1" w:rsidRPr="00BE17AD" w:rsidRDefault="00C835A1"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projektantski</w:t>
      </w:r>
      <w:r w:rsidR="00881120"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nadzor,</w:t>
      </w:r>
    </w:p>
    <w:p w14:paraId="13F99F42" w14:textId="5EB33F51" w:rsidR="00D80DE6" w:rsidRPr="00BE17AD"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izdelati </w:t>
      </w:r>
      <w:r w:rsidR="00A806D2" w:rsidRPr="00A806D2">
        <w:rPr>
          <w:rFonts w:asciiTheme="minorHAnsi" w:hAnsiTheme="minorHAnsi" w:cstheme="minorHAnsi"/>
          <w:sz w:val="22"/>
          <w:szCs w:val="22"/>
          <w:lang w:val="sl-SI"/>
        </w:rPr>
        <w:t>projektno dokumentacijo za izvedbo gradnje (PZI)</w:t>
      </w:r>
      <w:r w:rsidR="000E04E7">
        <w:rPr>
          <w:rFonts w:asciiTheme="minorHAnsi" w:hAnsiTheme="minorHAnsi" w:cstheme="minorHAnsi"/>
          <w:sz w:val="22"/>
          <w:szCs w:val="22"/>
          <w:lang w:val="sl-SI"/>
        </w:rPr>
        <w:t>, ki jo predhodno potrdi naročnik,</w:t>
      </w:r>
      <w:r w:rsidR="00A806D2" w:rsidRPr="00A806D2">
        <w:rPr>
          <w:rFonts w:asciiTheme="minorHAnsi" w:hAnsiTheme="minorHAnsi" w:cstheme="minorHAnsi"/>
          <w:sz w:val="22"/>
          <w:szCs w:val="22"/>
          <w:lang w:val="sl-SI"/>
        </w:rPr>
        <w:t xml:space="preserve"> </w:t>
      </w:r>
      <w:r w:rsidR="00A806D2">
        <w:rPr>
          <w:rFonts w:asciiTheme="minorHAnsi" w:hAnsiTheme="minorHAnsi" w:cstheme="minorHAnsi"/>
          <w:sz w:val="22"/>
          <w:szCs w:val="22"/>
          <w:lang w:val="sl-SI"/>
        </w:rPr>
        <w:t xml:space="preserve">in </w:t>
      </w:r>
      <w:r w:rsidR="00470E48" w:rsidRPr="00BE17AD">
        <w:rPr>
          <w:rFonts w:asciiTheme="minorHAnsi" w:hAnsiTheme="minorHAnsi" w:cstheme="minorHAnsi"/>
          <w:sz w:val="22"/>
          <w:szCs w:val="22"/>
          <w:lang w:val="sl-SI"/>
        </w:rPr>
        <w:t xml:space="preserve">projektno dokumentacijo </w:t>
      </w:r>
      <w:r w:rsidRPr="00BE17AD">
        <w:rPr>
          <w:rFonts w:asciiTheme="minorHAnsi" w:hAnsiTheme="minorHAnsi" w:cstheme="minorHAnsi"/>
          <w:sz w:val="22"/>
          <w:szCs w:val="22"/>
          <w:lang w:val="sl-SI"/>
        </w:rPr>
        <w:t>izvedenih del (PID)</w:t>
      </w:r>
      <w:r w:rsidR="006706B8"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ter vso ostalo spremljajočo dokumentacijo,</w:t>
      </w:r>
    </w:p>
    <w:p w14:paraId="433E5C46" w14:textId="65F2F343" w:rsidR="00D80DE6" w:rsidRPr="00BE17AD" w:rsidRDefault="00D80D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izvesti druge obveznosti po tej pogodbi.</w:t>
      </w:r>
    </w:p>
    <w:p w14:paraId="19B01FD2" w14:textId="14C183BF" w:rsidR="000F602B" w:rsidRPr="00BE17AD" w:rsidRDefault="000F602B" w:rsidP="00633014">
      <w:pPr>
        <w:spacing w:line="276" w:lineRule="auto"/>
        <w:jc w:val="both"/>
        <w:rPr>
          <w:rFonts w:asciiTheme="minorHAnsi" w:hAnsiTheme="minorHAnsi" w:cstheme="minorHAnsi"/>
          <w:sz w:val="22"/>
          <w:szCs w:val="22"/>
          <w:lang w:val="sl-SI"/>
        </w:rPr>
      </w:pPr>
    </w:p>
    <w:p w14:paraId="5EE802AA" w14:textId="13CF39F4" w:rsidR="000F602B" w:rsidRPr="00BE17AD" w:rsidRDefault="00D80DE6" w:rsidP="00633014">
      <w:pPr>
        <w:spacing w:line="276" w:lineRule="auto"/>
        <w:jc w:val="both"/>
        <w:rPr>
          <w:rFonts w:ascii="Calibri" w:hAnsi="Calibri" w:cs="Arial"/>
          <w:bCs/>
          <w:sz w:val="22"/>
          <w:szCs w:val="22"/>
          <w:lang w:val="sl-SI" w:eastAsia="en-US"/>
        </w:rPr>
      </w:pPr>
      <w:r w:rsidRPr="00BE17AD">
        <w:rPr>
          <w:rFonts w:asciiTheme="minorHAnsi" w:hAnsiTheme="minorHAnsi" w:cstheme="minorHAnsi"/>
          <w:sz w:val="22"/>
          <w:szCs w:val="22"/>
          <w:lang w:val="sl-SI"/>
        </w:rPr>
        <w:t>Cena je dogovorjena s klavzulo »</w:t>
      </w:r>
      <w:r w:rsidR="00C95B6F" w:rsidRPr="00BE17AD">
        <w:rPr>
          <w:rFonts w:asciiTheme="minorHAnsi" w:hAnsiTheme="minorHAnsi" w:cstheme="minorHAnsi"/>
          <w:sz w:val="22"/>
          <w:szCs w:val="22"/>
          <w:lang w:val="sl-SI"/>
        </w:rPr>
        <w:t>cena na enoto mere</w:t>
      </w:r>
      <w:r w:rsidRPr="00BE17AD">
        <w:rPr>
          <w:rFonts w:asciiTheme="minorHAnsi" w:hAnsiTheme="minorHAnsi" w:cstheme="minorHAnsi"/>
          <w:sz w:val="22"/>
          <w:szCs w:val="22"/>
          <w:lang w:val="sl-SI"/>
        </w:rPr>
        <w:t xml:space="preserve">«. </w:t>
      </w:r>
      <w:r w:rsidRPr="00BE17AD">
        <w:rPr>
          <w:rFonts w:ascii="Calibri" w:hAnsi="Calibri" w:cs="Arial"/>
          <w:bCs/>
          <w:sz w:val="22"/>
          <w:szCs w:val="22"/>
          <w:lang w:val="sl-SI" w:eastAsia="en-US"/>
        </w:rPr>
        <w:t>Izvajalec se zavezuje, da bo izvedena dela zaračunal po cenah iz ponudbe.</w:t>
      </w:r>
      <w:r w:rsidR="003E7C4D" w:rsidRPr="00BE17AD">
        <w:rPr>
          <w:rFonts w:ascii="Calibri" w:hAnsi="Calibri" w:cs="Arial"/>
          <w:bCs/>
          <w:sz w:val="22"/>
          <w:szCs w:val="22"/>
          <w:lang w:val="sl-SI" w:eastAsia="en-US"/>
        </w:rPr>
        <w:t xml:space="preserve"> </w:t>
      </w:r>
      <w:r w:rsidR="001647DC" w:rsidRPr="00BE17AD">
        <w:rPr>
          <w:rFonts w:ascii="Calibri" w:hAnsi="Calibri" w:cs="Arial"/>
          <w:bCs/>
          <w:sz w:val="22"/>
          <w:szCs w:val="22"/>
          <w:lang w:val="sl-SI" w:eastAsia="en-US"/>
        </w:rPr>
        <w:t>Izvajalec in naročnik se sporazumeta, da izvajalec ni upravičen do podražitev niti v smislu 655. člena OZ.</w:t>
      </w:r>
      <w:r w:rsidR="009A1B2F" w:rsidRPr="00BE17AD">
        <w:rPr>
          <w:rFonts w:ascii="Calibri" w:hAnsi="Calibri" w:cs="Arial"/>
          <w:bCs/>
          <w:sz w:val="22"/>
          <w:szCs w:val="22"/>
          <w:lang w:val="sl-SI" w:eastAsia="en-US"/>
        </w:rPr>
        <w:t xml:space="preserve"> </w:t>
      </w:r>
    </w:p>
    <w:p w14:paraId="5EE5F618" w14:textId="77777777" w:rsidR="00534037" w:rsidRPr="00BE17AD" w:rsidRDefault="00534037" w:rsidP="00633014">
      <w:pPr>
        <w:spacing w:line="276" w:lineRule="auto"/>
        <w:jc w:val="both"/>
        <w:rPr>
          <w:rFonts w:ascii="Calibri" w:hAnsi="Calibri" w:cs="Arial"/>
          <w:bCs/>
          <w:sz w:val="22"/>
          <w:szCs w:val="22"/>
          <w:lang w:val="sl-SI" w:eastAsia="en-US"/>
        </w:rPr>
      </w:pPr>
    </w:p>
    <w:p w14:paraId="47CB2E05"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8B14983" w14:textId="434453C0"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 del)</w:t>
      </w:r>
    </w:p>
    <w:p w14:paraId="245DFC4F" w14:textId="77777777" w:rsidR="009B10C2" w:rsidRPr="00BE17AD" w:rsidRDefault="009B10C2" w:rsidP="00633014">
      <w:pPr>
        <w:spacing w:line="276" w:lineRule="auto"/>
        <w:jc w:val="both"/>
        <w:rPr>
          <w:rFonts w:asciiTheme="minorHAnsi" w:hAnsiTheme="minorHAnsi" w:cstheme="minorHAnsi"/>
          <w:sz w:val="12"/>
          <w:szCs w:val="12"/>
          <w:lang w:val="sl-SI"/>
        </w:rPr>
      </w:pPr>
    </w:p>
    <w:p w14:paraId="14708630" w14:textId="0E1DE7D1" w:rsidR="008A2156" w:rsidRPr="00BE17AD" w:rsidRDefault="0032369D" w:rsidP="00EA4F4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bo izvedena dela obračunal </w:t>
      </w:r>
      <w:r w:rsidR="004251E8">
        <w:rPr>
          <w:rFonts w:asciiTheme="minorHAnsi" w:hAnsiTheme="minorHAnsi" w:cstheme="minorHAnsi"/>
          <w:sz w:val="22"/>
          <w:szCs w:val="22"/>
          <w:lang w:val="sl-SI"/>
        </w:rPr>
        <w:t xml:space="preserve">po v celoti izvedenih delih </w:t>
      </w:r>
      <w:r w:rsidR="00E06CBA" w:rsidRPr="00BE17AD">
        <w:rPr>
          <w:rFonts w:asciiTheme="minorHAnsi" w:hAnsiTheme="minorHAnsi" w:cstheme="minorHAnsi"/>
          <w:sz w:val="22"/>
          <w:szCs w:val="22"/>
          <w:lang w:val="sl-SI"/>
        </w:rPr>
        <w:t xml:space="preserve">na podlagi </w:t>
      </w:r>
      <w:r w:rsidR="004251E8" w:rsidRPr="00BE17AD">
        <w:rPr>
          <w:rFonts w:asciiTheme="minorHAnsi" w:hAnsiTheme="minorHAnsi" w:cstheme="minorHAnsi"/>
          <w:sz w:val="22"/>
          <w:szCs w:val="22"/>
          <w:lang w:val="sl-SI"/>
        </w:rPr>
        <w:t xml:space="preserve">podpisanega </w:t>
      </w:r>
      <w:r w:rsidR="004251E8">
        <w:rPr>
          <w:rFonts w:asciiTheme="minorHAnsi" w:hAnsiTheme="minorHAnsi" w:cstheme="minorHAnsi"/>
          <w:sz w:val="22"/>
          <w:szCs w:val="22"/>
          <w:lang w:val="sl-SI"/>
        </w:rPr>
        <w:t>končnega obračuna</w:t>
      </w:r>
      <w:r w:rsidR="00E06CBA" w:rsidRPr="00BE17AD">
        <w:rPr>
          <w:rFonts w:asciiTheme="minorHAnsi" w:hAnsiTheme="minorHAnsi" w:cstheme="minorHAnsi"/>
          <w:sz w:val="22"/>
          <w:szCs w:val="22"/>
          <w:lang w:val="sl-SI"/>
        </w:rPr>
        <w:t xml:space="preserve">, ki </w:t>
      </w:r>
      <w:r w:rsidR="004251E8">
        <w:rPr>
          <w:rFonts w:asciiTheme="minorHAnsi" w:hAnsiTheme="minorHAnsi" w:cstheme="minorHAnsi"/>
          <w:sz w:val="22"/>
          <w:szCs w:val="22"/>
          <w:lang w:val="sl-SI"/>
        </w:rPr>
        <w:t>ga</w:t>
      </w:r>
      <w:r w:rsidR="00E06CBA" w:rsidRPr="00BE17AD">
        <w:rPr>
          <w:rFonts w:asciiTheme="minorHAnsi" w:hAnsiTheme="minorHAnsi" w:cstheme="minorHAnsi"/>
          <w:sz w:val="22"/>
          <w:szCs w:val="22"/>
          <w:lang w:val="sl-SI"/>
        </w:rPr>
        <w:t xml:space="preserve"> potrdi gradbeni nadzor </w:t>
      </w:r>
      <w:r w:rsidR="008761D3" w:rsidRPr="00BE17AD">
        <w:rPr>
          <w:rFonts w:asciiTheme="minorHAnsi" w:hAnsiTheme="minorHAnsi" w:cstheme="minorHAnsi"/>
          <w:sz w:val="22"/>
          <w:szCs w:val="22"/>
          <w:lang w:val="sl-SI"/>
        </w:rPr>
        <w:t>na podlagi popisa dejansko izvedenih del na objektu.</w:t>
      </w:r>
      <w:r w:rsidRPr="00BE17AD">
        <w:rPr>
          <w:rFonts w:asciiTheme="minorHAnsi" w:hAnsiTheme="minorHAnsi" w:cstheme="minorHAnsi"/>
          <w:sz w:val="22"/>
          <w:szCs w:val="22"/>
          <w:lang w:val="sl-SI"/>
        </w:rPr>
        <w:t xml:space="preserve"> </w:t>
      </w:r>
    </w:p>
    <w:p w14:paraId="7EB12ADE" w14:textId="77777777" w:rsidR="008A2156" w:rsidRPr="00BE17AD" w:rsidRDefault="008A2156" w:rsidP="00EA4F42">
      <w:pPr>
        <w:spacing w:line="276" w:lineRule="auto"/>
        <w:jc w:val="both"/>
        <w:rPr>
          <w:rFonts w:asciiTheme="minorHAnsi" w:hAnsiTheme="minorHAnsi" w:cstheme="minorHAnsi"/>
          <w:sz w:val="22"/>
          <w:szCs w:val="22"/>
          <w:lang w:val="sl-SI"/>
        </w:rPr>
      </w:pPr>
    </w:p>
    <w:p w14:paraId="28F21AE2" w14:textId="70BEA46D" w:rsidR="00EA4F42" w:rsidRPr="00BE17AD" w:rsidRDefault="00EA4F42" w:rsidP="00EA4F4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4251E8">
        <w:rPr>
          <w:rFonts w:asciiTheme="minorHAnsi" w:hAnsiTheme="minorHAnsi" w:cstheme="minorHAnsi"/>
          <w:sz w:val="22"/>
          <w:szCs w:val="22"/>
          <w:lang w:val="sl-SI"/>
        </w:rPr>
        <w:t>končno</w:t>
      </w:r>
      <w:r w:rsidRPr="00BE17AD">
        <w:rPr>
          <w:rFonts w:asciiTheme="minorHAnsi" w:hAnsiTheme="minorHAnsi" w:cstheme="minorHAnsi"/>
          <w:sz w:val="22"/>
          <w:szCs w:val="22"/>
          <w:lang w:val="sl-SI"/>
        </w:rPr>
        <w:t xml:space="preserve"> situacijo poslati nadzorniku in naročniku po elektronski pošti ali na drug način, ki je dogovorjen med pogodbenima strankama.</w:t>
      </w:r>
      <w:r w:rsidR="008A215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Izvedena dela morajo biti potrjena s strani nadzornika, ki ga določi naročnik, z vpisom v gradbeno knjigo. Naročnik je dolžan </w:t>
      </w:r>
      <w:r w:rsidR="004251E8">
        <w:rPr>
          <w:rFonts w:asciiTheme="minorHAnsi" w:hAnsiTheme="minorHAnsi" w:cstheme="minorHAnsi"/>
          <w:sz w:val="22"/>
          <w:szCs w:val="22"/>
          <w:lang w:val="sl-SI"/>
        </w:rPr>
        <w:t>končno</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situacijo, ki jo je predhodno pregledal nadzornik, potrditi oziroma podati pripombe v roku petnajstih (15) dni od njenega prejema. Če predstavnik naročnika </w:t>
      </w:r>
      <w:r w:rsidR="004251E8">
        <w:rPr>
          <w:rFonts w:asciiTheme="minorHAnsi" w:hAnsiTheme="minorHAnsi" w:cstheme="minorHAnsi"/>
          <w:sz w:val="22"/>
          <w:szCs w:val="22"/>
          <w:lang w:val="sl-SI"/>
        </w:rPr>
        <w:t>končne</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situacije v petnajstih (15) dneh od prejema ne potrdi ali zavrne, se šteje, da je ta potrjena.</w:t>
      </w:r>
    </w:p>
    <w:p w14:paraId="07282148" w14:textId="2991753D" w:rsidR="00213B31" w:rsidRPr="00BE17AD" w:rsidRDefault="00213B31" w:rsidP="00EA4F42">
      <w:pPr>
        <w:spacing w:line="276" w:lineRule="auto"/>
        <w:jc w:val="both"/>
        <w:rPr>
          <w:rFonts w:asciiTheme="minorHAnsi" w:hAnsiTheme="minorHAnsi" w:cstheme="minorHAnsi"/>
          <w:sz w:val="22"/>
          <w:szCs w:val="22"/>
          <w:lang w:val="sl-SI"/>
        </w:rPr>
      </w:pPr>
    </w:p>
    <w:p w14:paraId="05A7A7F2" w14:textId="01D9B962" w:rsidR="00213B31" w:rsidRPr="00BE17AD" w:rsidRDefault="00213B31" w:rsidP="00213B31">
      <w:pPr>
        <w:spacing w:line="276" w:lineRule="auto"/>
        <w:jc w:val="both"/>
        <w:rPr>
          <w:rFonts w:asciiTheme="minorHAnsi" w:hAnsiTheme="minorHAnsi" w:cstheme="minorHAnsi"/>
          <w:iCs/>
          <w:sz w:val="22"/>
          <w:szCs w:val="22"/>
          <w:lang w:val="sl-SI"/>
        </w:rPr>
      </w:pPr>
      <w:r w:rsidRPr="00BE17AD">
        <w:rPr>
          <w:rFonts w:asciiTheme="minorHAnsi" w:hAnsiTheme="minorHAnsi" w:cstheme="minorHAnsi"/>
          <w:iCs/>
          <w:sz w:val="22"/>
          <w:szCs w:val="22"/>
          <w:lang w:val="sl-SI"/>
        </w:rPr>
        <w:t xml:space="preserve">V kolikor naročnik ne soglaša z višino </w:t>
      </w:r>
      <w:r w:rsidR="004251E8">
        <w:rPr>
          <w:rFonts w:asciiTheme="minorHAnsi" w:hAnsiTheme="minorHAnsi" w:cstheme="minorHAnsi"/>
          <w:sz w:val="22"/>
          <w:szCs w:val="22"/>
          <w:lang w:val="sl-SI"/>
        </w:rPr>
        <w:t>končne</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iCs/>
          <w:sz w:val="22"/>
          <w:szCs w:val="22"/>
          <w:lang w:val="sl-SI"/>
        </w:rPr>
        <w:t xml:space="preserve">situacije ali posameznimi postavkami, v celoti zavrne </w:t>
      </w:r>
      <w:r w:rsidR="004251E8">
        <w:rPr>
          <w:rFonts w:asciiTheme="minorHAnsi" w:hAnsiTheme="minorHAnsi" w:cstheme="minorHAnsi"/>
          <w:sz w:val="22"/>
          <w:szCs w:val="22"/>
          <w:lang w:val="sl-SI"/>
        </w:rPr>
        <w:t>končno</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iCs/>
          <w:sz w:val="22"/>
          <w:szCs w:val="22"/>
          <w:lang w:val="sl-SI"/>
        </w:rPr>
        <w:t xml:space="preserve">situacijo (račun). Naročnik mora izvajalcu in nadzorniku natančno sporočiti, katere postavke ali deli postavk so sporni, katera višina </w:t>
      </w:r>
      <w:r w:rsidR="004251E8">
        <w:rPr>
          <w:rFonts w:asciiTheme="minorHAnsi" w:hAnsiTheme="minorHAnsi" w:cstheme="minorHAnsi"/>
          <w:sz w:val="22"/>
          <w:szCs w:val="22"/>
          <w:lang w:val="sl-SI"/>
        </w:rPr>
        <w:t>končne</w:t>
      </w:r>
      <w:r w:rsidR="004251E8" w:rsidRPr="00BE17AD">
        <w:rPr>
          <w:rFonts w:asciiTheme="minorHAnsi" w:hAnsiTheme="minorHAnsi" w:cstheme="minorHAnsi"/>
          <w:sz w:val="22"/>
          <w:szCs w:val="22"/>
          <w:lang w:val="sl-SI"/>
        </w:rPr>
        <w:t xml:space="preserve"> </w:t>
      </w:r>
      <w:r w:rsidRPr="00BE17AD">
        <w:rPr>
          <w:rFonts w:asciiTheme="minorHAnsi" w:hAnsiTheme="minorHAnsi" w:cstheme="minorHAnsi"/>
          <w:iCs/>
          <w:sz w:val="22"/>
          <w:szCs w:val="22"/>
          <w:lang w:val="sl-SI"/>
        </w:rPr>
        <w:t>situacije je sporna ter razloge, zaradi katerih je del situacije sporen.</w:t>
      </w:r>
    </w:p>
    <w:p w14:paraId="7A4E0D62" w14:textId="77777777" w:rsidR="008A2156" w:rsidRPr="00BE17AD" w:rsidRDefault="008A2156" w:rsidP="0032369D">
      <w:pPr>
        <w:spacing w:line="276" w:lineRule="auto"/>
        <w:jc w:val="both"/>
        <w:rPr>
          <w:rFonts w:asciiTheme="minorHAnsi" w:hAnsiTheme="minorHAnsi" w:cstheme="minorHAnsi"/>
          <w:sz w:val="22"/>
          <w:szCs w:val="22"/>
          <w:lang w:val="sl-SI"/>
        </w:rPr>
      </w:pPr>
    </w:p>
    <w:p w14:paraId="4A7E3DF9" w14:textId="18A9A544" w:rsidR="0032369D" w:rsidRPr="00BE17AD" w:rsidRDefault="00A63DD2" w:rsidP="0032369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w:t>
      </w:r>
      <w:r w:rsidR="008A2156" w:rsidRPr="00BE17AD">
        <w:rPr>
          <w:rFonts w:asciiTheme="minorHAnsi" w:hAnsiTheme="minorHAnsi" w:cstheme="minorHAnsi"/>
          <w:sz w:val="22"/>
          <w:szCs w:val="22"/>
          <w:lang w:val="sl-SI"/>
        </w:rPr>
        <w:t>je dolžan izstaviti račun</w:t>
      </w:r>
      <w:r w:rsidR="00CE4B5C" w:rsidRPr="00BE17AD">
        <w:rPr>
          <w:rFonts w:asciiTheme="minorHAnsi" w:hAnsiTheme="minorHAnsi" w:cstheme="minorHAnsi"/>
          <w:sz w:val="22"/>
          <w:szCs w:val="22"/>
          <w:lang w:val="sl-SI"/>
        </w:rPr>
        <w:t xml:space="preserve"> oziroma končno situacijo </w:t>
      </w:r>
      <w:r w:rsidRPr="00BE17AD">
        <w:rPr>
          <w:rFonts w:asciiTheme="minorHAnsi" w:hAnsiTheme="minorHAnsi" w:cstheme="minorHAnsi"/>
          <w:sz w:val="22"/>
          <w:szCs w:val="22"/>
          <w:lang w:val="sl-SI"/>
        </w:rPr>
        <w:t xml:space="preserve">najpozneje v 10 dneh po </w:t>
      </w:r>
      <w:r w:rsidR="00CE4B5C" w:rsidRPr="00BE17AD">
        <w:rPr>
          <w:rFonts w:asciiTheme="minorHAnsi" w:hAnsiTheme="minorHAnsi" w:cstheme="minorHAnsi"/>
          <w:sz w:val="22"/>
          <w:szCs w:val="22"/>
          <w:lang w:val="sl-SI"/>
        </w:rPr>
        <w:t>podpisu končnega obračuna</w:t>
      </w:r>
      <w:r w:rsidRPr="00BE17AD">
        <w:rPr>
          <w:rFonts w:asciiTheme="minorHAnsi" w:hAnsiTheme="minorHAnsi" w:cstheme="minorHAnsi"/>
          <w:sz w:val="22"/>
          <w:szCs w:val="22"/>
          <w:lang w:val="sl-SI"/>
        </w:rPr>
        <w:t>. Računu mora biti priložen podpisan primopredajni zapisnik</w:t>
      </w:r>
      <w:r w:rsidR="00CE4B5C" w:rsidRPr="00BE17AD">
        <w:rPr>
          <w:rFonts w:asciiTheme="minorHAnsi" w:hAnsiTheme="minorHAnsi" w:cstheme="minorHAnsi"/>
          <w:sz w:val="22"/>
          <w:szCs w:val="22"/>
          <w:lang w:val="sl-SI"/>
        </w:rPr>
        <w:t>, podpisan končni obračun in finančno zavarovanje za odpravo napak v garancijskem roku</w:t>
      </w:r>
      <w:r w:rsidRPr="00BE17AD">
        <w:rPr>
          <w:rFonts w:asciiTheme="minorHAnsi" w:hAnsiTheme="minorHAnsi" w:cstheme="minorHAnsi"/>
          <w:sz w:val="22"/>
          <w:szCs w:val="22"/>
          <w:lang w:val="sl-SI"/>
        </w:rPr>
        <w:t xml:space="preserve">. </w:t>
      </w:r>
    </w:p>
    <w:p w14:paraId="0A71511C" w14:textId="13DE50DE" w:rsidR="003B3901" w:rsidRPr="00BE17AD" w:rsidRDefault="003B3901" w:rsidP="00633014">
      <w:pPr>
        <w:spacing w:line="276" w:lineRule="auto"/>
        <w:jc w:val="both"/>
        <w:rPr>
          <w:rFonts w:asciiTheme="minorHAnsi" w:hAnsiTheme="minorHAnsi" w:cstheme="minorHAnsi"/>
          <w:sz w:val="22"/>
          <w:szCs w:val="22"/>
          <w:lang w:val="sl-SI"/>
        </w:rPr>
      </w:pPr>
    </w:p>
    <w:p w14:paraId="38362F22" w14:textId="374497AB" w:rsidR="00343BEB" w:rsidRPr="00BE17AD" w:rsidRDefault="00343BEB"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naročniku posredovati račun</w:t>
      </w:r>
      <w:r w:rsidR="008761D3"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končno</w:t>
      </w:r>
      <w:r w:rsidR="004251E8" w:rsidRPr="00BE17AD">
        <w:rPr>
          <w:rFonts w:asciiTheme="minorHAnsi" w:hAnsiTheme="minorHAnsi" w:cstheme="minorHAnsi"/>
          <w:sz w:val="22"/>
          <w:szCs w:val="22"/>
          <w:lang w:val="sl-SI"/>
        </w:rPr>
        <w:t xml:space="preserve"> </w:t>
      </w:r>
      <w:r w:rsidR="008761D3" w:rsidRPr="00BE17AD">
        <w:rPr>
          <w:rFonts w:asciiTheme="minorHAnsi" w:hAnsiTheme="minorHAnsi" w:cstheme="minorHAnsi"/>
          <w:sz w:val="22"/>
          <w:szCs w:val="22"/>
          <w:lang w:val="sl-SI"/>
        </w:rPr>
        <w:t>situacij</w:t>
      </w:r>
      <w:r w:rsidR="004251E8">
        <w:rPr>
          <w:rFonts w:asciiTheme="minorHAnsi" w:hAnsiTheme="minorHAnsi" w:cstheme="minorHAnsi"/>
          <w:sz w:val="22"/>
          <w:szCs w:val="22"/>
          <w:lang w:val="sl-SI"/>
        </w:rPr>
        <w:t>o</w:t>
      </w:r>
      <w:r w:rsidR="008761D3"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izključno v elektronski obliki (e-račun), skladno z veljavnim Zakonom o opravljanju plačilnih storitev za proračunske uporabnike</w:t>
      </w:r>
      <w:r w:rsidR="008761D3" w:rsidRPr="00BE17AD">
        <w:rPr>
          <w:rFonts w:asciiTheme="minorHAnsi" w:hAnsiTheme="minorHAnsi" w:cstheme="minorHAnsi"/>
          <w:sz w:val="22"/>
          <w:szCs w:val="22"/>
          <w:lang w:val="sl-SI"/>
        </w:rPr>
        <w:t xml:space="preserve"> in mora vsebovati vse podatke, ki so predpisani v ZDDV-1</w:t>
      </w:r>
      <w:r w:rsidRPr="00BE17AD">
        <w:rPr>
          <w:rFonts w:asciiTheme="minorHAnsi" w:hAnsiTheme="minorHAnsi" w:cstheme="minorHAnsi"/>
          <w:sz w:val="22"/>
          <w:szCs w:val="22"/>
          <w:lang w:val="sl-SI"/>
        </w:rPr>
        <w:t xml:space="preserve">. </w:t>
      </w:r>
    </w:p>
    <w:p w14:paraId="37D0D0F9" w14:textId="77777777" w:rsidR="004874CD" w:rsidRPr="00BE17AD" w:rsidRDefault="004874CD" w:rsidP="00633014">
      <w:pPr>
        <w:spacing w:line="276" w:lineRule="auto"/>
        <w:jc w:val="both"/>
        <w:rPr>
          <w:rFonts w:asciiTheme="minorHAnsi" w:hAnsiTheme="minorHAnsi" w:cstheme="minorHAnsi"/>
          <w:sz w:val="22"/>
          <w:szCs w:val="22"/>
          <w:lang w:val="sl-SI"/>
        </w:rPr>
      </w:pPr>
    </w:p>
    <w:p w14:paraId="75AABDE3" w14:textId="1AD91D2F" w:rsidR="00DF51CF" w:rsidRPr="00BE17AD" w:rsidRDefault="008C0A92" w:rsidP="00DF51C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Obvezne priloge </w:t>
      </w:r>
      <w:r w:rsidR="00DF51CF" w:rsidRPr="00BE17AD">
        <w:rPr>
          <w:rFonts w:asciiTheme="minorHAnsi" w:hAnsiTheme="minorHAnsi" w:cstheme="minorHAnsi"/>
          <w:sz w:val="22"/>
          <w:szCs w:val="22"/>
          <w:lang w:val="sl-SI"/>
        </w:rPr>
        <w:t>računu po tej pogodbi so:</w:t>
      </w:r>
    </w:p>
    <w:p w14:paraId="3243A068" w14:textId="27A5AB46"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gradbena situacija, potrjena s strani gradbenega nadzora;</w:t>
      </w:r>
    </w:p>
    <w:p w14:paraId="676D81D5" w14:textId="1A4F8A51"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računi oziroma gradbene situacije podizvajalcev, potrjene s strani izvajalca, v kolikor gre za neposredna plačila podizvajalcem;</w:t>
      </w:r>
    </w:p>
    <w:p w14:paraId="6F1AB03A" w14:textId="77777777"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specifikacija prejemnikov plačil po izstavljenem računu oziroma situaciji izvajalca;</w:t>
      </w:r>
    </w:p>
    <w:p w14:paraId="6DE797D4" w14:textId="21974AA6" w:rsidR="00DF51CF" w:rsidRPr="00BE17AD" w:rsidRDefault="00DF51CF"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37D00601" w14:textId="77777777" w:rsidR="00DF51CF" w:rsidRPr="00BE17AD" w:rsidRDefault="00DF51CF" w:rsidP="00633014">
      <w:pPr>
        <w:spacing w:line="276" w:lineRule="auto"/>
        <w:jc w:val="both"/>
        <w:rPr>
          <w:rFonts w:asciiTheme="minorHAnsi" w:hAnsiTheme="minorHAnsi" w:cstheme="minorHAnsi"/>
          <w:sz w:val="22"/>
          <w:szCs w:val="22"/>
          <w:lang w:val="sl-SI"/>
        </w:rPr>
      </w:pPr>
    </w:p>
    <w:p w14:paraId="4EC5B90C" w14:textId="77777777" w:rsidR="00213B31" w:rsidRPr="00BE17AD" w:rsidRDefault="00213B31" w:rsidP="00213B31">
      <w:pPr>
        <w:spacing w:line="276" w:lineRule="auto"/>
        <w:jc w:val="both"/>
        <w:rPr>
          <w:rFonts w:asciiTheme="minorHAnsi" w:hAnsiTheme="minorHAnsi" w:cstheme="minorHAnsi"/>
          <w:iCs/>
          <w:sz w:val="22"/>
          <w:szCs w:val="22"/>
          <w:lang w:val="sl-SI"/>
        </w:rPr>
      </w:pPr>
      <w:r w:rsidRPr="00BE17AD">
        <w:rPr>
          <w:rFonts w:asciiTheme="minorHAnsi" w:hAnsiTheme="minorHAnsi" w:cstheme="minorHAnsi"/>
          <w:iCs/>
          <w:sz w:val="22"/>
          <w:szCs w:val="22"/>
          <w:lang w:val="sl-SI"/>
        </w:rPr>
        <w:t>V primeru neupoštevanja navedenih zahtev si naročnik pridružuje pravico, da zaradi elektronske obdelave neustrezno označen ali opremljen račun oziroma situacijo zavrne.</w:t>
      </w:r>
    </w:p>
    <w:p w14:paraId="1258E22B" w14:textId="77777777" w:rsidR="00213B31" w:rsidRPr="00BE17AD" w:rsidRDefault="00213B31" w:rsidP="00213B31">
      <w:pPr>
        <w:spacing w:line="276" w:lineRule="auto"/>
        <w:jc w:val="both"/>
        <w:rPr>
          <w:rFonts w:asciiTheme="minorHAnsi" w:hAnsiTheme="minorHAnsi" w:cstheme="minorHAnsi"/>
          <w:iCs/>
          <w:sz w:val="22"/>
          <w:szCs w:val="22"/>
          <w:lang w:val="sl-SI"/>
        </w:rPr>
      </w:pPr>
    </w:p>
    <w:p w14:paraId="76E9592B" w14:textId="0E4C9812" w:rsidR="00213B31" w:rsidRPr="00BE17AD" w:rsidRDefault="00213B31" w:rsidP="00213B3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E902932" w14:textId="77777777" w:rsidR="00FA44F1" w:rsidRPr="00BE17AD" w:rsidRDefault="00FA44F1" w:rsidP="00633014">
      <w:pPr>
        <w:spacing w:line="276" w:lineRule="auto"/>
        <w:jc w:val="both"/>
        <w:rPr>
          <w:rFonts w:asciiTheme="minorHAnsi" w:hAnsiTheme="minorHAnsi" w:cstheme="minorHAnsi"/>
          <w:sz w:val="22"/>
          <w:szCs w:val="22"/>
          <w:lang w:val="sl-SI"/>
        </w:rPr>
      </w:pPr>
    </w:p>
    <w:p w14:paraId="53F15B60"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6D4B6078" w14:textId="77777777" w:rsidR="009B10C2" w:rsidRPr="00BE17AD" w:rsidRDefault="009B10C2" w:rsidP="00633014">
      <w:pPr>
        <w:pStyle w:val="BodyTextIndent3"/>
        <w:spacing w:after="0" w:line="276" w:lineRule="auto"/>
        <w:ind w:left="0"/>
        <w:jc w:val="center"/>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(Neposredna plačila podizvajalcem)</w:t>
      </w:r>
    </w:p>
    <w:p w14:paraId="7FC0C7B6"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12"/>
          <w:szCs w:val="12"/>
          <w:lang w:val="sl-SI"/>
        </w:rPr>
      </w:pPr>
    </w:p>
    <w:p w14:paraId="17A0B11E" w14:textId="0CC6933E" w:rsidR="00B74841" w:rsidRPr="00BE17AD" w:rsidRDefault="009B10C2"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mora </w:t>
      </w:r>
      <w:r w:rsidR="0032369D" w:rsidRPr="00BE17AD">
        <w:rPr>
          <w:rFonts w:asciiTheme="minorHAnsi" w:eastAsia="Times New Roman" w:hAnsiTheme="minorHAnsi" w:cstheme="minorHAnsi"/>
          <w:sz w:val="22"/>
          <w:szCs w:val="22"/>
          <w:lang w:val="sl-SI"/>
        </w:rPr>
        <w:t>situacij</w:t>
      </w:r>
      <w:r w:rsidR="004251E8">
        <w:rPr>
          <w:rFonts w:asciiTheme="minorHAnsi" w:eastAsia="Times New Roman" w:hAnsiTheme="minorHAnsi" w:cstheme="minorHAnsi"/>
          <w:sz w:val="22"/>
          <w:szCs w:val="22"/>
          <w:lang w:val="sl-SI"/>
        </w:rPr>
        <w:t>i</w:t>
      </w:r>
      <w:r w:rsidRPr="00BE17AD">
        <w:rPr>
          <w:rFonts w:asciiTheme="minorHAnsi" w:eastAsia="Times New Roman" w:hAnsiTheme="minorHAnsi" w:cstheme="minorHAnsi"/>
          <w:sz w:val="22"/>
          <w:szCs w:val="22"/>
          <w:lang w:val="sl-SI"/>
        </w:rPr>
        <w:t xml:space="preserve"> obvezno priložiti </w:t>
      </w:r>
      <w:r w:rsidR="0032369D" w:rsidRPr="00BE17AD">
        <w:rPr>
          <w:rFonts w:asciiTheme="minorHAnsi" w:eastAsia="Times New Roman" w:hAnsiTheme="minorHAnsi" w:cstheme="minorHAnsi"/>
          <w:sz w:val="22"/>
          <w:szCs w:val="22"/>
          <w:lang w:val="sl-SI"/>
        </w:rPr>
        <w:t>spisek podizvajalcev in potrjene račune (situacije) podizvajalcev</w:t>
      </w:r>
      <w:r w:rsidR="00F912EA" w:rsidRPr="00BE17AD">
        <w:rPr>
          <w:rFonts w:asciiTheme="minorHAnsi" w:eastAsia="Times New Roman" w:hAnsiTheme="minorHAnsi" w:cstheme="minorHAnsi"/>
          <w:sz w:val="22"/>
          <w:szCs w:val="22"/>
          <w:lang w:val="sl-SI"/>
        </w:rPr>
        <w:t xml:space="preserve"> </w:t>
      </w:r>
      <w:r w:rsidR="0032369D" w:rsidRPr="00BE17AD">
        <w:rPr>
          <w:rFonts w:asciiTheme="minorHAnsi" w:eastAsia="Times New Roman" w:hAnsiTheme="minorHAnsi" w:cstheme="minorHAnsi"/>
          <w:sz w:val="22"/>
          <w:szCs w:val="22"/>
          <w:lang w:val="sl-SI"/>
        </w:rPr>
        <w:t>v primeru, da le ti zahtevajo neposredno plačilo.</w:t>
      </w:r>
      <w:r w:rsidR="00B74841" w:rsidRPr="00BE17AD">
        <w:rPr>
          <w:rFonts w:asciiTheme="minorHAnsi" w:eastAsia="Times New Roman" w:hAnsiTheme="minorHAnsi" w:cstheme="minorHAnsi"/>
          <w:sz w:val="22"/>
          <w:szCs w:val="22"/>
          <w:lang w:val="sl-SI"/>
        </w:rPr>
        <w:t xml:space="preserve"> </w:t>
      </w:r>
      <w:r w:rsidR="00B74841" w:rsidRPr="00BE17AD">
        <w:rPr>
          <w:rFonts w:asciiTheme="minorHAnsi" w:eastAsia="Times New Roman" w:hAnsiTheme="minorHAnsi" w:cstheme="minorHAnsi"/>
          <w:iCs/>
          <w:sz w:val="22"/>
          <w:szCs w:val="22"/>
          <w:lang w:val="sl-SI"/>
        </w:rPr>
        <w:t>Iz obračuna del mora biti razvidna razdelitev stroškov na izvajalca in podizvajalce.</w:t>
      </w:r>
      <w:r w:rsidR="0032369D" w:rsidRPr="00BE17AD">
        <w:rPr>
          <w:rFonts w:asciiTheme="minorHAnsi" w:eastAsia="Times New Roman" w:hAnsiTheme="minorHAnsi" w:cstheme="minorHAnsi"/>
          <w:sz w:val="22"/>
          <w:szCs w:val="22"/>
          <w:lang w:val="sl-SI"/>
        </w:rPr>
        <w:t xml:space="preserve"> </w:t>
      </w:r>
    </w:p>
    <w:p w14:paraId="3C145DC1" w14:textId="77777777" w:rsidR="00B74841" w:rsidRPr="00BE17AD" w:rsidRDefault="00B74841" w:rsidP="0032369D">
      <w:pPr>
        <w:pStyle w:val="BodyTextIndent3"/>
        <w:spacing w:after="0" w:line="276" w:lineRule="auto"/>
        <w:ind w:left="0"/>
        <w:jc w:val="both"/>
        <w:rPr>
          <w:rFonts w:asciiTheme="minorHAnsi" w:eastAsia="Times New Roman" w:hAnsiTheme="minorHAnsi" w:cstheme="minorHAnsi"/>
          <w:sz w:val="22"/>
          <w:szCs w:val="22"/>
          <w:lang w:val="sl-SI"/>
        </w:rPr>
      </w:pPr>
    </w:p>
    <w:p w14:paraId="75BF1AC6" w14:textId="0AB77BC8" w:rsidR="0032369D" w:rsidRPr="00BE17AD" w:rsidRDefault="0032369D" w:rsidP="0032369D">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E06C14C" w14:textId="77777777"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p>
    <w:p w14:paraId="34323A01" w14:textId="725AAA12"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 xml:space="preserve">Izvajalec s podpisom te pogodbe pooblašča naročnika, da na podlagi potrjenega </w:t>
      </w:r>
      <w:r w:rsidR="00487ADE" w:rsidRPr="00BE17AD">
        <w:rPr>
          <w:rFonts w:asciiTheme="minorHAnsi" w:eastAsia="Times New Roman" w:hAnsiTheme="minorHAnsi" w:cstheme="minorHAnsi"/>
          <w:sz w:val="22"/>
          <w:szCs w:val="22"/>
          <w:lang w:val="sl-SI"/>
        </w:rPr>
        <w:t xml:space="preserve">računa </w:t>
      </w:r>
      <w:r w:rsidRPr="00BE17AD">
        <w:rPr>
          <w:rFonts w:asciiTheme="minorHAnsi" w:eastAsia="Times New Roman" w:hAnsiTheme="minorHAnsi" w:cstheme="minorHAnsi"/>
          <w:sz w:val="22"/>
          <w:szCs w:val="22"/>
          <w:lang w:val="sl-SI"/>
        </w:rPr>
        <w:t>neposredno plač</w:t>
      </w:r>
      <w:r w:rsidR="004251E8">
        <w:rPr>
          <w:rFonts w:asciiTheme="minorHAnsi" w:eastAsia="Times New Roman" w:hAnsiTheme="minorHAnsi" w:cstheme="minorHAnsi"/>
          <w:sz w:val="22"/>
          <w:szCs w:val="22"/>
          <w:lang w:val="sl-SI"/>
        </w:rPr>
        <w:t>a</w:t>
      </w:r>
      <w:r w:rsidRPr="00BE17AD">
        <w:rPr>
          <w:rFonts w:asciiTheme="minorHAnsi" w:eastAsia="Times New Roman" w:hAnsiTheme="minorHAnsi" w:cstheme="minorHAnsi"/>
          <w:sz w:val="22"/>
          <w:szCs w:val="22"/>
          <w:lang w:val="sl-SI"/>
        </w:rPr>
        <w:t xml:space="preserve"> podizvajalcem, v kolikor podizvajalci to zahtevajo. Neposredna plačila podizvajalcem so za naročnika v tem primeru obvezna.</w:t>
      </w:r>
    </w:p>
    <w:p w14:paraId="5DDCB132" w14:textId="77777777" w:rsidR="0095294E" w:rsidRPr="00BE17AD" w:rsidRDefault="0095294E" w:rsidP="00633014">
      <w:pPr>
        <w:spacing w:line="276" w:lineRule="auto"/>
        <w:jc w:val="both"/>
        <w:rPr>
          <w:rFonts w:asciiTheme="minorHAnsi" w:hAnsiTheme="minorHAnsi" w:cstheme="minorHAnsi"/>
          <w:sz w:val="22"/>
          <w:szCs w:val="22"/>
          <w:lang w:val="sl-SI"/>
        </w:rPr>
      </w:pPr>
    </w:p>
    <w:p w14:paraId="33D85D8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E88300D" w14:textId="3D3FC57B" w:rsidR="009B10C2" w:rsidRPr="00BE17AD" w:rsidRDefault="00322F5D"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w:t>
      </w:r>
      <w:r w:rsidR="009B10C2" w:rsidRPr="00BE17AD">
        <w:rPr>
          <w:rFonts w:asciiTheme="minorHAnsi" w:hAnsiTheme="minorHAnsi" w:cstheme="minorHAnsi"/>
          <w:sz w:val="22"/>
          <w:szCs w:val="22"/>
          <w:lang w:val="sl-SI"/>
        </w:rPr>
        <w:t>lačilo</w:t>
      </w:r>
      <w:r w:rsidRPr="00BE17AD">
        <w:rPr>
          <w:rFonts w:asciiTheme="minorHAnsi" w:hAnsiTheme="minorHAnsi" w:cstheme="minorHAnsi"/>
          <w:sz w:val="22"/>
          <w:szCs w:val="22"/>
          <w:lang w:val="sl-SI"/>
        </w:rPr>
        <w:t xml:space="preserve"> del</w:t>
      </w:r>
      <w:r w:rsidR="009B10C2" w:rsidRPr="00BE17AD">
        <w:rPr>
          <w:rFonts w:asciiTheme="minorHAnsi" w:hAnsiTheme="minorHAnsi" w:cstheme="minorHAnsi"/>
          <w:sz w:val="22"/>
          <w:szCs w:val="22"/>
          <w:lang w:val="sl-SI"/>
        </w:rPr>
        <w:t>)</w:t>
      </w:r>
    </w:p>
    <w:p w14:paraId="19A824D0"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6298FAFB" w14:textId="182B821D" w:rsidR="009B10C2" w:rsidRPr="00BE17AD" w:rsidRDefault="009B10C2"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w:t>
      </w:r>
      <w:r w:rsidRPr="00BE17AD">
        <w:rPr>
          <w:rFonts w:asciiTheme="minorHAnsi" w:hAnsiTheme="minorHAnsi" w:cstheme="minorHAnsi"/>
          <w:sz w:val="20"/>
          <w:szCs w:val="22"/>
          <w:lang w:val="sl-SI"/>
        </w:rPr>
        <w:t xml:space="preserve"> </w:t>
      </w:r>
      <w:r w:rsidRPr="00BE17AD">
        <w:rPr>
          <w:rFonts w:asciiTheme="minorHAnsi" w:eastAsia="Times New Roman" w:hAnsiTheme="minorHAnsi" w:cstheme="minorHAnsi"/>
          <w:sz w:val="22"/>
          <w:szCs w:val="22"/>
          <w:lang w:val="sl-SI"/>
        </w:rPr>
        <w:t>je dolžan plačati</w:t>
      </w:r>
      <w:r w:rsidR="00487ADE" w:rsidRPr="00BE17AD">
        <w:rPr>
          <w:rFonts w:asciiTheme="minorHAnsi" w:eastAsia="Times New Roman" w:hAnsiTheme="minorHAnsi" w:cstheme="minorHAnsi"/>
          <w:sz w:val="22"/>
          <w:szCs w:val="22"/>
          <w:lang w:val="sl-SI"/>
        </w:rPr>
        <w:t xml:space="preserve"> račun</w:t>
      </w:r>
      <w:r w:rsidR="0032369D" w:rsidRPr="00BE17AD">
        <w:rPr>
          <w:rFonts w:asciiTheme="minorHAnsi" w:eastAsia="Times New Roman" w:hAnsiTheme="minorHAnsi" w:cstheme="minorHAnsi"/>
          <w:sz w:val="22"/>
          <w:szCs w:val="22"/>
          <w:lang w:val="sl-SI"/>
        </w:rPr>
        <w:t xml:space="preserve"> s priloženimi situacijami</w:t>
      </w:r>
      <w:r w:rsidRPr="00BE17AD">
        <w:rPr>
          <w:rFonts w:asciiTheme="minorHAnsi" w:eastAsia="Times New Roman" w:hAnsiTheme="minorHAnsi" w:cstheme="minorHAnsi"/>
          <w:sz w:val="22"/>
          <w:szCs w:val="22"/>
          <w:lang w:val="sl-SI"/>
        </w:rPr>
        <w:t xml:space="preserve"> </w:t>
      </w:r>
      <w:r w:rsidR="00B50534" w:rsidRPr="00BE17AD">
        <w:rPr>
          <w:rFonts w:asciiTheme="minorHAnsi" w:eastAsia="Times New Roman" w:hAnsiTheme="minorHAnsi" w:cstheme="minorHAnsi"/>
          <w:sz w:val="22"/>
          <w:szCs w:val="22"/>
          <w:lang w:val="sl-SI"/>
        </w:rPr>
        <w:t>v 30 dneh</w:t>
      </w:r>
      <w:r w:rsidRPr="00BE17AD">
        <w:rPr>
          <w:rFonts w:asciiTheme="minorHAnsi" w:eastAsia="Times New Roman" w:hAnsiTheme="minorHAnsi" w:cstheme="minorHAnsi"/>
          <w:sz w:val="22"/>
          <w:szCs w:val="22"/>
          <w:lang w:val="sl-SI"/>
        </w:rPr>
        <w:t xml:space="preserve"> od</w:t>
      </w:r>
      <w:r w:rsidR="00487ADE" w:rsidRPr="00BE17AD">
        <w:rPr>
          <w:rFonts w:asciiTheme="minorHAnsi" w:eastAsia="Times New Roman" w:hAnsiTheme="minorHAnsi" w:cstheme="minorHAnsi"/>
          <w:sz w:val="22"/>
          <w:szCs w:val="22"/>
          <w:lang w:val="sl-SI"/>
        </w:rPr>
        <w:t xml:space="preserve"> njegovega </w:t>
      </w:r>
      <w:r w:rsidRPr="00BE17AD">
        <w:rPr>
          <w:rFonts w:asciiTheme="minorHAnsi" w:eastAsia="Times New Roman" w:hAnsiTheme="minorHAnsi" w:cstheme="minorHAnsi"/>
          <w:sz w:val="22"/>
          <w:szCs w:val="22"/>
          <w:lang w:val="sl-SI"/>
        </w:rPr>
        <w:t>uradnega prejema</w:t>
      </w:r>
      <w:r w:rsidR="00487ADE" w:rsidRPr="00BE17AD">
        <w:rPr>
          <w:rFonts w:asciiTheme="minorHAnsi" w:eastAsia="Times New Roman" w:hAnsiTheme="minorHAnsi" w:cstheme="minorHAnsi"/>
          <w:sz w:val="22"/>
          <w:szCs w:val="22"/>
          <w:lang w:val="sl-SI"/>
        </w:rPr>
        <w:t xml:space="preserve"> na transakcijski račun izvajalca oziroma podizvajalca.</w:t>
      </w:r>
      <w:r w:rsidRPr="00BE17AD">
        <w:rPr>
          <w:rFonts w:asciiTheme="minorHAnsi" w:eastAsia="Times New Roman" w:hAnsiTheme="minorHAnsi" w:cstheme="minorHAnsi"/>
          <w:sz w:val="22"/>
          <w:szCs w:val="22"/>
          <w:lang w:val="sl-SI"/>
        </w:rPr>
        <w:t xml:space="preserve"> </w:t>
      </w:r>
    </w:p>
    <w:p w14:paraId="46D82385" w14:textId="6CD7738A"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p>
    <w:p w14:paraId="20786740" w14:textId="49C0791E" w:rsidR="00E06CBA" w:rsidRPr="00BE17AD" w:rsidRDefault="00E06CBA" w:rsidP="00633014">
      <w:pPr>
        <w:pStyle w:val="BodyTextIndent3"/>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4F113147" w14:textId="4406AB6C"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w:t>
      </w:r>
      <w:r w:rsidR="00487ADE" w:rsidRPr="00BE17AD">
        <w:rPr>
          <w:rFonts w:asciiTheme="minorHAnsi" w:hAnsiTheme="minorHAnsi" w:cstheme="minorHAnsi"/>
          <w:sz w:val="22"/>
          <w:szCs w:val="22"/>
          <w:lang w:val="sl-SI"/>
        </w:rPr>
        <w:t>računa</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lahko</w:t>
      </w:r>
      <w:r w:rsidRPr="00BE17AD">
        <w:rPr>
          <w:rFonts w:asciiTheme="minorHAnsi" w:hAnsiTheme="minorHAnsi" w:cstheme="minorHAnsi"/>
          <w:sz w:val="22"/>
          <w:szCs w:val="22"/>
          <w:lang w:val="sl-SI"/>
        </w:rPr>
        <w:t xml:space="preserve"> 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487ADE"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podizvajal</w:t>
      </w:r>
      <w:r w:rsidR="003A537D" w:rsidRPr="00BE17AD">
        <w:rPr>
          <w:rFonts w:asciiTheme="minorHAnsi" w:hAnsiTheme="minorHAnsi" w:cstheme="minorHAnsi"/>
          <w:sz w:val="22"/>
          <w:szCs w:val="22"/>
          <w:lang w:val="sl-SI"/>
        </w:rPr>
        <w:t>ec</w:t>
      </w:r>
      <w:r w:rsidRPr="00BE17AD">
        <w:rPr>
          <w:rFonts w:asciiTheme="minorHAnsi" w:hAnsiTheme="minorHAnsi" w:cstheme="minorHAnsi"/>
          <w:sz w:val="22"/>
          <w:szCs w:val="22"/>
          <w:lang w:val="sl-SI"/>
        </w:rPr>
        <w:t xml:space="preserve"> </w:t>
      </w:r>
      <w:r w:rsidR="003A537D" w:rsidRPr="00BE17AD">
        <w:rPr>
          <w:rFonts w:asciiTheme="minorHAnsi" w:hAnsiTheme="minorHAnsi" w:cstheme="minorHAnsi"/>
          <w:sz w:val="22"/>
          <w:szCs w:val="22"/>
          <w:lang w:val="sl-SI"/>
        </w:rPr>
        <w:t>zahteva plačilo zakonitih zamudnih obresti</w:t>
      </w:r>
      <w:r w:rsidRPr="00BE17AD">
        <w:rPr>
          <w:rFonts w:asciiTheme="minorHAnsi" w:hAnsiTheme="minorHAnsi" w:cstheme="minorHAnsi"/>
          <w:sz w:val="22"/>
          <w:szCs w:val="22"/>
          <w:lang w:val="sl-SI"/>
        </w:rPr>
        <w:t>.</w:t>
      </w:r>
    </w:p>
    <w:p w14:paraId="449D1260" w14:textId="77777777" w:rsidR="009B10C2" w:rsidRPr="00BE17AD" w:rsidRDefault="009B10C2" w:rsidP="00633014">
      <w:pPr>
        <w:spacing w:line="276" w:lineRule="auto"/>
        <w:jc w:val="both"/>
        <w:rPr>
          <w:rFonts w:asciiTheme="minorHAnsi" w:hAnsiTheme="minorHAnsi" w:cstheme="minorHAnsi"/>
          <w:b/>
          <w:sz w:val="22"/>
          <w:szCs w:val="22"/>
          <w:lang w:val="sl-SI"/>
        </w:rPr>
      </w:pPr>
    </w:p>
    <w:p w14:paraId="43D6FD8A" w14:textId="6CE2B416"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DINAMIKA IZVAJANJA DEL</w:t>
      </w:r>
    </w:p>
    <w:p w14:paraId="046894AC"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1C45C1"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ACCA97" w14:textId="3702EE08"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(Rok</w:t>
      </w:r>
      <w:r w:rsidR="00FA44F1" w:rsidRPr="00BE17AD">
        <w:rPr>
          <w:rFonts w:asciiTheme="minorHAnsi" w:hAnsiTheme="minorHAnsi" w:cstheme="minorHAnsi"/>
          <w:sz w:val="22"/>
          <w:szCs w:val="22"/>
          <w:lang w:val="sl-SI"/>
        </w:rPr>
        <w:t>i</w:t>
      </w:r>
      <w:r w:rsidRPr="00BE17AD">
        <w:rPr>
          <w:rFonts w:asciiTheme="minorHAnsi" w:hAnsiTheme="minorHAnsi" w:cstheme="minorHAnsi"/>
          <w:sz w:val="22"/>
          <w:szCs w:val="22"/>
          <w:lang w:val="sl-SI"/>
        </w:rPr>
        <w:t xml:space="preserve"> za </w:t>
      </w:r>
      <w:r w:rsidR="00B74841" w:rsidRPr="00BE17AD">
        <w:rPr>
          <w:rFonts w:asciiTheme="minorHAnsi" w:hAnsiTheme="minorHAnsi" w:cstheme="minorHAnsi"/>
          <w:sz w:val="22"/>
          <w:szCs w:val="22"/>
          <w:lang w:val="sl-SI"/>
        </w:rPr>
        <w:t>izvedbo del</w:t>
      </w:r>
      <w:r w:rsidRPr="00BE17AD">
        <w:rPr>
          <w:rFonts w:asciiTheme="minorHAnsi" w:hAnsiTheme="minorHAnsi" w:cstheme="minorHAnsi"/>
          <w:sz w:val="22"/>
          <w:szCs w:val="22"/>
          <w:lang w:val="sl-SI"/>
        </w:rPr>
        <w:t>)</w:t>
      </w:r>
    </w:p>
    <w:p w14:paraId="6DE4D5A6" w14:textId="77777777" w:rsidR="009B10C2" w:rsidRPr="00BE17AD" w:rsidRDefault="009B10C2" w:rsidP="00633014">
      <w:pPr>
        <w:spacing w:line="276" w:lineRule="auto"/>
        <w:jc w:val="both"/>
        <w:rPr>
          <w:rFonts w:asciiTheme="minorHAnsi" w:hAnsiTheme="minorHAnsi" w:cstheme="minorHAnsi"/>
          <w:sz w:val="12"/>
          <w:szCs w:val="12"/>
          <w:lang w:val="sl-SI"/>
        </w:rPr>
      </w:pPr>
    </w:p>
    <w:p w14:paraId="2BB16DFC" w14:textId="68A5DBCD" w:rsidR="00881120" w:rsidRPr="00BE17AD" w:rsidRDefault="00881120" w:rsidP="0088112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Rok za izvedbo vseh pogodbenih del je </w:t>
      </w:r>
      <w:r w:rsidR="00FA29F1" w:rsidRPr="00FA29F1">
        <w:rPr>
          <w:rFonts w:asciiTheme="minorHAnsi" w:hAnsiTheme="minorHAnsi" w:cstheme="minorHAnsi"/>
          <w:bCs/>
          <w:sz w:val="22"/>
          <w:szCs w:val="22"/>
          <w:highlight w:val="yellow"/>
          <w:lang w:val="sl-SI"/>
        </w:rPr>
        <w:t>60 dni do podpisa pogodbe</w:t>
      </w:r>
      <w:r w:rsidRPr="00BE17AD">
        <w:rPr>
          <w:rFonts w:asciiTheme="minorHAnsi" w:hAnsiTheme="minorHAnsi" w:cstheme="minorHAnsi"/>
          <w:b/>
          <w:bCs/>
          <w:sz w:val="22"/>
          <w:szCs w:val="22"/>
          <w:lang w:val="sl-SI"/>
        </w:rPr>
        <w:t>.</w:t>
      </w:r>
      <w:r w:rsidR="00092002" w:rsidRPr="00BE17AD">
        <w:rPr>
          <w:rFonts w:asciiTheme="minorHAnsi" w:hAnsiTheme="minorHAnsi" w:cstheme="minorHAnsi"/>
          <w:sz w:val="22"/>
          <w:szCs w:val="22"/>
          <w:lang w:val="sl-SI"/>
        </w:rPr>
        <w:t xml:space="preserve"> </w:t>
      </w:r>
    </w:p>
    <w:p w14:paraId="61ED6592" w14:textId="50D5296C" w:rsidR="00881120" w:rsidRPr="00BE17AD" w:rsidRDefault="00881120" w:rsidP="00B74841">
      <w:pPr>
        <w:spacing w:line="276" w:lineRule="auto"/>
        <w:jc w:val="both"/>
        <w:rPr>
          <w:rFonts w:asciiTheme="minorHAnsi" w:hAnsiTheme="minorHAnsi" w:cstheme="minorHAnsi"/>
          <w:sz w:val="22"/>
          <w:szCs w:val="22"/>
          <w:lang w:val="sl-SI"/>
        </w:rPr>
      </w:pPr>
    </w:p>
    <w:p w14:paraId="05820F21" w14:textId="72A7BD4D"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w:t>
      </w:r>
      <w:r w:rsidR="009A1B2F" w:rsidRPr="00BE17AD">
        <w:rPr>
          <w:rFonts w:asciiTheme="minorHAnsi" w:hAnsiTheme="minorHAnsi" w:cstheme="minorHAnsi"/>
          <w:sz w:val="22"/>
          <w:szCs w:val="22"/>
          <w:lang w:val="sl-SI"/>
        </w:rPr>
        <w:t>okviru rok</w:t>
      </w:r>
      <w:r w:rsidR="004251E8">
        <w:rPr>
          <w:rFonts w:asciiTheme="minorHAnsi" w:hAnsiTheme="minorHAnsi" w:cstheme="minorHAnsi"/>
          <w:sz w:val="22"/>
          <w:szCs w:val="22"/>
          <w:lang w:val="sl-SI"/>
        </w:rPr>
        <w:t>a</w:t>
      </w:r>
      <w:r w:rsidR="009A1B2F" w:rsidRPr="00BE17AD">
        <w:rPr>
          <w:rFonts w:asciiTheme="minorHAnsi" w:hAnsiTheme="minorHAnsi" w:cstheme="minorHAnsi"/>
          <w:sz w:val="22"/>
          <w:szCs w:val="22"/>
          <w:lang w:val="sl-SI"/>
        </w:rPr>
        <w:t xml:space="preserve"> za izvedbo del</w:t>
      </w:r>
      <w:r w:rsidRPr="00BE17AD">
        <w:rPr>
          <w:rFonts w:asciiTheme="minorHAnsi" w:hAnsiTheme="minorHAnsi" w:cstheme="minorHAnsi"/>
          <w:sz w:val="22"/>
          <w:szCs w:val="22"/>
          <w:lang w:val="sl-SI"/>
        </w:rPr>
        <w:t xml:space="preserve"> </w:t>
      </w:r>
      <w:r w:rsidR="009A1B2F" w:rsidRPr="00BE17AD">
        <w:rPr>
          <w:rFonts w:asciiTheme="minorHAnsi" w:hAnsiTheme="minorHAnsi" w:cstheme="minorHAnsi"/>
          <w:sz w:val="22"/>
          <w:szCs w:val="22"/>
          <w:lang w:val="sl-SI"/>
        </w:rPr>
        <w:t>določen</w:t>
      </w:r>
      <w:r w:rsidR="004251E8">
        <w:rPr>
          <w:rFonts w:asciiTheme="minorHAnsi" w:hAnsiTheme="minorHAnsi" w:cstheme="minorHAnsi"/>
          <w:sz w:val="22"/>
          <w:szCs w:val="22"/>
          <w:lang w:val="sl-SI"/>
        </w:rPr>
        <w:t>ega</w:t>
      </w:r>
      <w:r w:rsidR="009A1B2F" w:rsidRPr="00BE17AD">
        <w:rPr>
          <w:rFonts w:asciiTheme="minorHAnsi" w:hAnsiTheme="minorHAnsi" w:cstheme="minorHAnsi"/>
          <w:sz w:val="22"/>
          <w:szCs w:val="22"/>
          <w:lang w:val="sl-SI"/>
        </w:rPr>
        <w:t xml:space="preserve"> v skladu s prejšnjim odstavkom </w:t>
      </w:r>
      <w:r w:rsidRPr="00BE17AD">
        <w:rPr>
          <w:rFonts w:asciiTheme="minorHAnsi" w:hAnsiTheme="minorHAnsi" w:cstheme="minorHAnsi"/>
          <w:sz w:val="22"/>
          <w:szCs w:val="22"/>
          <w:lang w:val="sl-SI"/>
        </w:rPr>
        <w:t xml:space="preserve">mora izvajalec objekt pripraviti za pregled </w:t>
      </w:r>
      <w:r w:rsidR="006706B8" w:rsidRPr="00BE17AD">
        <w:rPr>
          <w:rFonts w:asciiTheme="minorHAnsi" w:hAnsiTheme="minorHAnsi" w:cstheme="minorHAnsi"/>
          <w:sz w:val="22"/>
          <w:szCs w:val="22"/>
          <w:lang w:val="sl-SI"/>
        </w:rPr>
        <w:t>izvedenih del</w:t>
      </w:r>
      <w:r w:rsidRPr="00BE17AD">
        <w:rPr>
          <w:rFonts w:asciiTheme="minorHAnsi" w:hAnsiTheme="minorHAnsi" w:cstheme="minorHAnsi"/>
          <w:sz w:val="22"/>
          <w:szCs w:val="22"/>
          <w:lang w:val="sl-SI"/>
        </w:rPr>
        <w:t xml:space="preserve">. </w:t>
      </w:r>
      <w:r w:rsidR="006E4512" w:rsidRPr="00BE17AD">
        <w:rPr>
          <w:rFonts w:asciiTheme="minorHAnsi" w:hAnsiTheme="minorHAnsi" w:cstheme="minorHAnsi"/>
          <w:bCs/>
          <w:sz w:val="22"/>
          <w:szCs w:val="22"/>
          <w:lang w:val="sl-SI"/>
        </w:rPr>
        <w:t>Izvajalec je dolžan v roku</w:t>
      </w:r>
      <w:r w:rsidR="00092002" w:rsidRPr="00BE17AD">
        <w:rPr>
          <w:rFonts w:asciiTheme="minorHAnsi" w:hAnsiTheme="minorHAnsi" w:cstheme="minorHAnsi"/>
          <w:bCs/>
          <w:sz w:val="22"/>
          <w:szCs w:val="22"/>
          <w:lang w:val="sl-SI"/>
        </w:rPr>
        <w:t xml:space="preserve"> za izvedbo vseh pogodbenih del</w:t>
      </w:r>
      <w:r w:rsidR="006E4512" w:rsidRPr="00BE17AD">
        <w:rPr>
          <w:rFonts w:asciiTheme="minorHAnsi" w:hAnsiTheme="minorHAnsi" w:cstheme="minorHAnsi"/>
          <w:bCs/>
          <w:sz w:val="22"/>
          <w:szCs w:val="22"/>
          <w:lang w:val="sl-SI"/>
        </w:rPr>
        <w:t xml:space="preserve"> predati čistopis vse dokumentacije.</w:t>
      </w:r>
    </w:p>
    <w:p w14:paraId="41828F8D" w14:textId="48C9E718" w:rsidR="00B74841" w:rsidRPr="00BE17AD" w:rsidRDefault="00B74841" w:rsidP="00B74841">
      <w:pPr>
        <w:spacing w:line="276" w:lineRule="auto"/>
        <w:jc w:val="both"/>
        <w:rPr>
          <w:rFonts w:asciiTheme="minorHAnsi" w:hAnsiTheme="minorHAnsi" w:cstheme="minorHAnsi"/>
          <w:sz w:val="22"/>
          <w:szCs w:val="22"/>
          <w:lang w:val="sl-SI"/>
        </w:rPr>
      </w:pPr>
    </w:p>
    <w:p w14:paraId="5A9506D3" w14:textId="3DEC5409" w:rsidR="00B74841" w:rsidRPr="00BE17AD" w:rsidRDefault="00B74841" w:rsidP="004251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da bo pričel z izvajanjem pogodbenih del </w:t>
      </w:r>
      <w:r w:rsidR="00EF5657" w:rsidRPr="00BE17AD">
        <w:rPr>
          <w:rFonts w:asciiTheme="minorHAnsi" w:hAnsiTheme="minorHAnsi" w:cstheme="minorHAnsi"/>
          <w:sz w:val="22"/>
          <w:szCs w:val="22"/>
          <w:lang w:val="sl-SI"/>
        </w:rPr>
        <w:t xml:space="preserve">v roku </w:t>
      </w:r>
      <w:r w:rsidR="00B147E2">
        <w:rPr>
          <w:rFonts w:asciiTheme="minorHAnsi" w:hAnsiTheme="minorHAnsi" w:cstheme="minorHAnsi"/>
          <w:sz w:val="22"/>
          <w:szCs w:val="22"/>
          <w:lang w:val="sl-SI"/>
        </w:rPr>
        <w:t>dveh</w:t>
      </w:r>
      <w:r w:rsidR="00EF5657" w:rsidRPr="00BE17AD">
        <w:rPr>
          <w:rFonts w:asciiTheme="minorHAnsi" w:hAnsiTheme="minorHAnsi" w:cstheme="minorHAnsi"/>
          <w:sz w:val="22"/>
          <w:szCs w:val="22"/>
          <w:lang w:val="sl-SI"/>
        </w:rPr>
        <w:t xml:space="preserve"> dni po</w:t>
      </w:r>
      <w:r w:rsidRPr="00BE17AD">
        <w:rPr>
          <w:rFonts w:asciiTheme="minorHAnsi" w:hAnsiTheme="minorHAnsi" w:cstheme="minorHAnsi"/>
          <w:sz w:val="22"/>
          <w:szCs w:val="22"/>
          <w:lang w:val="sl-SI"/>
        </w:rPr>
        <w:t xml:space="preserve"> uvedbi v delo. O uvedbi v delo se sestavi poseben zapisnik in to ugotovi v gradbenem dnevniku o izvajanju del. Izvajalec je uveden v delo, ko mu naročnik, po obojestranskem podpisu pogodbe o izvedbi del, </w:t>
      </w:r>
      <w:r w:rsidR="004251E8">
        <w:rPr>
          <w:rFonts w:asciiTheme="minorHAnsi" w:hAnsiTheme="minorHAnsi" w:cstheme="minorHAnsi"/>
          <w:sz w:val="22"/>
          <w:szCs w:val="22"/>
          <w:lang w:val="sl-SI"/>
        </w:rPr>
        <w:t>omogoči dostop do objekta</w:t>
      </w:r>
      <w:r w:rsidRPr="00BE17AD">
        <w:rPr>
          <w:rFonts w:asciiTheme="minorHAnsi" w:hAnsiTheme="minorHAnsi" w:cstheme="minorHAnsi"/>
          <w:sz w:val="22"/>
          <w:szCs w:val="22"/>
          <w:lang w:val="sl-SI"/>
        </w:rPr>
        <w:t xml:space="preserve">, </w:t>
      </w:r>
      <w:r w:rsidR="004251E8">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se bodo izvajala dela.</w:t>
      </w:r>
    </w:p>
    <w:p w14:paraId="3B46F052" w14:textId="77777777" w:rsidR="00CE4B5C" w:rsidRPr="00BE17AD" w:rsidRDefault="00CE4B5C" w:rsidP="00B74841">
      <w:pPr>
        <w:spacing w:line="276" w:lineRule="auto"/>
        <w:jc w:val="both"/>
        <w:rPr>
          <w:rFonts w:asciiTheme="minorHAnsi" w:hAnsiTheme="minorHAnsi" w:cstheme="minorHAnsi"/>
          <w:sz w:val="22"/>
          <w:szCs w:val="22"/>
          <w:lang w:val="sl-SI"/>
        </w:rPr>
      </w:pPr>
    </w:p>
    <w:p w14:paraId="689E0F51" w14:textId="0A96A28F"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ne začne</w:t>
      </w:r>
      <w:r w:rsidR="00126D7B"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z deli </w:t>
      </w:r>
      <w:r w:rsidR="00126D7B" w:rsidRPr="00BE17AD">
        <w:rPr>
          <w:rFonts w:asciiTheme="minorHAnsi" w:hAnsiTheme="minorHAnsi" w:cstheme="minorHAnsi"/>
          <w:sz w:val="22"/>
          <w:szCs w:val="22"/>
          <w:lang w:val="sl-SI"/>
        </w:rPr>
        <w:t xml:space="preserve">pravočasno </w:t>
      </w:r>
      <w:r w:rsidRPr="00BE17AD">
        <w:rPr>
          <w:rFonts w:asciiTheme="minorHAnsi" w:hAnsiTheme="minorHAnsi" w:cstheme="minorHAnsi"/>
          <w:sz w:val="22"/>
          <w:szCs w:val="22"/>
          <w:lang w:val="sl-SI"/>
        </w:rPr>
        <w:t>po uvedbi v delo, lahko naročnik uveljavi pogodbeno kazen, zahteva od izvajalca povračilo škode in odstopi od pogodbe.</w:t>
      </w:r>
    </w:p>
    <w:p w14:paraId="6364E833" w14:textId="312CDC66" w:rsidR="003746E6" w:rsidRPr="00BE17AD" w:rsidRDefault="003746E6" w:rsidP="00B74841">
      <w:pPr>
        <w:spacing w:line="276" w:lineRule="auto"/>
        <w:jc w:val="both"/>
        <w:rPr>
          <w:rFonts w:asciiTheme="minorHAnsi" w:hAnsiTheme="minorHAnsi" w:cstheme="minorHAnsi"/>
          <w:sz w:val="22"/>
          <w:szCs w:val="22"/>
          <w:lang w:val="sl-SI"/>
        </w:rPr>
      </w:pPr>
    </w:p>
    <w:p w14:paraId="19797932" w14:textId="516EA620" w:rsidR="00E17910" w:rsidRPr="00BE17AD" w:rsidRDefault="003746E6"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obvezuje dela izvajati v skladu s terminskim in finančnim planom, ki ga naročniku predloži ob podpisu pogodbe. Terminski plan, v katerem se določi rok za dokončanje pogodbenih del skladno s prvim odstavkom tega člena, in finančni plan morata biti usklajena z naročnikom in potrjena s strani naročnika najpozneje v </w:t>
      </w:r>
      <w:r w:rsidR="00B147E2">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dneh po podpisu pogodbe. V terminskem planu mora izvajalec opredeliti </w:t>
      </w:r>
      <w:r w:rsidR="004874CD" w:rsidRPr="00BE17AD">
        <w:rPr>
          <w:rFonts w:asciiTheme="minorHAnsi" w:hAnsiTheme="minorHAnsi" w:cstheme="minorHAnsi"/>
          <w:sz w:val="22"/>
          <w:szCs w:val="22"/>
          <w:lang w:val="sl-SI"/>
        </w:rPr>
        <w:t>nekaj</w:t>
      </w:r>
      <w:r w:rsidR="00EF5657"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kritičn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časovn</w:t>
      </w:r>
      <w:r w:rsidR="00EF5657" w:rsidRPr="00BE17AD">
        <w:rPr>
          <w:rFonts w:asciiTheme="minorHAnsi" w:hAnsiTheme="minorHAnsi" w:cstheme="minorHAnsi"/>
          <w:sz w:val="22"/>
          <w:szCs w:val="22"/>
          <w:lang w:val="sl-SI"/>
        </w:rPr>
        <w:t>ih</w:t>
      </w:r>
      <w:r w:rsidRPr="00BE17AD">
        <w:rPr>
          <w:rFonts w:asciiTheme="minorHAnsi" w:hAnsiTheme="minorHAnsi" w:cstheme="minorHAnsi"/>
          <w:sz w:val="22"/>
          <w:szCs w:val="22"/>
          <w:lang w:val="sl-SI"/>
        </w:rPr>
        <w:t xml:space="preserve"> točk</w:t>
      </w:r>
      <w:r w:rsidR="00EF5657" w:rsidRPr="00BE17AD">
        <w:rPr>
          <w:rFonts w:asciiTheme="minorHAnsi" w:hAnsiTheme="minorHAnsi" w:cstheme="minorHAnsi"/>
          <w:sz w:val="22"/>
          <w:szCs w:val="22"/>
          <w:lang w:val="sl-SI"/>
        </w:rPr>
        <w:t xml:space="preserve"> (tj. vmesnih rokov), ki si razporejene v enakih periodah skozi celotno predvideno trajanje pogodbe</w:t>
      </w:r>
      <w:r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 xml:space="preserve">Na podlagi terminskega plana ima nadzorni organ pravico določiti </w:t>
      </w:r>
      <w:r w:rsidR="008E631C" w:rsidRPr="00BE17AD">
        <w:rPr>
          <w:rFonts w:asciiTheme="minorHAnsi" w:hAnsiTheme="minorHAnsi" w:cstheme="minorHAnsi"/>
          <w:sz w:val="22"/>
          <w:szCs w:val="22"/>
          <w:lang w:val="sl-SI"/>
        </w:rPr>
        <w:t>dodatn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w:t>
      </w:r>
      <w:r w:rsidR="00E17910" w:rsidRPr="00BE17AD">
        <w:rPr>
          <w:rFonts w:asciiTheme="minorHAnsi" w:hAnsiTheme="minorHAnsi" w:cstheme="minorHAnsi"/>
          <w:sz w:val="22"/>
          <w:szCs w:val="22"/>
          <w:lang w:val="sl-SI"/>
        </w:rPr>
        <w:t>ključn</w:t>
      </w:r>
      <w:r w:rsidR="004874CD" w:rsidRPr="00BE17AD">
        <w:rPr>
          <w:rFonts w:asciiTheme="minorHAnsi" w:hAnsiTheme="minorHAnsi" w:cstheme="minorHAnsi"/>
          <w:sz w:val="22"/>
          <w:szCs w:val="22"/>
          <w:lang w:val="sl-SI"/>
        </w:rPr>
        <w:t>e</w:t>
      </w:r>
      <w:r w:rsidR="00E17910" w:rsidRPr="00BE17AD">
        <w:rPr>
          <w:rFonts w:asciiTheme="minorHAnsi" w:hAnsiTheme="minorHAnsi" w:cstheme="minorHAnsi"/>
          <w:sz w:val="22"/>
          <w:szCs w:val="22"/>
          <w:lang w:val="sl-SI"/>
        </w:rPr>
        <w:t xml:space="preserve"> točk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(tj. vmesn</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 xml:space="preserve"> rok</w:t>
      </w:r>
      <w:r w:rsidR="004874CD" w:rsidRPr="00BE17AD">
        <w:rPr>
          <w:rFonts w:asciiTheme="minorHAnsi" w:hAnsiTheme="minorHAnsi" w:cstheme="minorHAnsi"/>
          <w:sz w:val="22"/>
          <w:szCs w:val="22"/>
          <w:lang w:val="sl-SI"/>
        </w:rPr>
        <w:t>e</w:t>
      </w:r>
      <w:r w:rsidR="008E631C" w:rsidRPr="00BE17AD">
        <w:rPr>
          <w:rFonts w:asciiTheme="minorHAnsi" w:hAnsiTheme="minorHAnsi" w:cstheme="minorHAnsi"/>
          <w:sz w:val="22"/>
          <w:szCs w:val="22"/>
          <w:lang w:val="sl-SI"/>
        </w:rPr>
        <w:t>)</w:t>
      </w:r>
      <w:r w:rsidR="00E17910" w:rsidRPr="00BE17AD">
        <w:rPr>
          <w:rFonts w:asciiTheme="minorHAnsi" w:hAnsiTheme="minorHAnsi" w:cstheme="minorHAnsi"/>
          <w:sz w:val="22"/>
          <w:szCs w:val="22"/>
          <w:lang w:val="sl-SI"/>
        </w:rPr>
        <w:t>, preko katerih lahko etapno spremlja potek izvedbe in ima možnost ustrezno ukrepati glede morebitnih zamud ter njihove odprave že pred potekom končnega roka izvedbe.</w:t>
      </w:r>
      <w:r w:rsidR="00E75BC6" w:rsidRPr="00BE17AD">
        <w:rPr>
          <w:rFonts w:asciiTheme="minorHAnsi" w:hAnsiTheme="minorHAnsi" w:cstheme="minorHAnsi"/>
          <w:sz w:val="22"/>
          <w:szCs w:val="22"/>
          <w:lang w:val="sl-SI"/>
        </w:rPr>
        <w:t xml:space="preserve"> </w:t>
      </w:r>
    </w:p>
    <w:p w14:paraId="04B35984" w14:textId="540DFB6E" w:rsidR="00B74841" w:rsidRPr="00BE17AD" w:rsidRDefault="00B74841" w:rsidP="00B74841">
      <w:pPr>
        <w:spacing w:line="276" w:lineRule="auto"/>
        <w:jc w:val="both"/>
        <w:rPr>
          <w:rFonts w:asciiTheme="minorHAnsi" w:hAnsiTheme="minorHAnsi" w:cstheme="minorHAnsi"/>
          <w:sz w:val="22"/>
          <w:szCs w:val="22"/>
          <w:lang w:val="sl-SI"/>
        </w:rPr>
      </w:pPr>
    </w:p>
    <w:p w14:paraId="4B43C000" w14:textId="57BF4CE0"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Izvajalec mora delo organizirati, koordinirati in izvajati tako, da bo predmet izpolnitvenega ravnanja končan najpozneje v roku, določenem v tem členu.</w:t>
      </w:r>
      <w:r w:rsidR="00A2322B" w:rsidRPr="00BE17AD">
        <w:rPr>
          <w:rFonts w:asciiTheme="minorHAnsi" w:hAnsiTheme="minorHAnsi" w:cstheme="minorHAnsi"/>
          <w:sz w:val="22"/>
          <w:szCs w:val="22"/>
          <w:lang w:val="sl-SI"/>
        </w:rPr>
        <w:t xml:space="preserve"> </w:t>
      </w:r>
      <w:r w:rsidR="00A2322B" w:rsidRPr="00BE17AD">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37739D74" w14:textId="77777777" w:rsidR="00B74841" w:rsidRPr="00BE17AD" w:rsidRDefault="00B74841" w:rsidP="00B74841">
      <w:pPr>
        <w:spacing w:line="276" w:lineRule="auto"/>
        <w:jc w:val="both"/>
        <w:rPr>
          <w:rFonts w:asciiTheme="minorHAnsi" w:hAnsiTheme="minorHAnsi" w:cstheme="minorHAnsi"/>
          <w:sz w:val="22"/>
          <w:szCs w:val="22"/>
          <w:lang w:val="sl-SI"/>
        </w:rPr>
      </w:pPr>
    </w:p>
    <w:p w14:paraId="57093666" w14:textId="404F6CAE" w:rsidR="00B74841" w:rsidRPr="00BE17AD" w:rsidRDefault="00B74841"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spremembe v finančnem načrtu naročnika ali zaradi drugih razlogov na strani naročnika, ki vplivajo na dinamiko izvajanja pogodbenih del, lahko naročnik </w:t>
      </w:r>
      <w:r w:rsidR="00C00737" w:rsidRPr="00BE17AD">
        <w:rPr>
          <w:rFonts w:asciiTheme="minorHAnsi" w:hAnsiTheme="minorHAnsi" w:cstheme="minorHAnsi"/>
          <w:sz w:val="22"/>
          <w:szCs w:val="22"/>
          <w:lang w:val="sl-SI"/>
        </w:rPr>
        <w:t xml:space="preserve">enostransko odstopi od pogodbe s takojšnjim </w:t>
      </w:r>
      <w:r w:rsidR="00C328D7" w:rsidRPr="00BE17AD">
        <w:rPr>
          <w:rFonts w:asciiTheme="minorHAnsi" w:hAnsiTheme="minorHAnsi" w:cstheme="minorHAnsi"/>
          <w:sz w:val="22"/>
          <w:szCs w:val="22"/>
          <w:lang w:val="sl-SI"/>
        </w:rPr>
        <w:t>učinkovanjem</w:t>
      </w:r>
      <w:r w:rsidR="00C00737" w:rsidRPr="00BE17AD">
        <w:rPr>
          <w:rFonts w:asciiTheme="minorHAnsi" w:hAnsiTheme="minorHAnsi" w:cstheme="minorHAnsi"/>
          <w:sz w:val="22"/>
          <w:szCs w:val="22"/>
          <w:lang w:val="sl-SI"/>
        </w:rPr>
        <w:t xml:space="preserve"> ali začasno zadrži izvajanje del ali </w:t>
      </w:r>
      <w:r w:rsidRPr="00BE17AD">
        <w:rPr>
          <w:rFonts w:asciiTheme="minorHAnsi" w:hAnsiTheme="minorHAnsi" w:cstheme="minorHAnsi"/>
          <w:sz w:val="22"/>
          <w:szCs w:val="22"/>
          <w:lang w:val="sl-SI"/>
        </w:rPr>
        <w:t>podaljša rok za dokončanje del.</w:t>
      </w:r>
      <w:r w:rsidR="003746E6" w:rsidRPr="00BE17AD">
        <w:rPr>
          <w:rFonts w:asciiTheme="minorHAnsi" w:hAnsiTheme="minorHAnsi" w:cstheme="minorHAnsi"/>
          <w:sz w:val="22"/>
          <w:szCs w:val="22"/>
          <w:lang w:val="sl-SI"/>
        </w:rPr>
        <w:t xml:space="preserve"> V primeru spremembe roka za dokončanje del mora izvajalec v roku 5 dni po spremembi predložiti nov terminski plan in finančni plan, ki ga mora potrditi naročnik.</w:t>
      </w:r>
    </w:p>
    <w:p w14:paraId="61E3FE5A" w14:textId="7F96C0BF" w:rsidR="00E63C06" w:rsidRPr="00BE17AD" w:rsidRDefault="00E63C06" w:rsidP="00B74841">
      <w:pPr>
        <w:spacing w:line="276" w:lineRule="auto"/>
        <w:jc w:val="both"/>
        <w:rPr>
          <w:rFonts w:asciiTheme="minorHAnsi" w:hAnsiTheme="minorHAnsi" w:cstheme="minorHAnsi"/>
          <w:sz w:val="22"/>
          <w:szCs w:val="22"/>
          <w:lang w:val="sl-SI"/>
        </w:rPr>
      </w:pPr>
    </w:p>
    <w:p w14:paraId="556D69A1" w14:textId="68CDE5EE" w:rsidR="00E63C06" w:rsidRPr="00BE17AD" w:rsidRDefault="00E63C06" w:rsidP="00B74841">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0D1C6666" w14:textId="77777777" w:rsidR="00FA44F1" w:rsidRPr="00BE17AD" w:rsidRDefault="00FA44F1" w:rsidP="00633014">
      <w:pPr>
        <w:spacing w:line="276" w:lineRule="auto"/>
        <w:ind w:left="284"/>
        <w:jc w:val="both"/>
        <w:rPr>
          <w:rFonts w:asciiTheme="minorHAnsi" w:hAnsiTheme="minorHAnsi" w:cstheme="minorHAnsi"/>
          <w:sz w:val="22"/>
          <w:szCs w:val="22"/>
          <w:lang w:val="sl-SI"/>
        </w:rPr>
      </w:pPr>
    </w:p>
    <w:p w14:paraId="4FB08E9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35BA248" w14:textId="01384485"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(Podaljšanje rok</w:t>
      </w:r>
      <w:r w:rsidR="00CB2141" w:rsidRPr="00BE17AD">
        <w:rPr>
          <w:rFonts w:asciiTheme="minorHAnsi" w:hAnsiTheme="minorHAnsi" w:cstheme="minorHAnsi"/>
          <w:sz w:val="22"/>
          <w:szCs w:val="22"/>
          <w:lang w:val="sl-SI"/>
        </w:rPr>
        <w:t>ov</w:t>
      </w:r>
      <w:r w:rsidRPr="00BE17AD">
        <w:rPr>
          <w:rFonts w:asciiTheme="minorHAnsi" w:hAnsiTheme="minorHAnsi" w:cstheme="minorHAnsi"/>
          <w:sz w:val="22"/>
          <w:szCs w:val="22"/>
          <w:lang w:val="sl-SI"/>
        </w:rPr>
        <w:t xml:space="preserve"> za dokončanje del)</w:t>
      </w:r>
    </w:p>
    <w:p w14:paraId="2D6D730F"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594513A9" w14:textId="6B83BBDC"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7CADFEF" w14:textId="77777777" w:rsidR="00C1054C" w:rsidRPr="00BE17AD" w:rsidRDefault="00C1054C" w:rsidP="00E0556C">
      <w:pPr>
        <w:spacing w:line="276" w:lineRule="auto"/>
        <w:jc w:val="both"/>
        <w:rPr>
          <w:rFonts w:asciiTheme="minorHAnsi" w:hAnsiTheme="minorHAnsi" w:cstheme="minorHAnsi"/>
          <w:sz w:val="22"/>
          <w:szCs w:val="22"/>
          <w:lang w:val="sl-SI"/>
        </w:rPr>
      </w:pPr>
    </w:p>
    <w:p w14:paraId="67636244" w14:textId="77777777" w:rsidR="00E0556C" w:rsidRPr="00BE17AD" w:rsidRDefault="00E0556C" w:rsidP="00E0556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9B1A3EF" w14:textId="77777777" w:rsidR="00E0556C" w:rsidRPr="00BE17AD" w:rsidRDefault="00E0556C" w:rsidP="00633014">
      <w:pPr>
        <w:spacing w:line="276" w:lineRule="auto"/>
        <w:jc w:val="both"/>
        <w:rPr>
          <w:rFonts w:asciiTheme="minorHAnsi" w:hAnsiTheme="minorHAnsi" w:cstheme="minorHAnsi"/>
          <w:sz w:val="22"/>
          <w:szCs w:val="22"/>
          <w:lang w:val="sl-SI"/>
        </w:rPr>
      </w:pPr>
    </w:p>
    <w:p w14:paraId="578B1073" w14:textId="2D71A41C" w:rsidR="00FA44F1"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ima pravico do podaljšanja rokov</w:t>
      </w:r>
      <w:r w:rsidR="00CB2141" w:rsidRPr="00BE17AD">
        <w:rPr>
          <w:rFonts w:asciiTheme="minorHAnsi" w:hAnsiTheme="minorHAnsi" w:cstheme="minorHAnsi"/>
          <w:sz w:val="22"/>
          <w:szCs w:val="22"/>
          <w:lang w:val="sl-SI"/>
        </w:rPr>
        <w:t xml:space="preserve"> za izvedbo </w:t>
      </w:r>
      <w:r w:rsidRPr="00BE17AD">
        <w:rPr>
          <w:rFonts w:asciiTheme="minorHAnsi" w:hAnsiTheme="minorHAnsi" w:cstheme="minorHAnsi"/>
          <w:sz w:val="22"/>
          <w:szCs w:val="22"/>
          <w:lang w:val="sl-SI"/>
        </w:rPr>
        <w:t>v naslednjih primerih:</w:t>
      </w:r>
    </w:p>
    <w:p w14:paraId="6AD33803"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del na zahtevo naročnika za več kot 10 dni;</w:t>
      </w:r>
    </w:p>
    <w:p w14:paraId="4418B1F8"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prekinitev izvajanja po volji izvajalca iz razlogov na strani naročnika za več kot 10 dni;</w:t>
      </w:r>
    </w:p>
    <w:p w14:paraId="02704818" w14:textId="6373C991"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288A81C2"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64A0BC6E" w14:textId="15767E99"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4145BD93" w14:textId="756B2E1E"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 drugih razlogov, ki pomenijo podaljšanje roka izvedbe in niso v sferi izvajalca, pa ti razlogi vplivajo na kritične poti pri izvedbi del - za toliko časa, kot je potrebno, da se ta dela izvedejo. Med temi </w:t>
      </w:r>
      <w:r w:rsidRPr="00BE17AD">
        <w:rPr>
          <w:rFonts w:asciiTheme="minorHAnsi" w:hAnsiTheme="minorHAnsi" w:cstheme="minorHAnsi"/>
          <w:sz w:val="22"/>
          <w:szCs w:val="22"/>
          <w:lang w:val="sl-SI"/>
        </w:rPr>
        <w:lastRenderedPageBreak/>
        <w:t xml:space="preserve">razlogi ne more biti kakršnakoli nejasnost v tehničnih specifikacijah javnega naročila ali navodilih naročnika izvajalcu, saj ponudnik z oddajo ponudbe jamči, da je preveril, da so zahteve naročnika ustrezne, izvedljive ter v celoti zajete v ponudbeni </w:t>
      </w:r>
      <w:r w:rsidR="006706B8"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pogodbeni vrednosti. Ravno tako med temi razlogi ne morejo biti običajni in predvidljivi vremenski pogoji (denimo nizke temperature v zimskem času);</w:t>
      </w:r>
    </w:p>
    <w:p w14:paraId="2B868BBE" w14:textId="77777777" w:rsidR="00E0556C" w:rsidRPr="00BE17AD" w:rsidRDefault="00E0556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dogodki, ki so posledica višje sile.</w:t>
      </w:r>
    </w:p>
    <w:p w14:paraId="09315848" w14:textId="77777777" w:rsidR="00FA44F1" w:rsidRPr="00BE17AD" w:rsidRDefault="00FA44F1" w:rsidP="00633014">
      <w:pPr>
        <w:spacing w:line="276" w:lineRule="auto"/>
        <w:jc w:val="both"/>
        <w:rPr>
          <w:rFonts w:asciiTheme="minorHAnsi" w:hAnsiTheme="minorHAnsi" w:cstheme="minorHAnsi"/>
          <w:sz w:val="22"/>
          <w:szCs w:val="22"/>
          <w:lang w:val="sl-SI"/>
        </w:rPr>
      </w:pPr>
    </w:p>
    <w:p w14:paraId="6EEA590D" w14:textId="7A0058A3" w:rsidR="009B10C2" w:rsidRPr="00BE17AD" w:rsidRDefault="00FA44F1"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w:t>
      </w:r>
      <w:r w:rsidR="00E17910" w:rsidRPr="00BE17AD">
        <w:rPr>
          <w:rFonts w:asciiTheme="minorHAnsi" w:hAnsiTheme="minorHAnsi" w:cstheme="minorHAnsi"/>
          <w:sz w:val="22"/>
          <w:szCs w:val="22"/>
          <w:lang w:val="sl-SI"/>
        </w:rPr>
        <w:t xml:space="preserve">predlagati naročniku in nadzornemu organu </w:t>
      </w:r>
      <w:r w:rsidRPr="00BE17AD">
        <w:rPr>
          <w:rFonts w:asciiTheme="minorHAnsi" w:hAnsiTheme="minorHAnsi" w:cstheme="minorHAnsi"/>
          <w:sz w:val="22"/>
          <w:szCs w:val="22"/>
          <w:lang w:val="sl-SI"/>
        </w:rPr>
        <w:t>podaljšanje pogodbenega roka v pisni obliki z obrazložitvijo najpozneje v petih (5) dneh, ko izve za razlog, zaradi katerega se lahko rok podaljša, sicer</w:t>
      </w:r>
      <w:r w:rsidR="00C6199E" w:rsidRPr="00BE17AD">
        <w:rPr>
          <w:rFonts w:asciiTheme="minorHAnsi" w:hAnsiTheme="minorHAnsi" w:cstheme="minorHAnsi"/>
          <w:sz w:val="22"/>
          <w:szCs w:val="22"/>
          <w:lang w:val="sl-SI"/>
        </w:rPr>
        <w:t xml:space="preserve"> lahko</w:t>
      </w:r>
      <w:r w:rsidRPr="00BE17AD">
        <w:rPr>
          <w:rFonts w:asciiTheme="minorHAnsi" w:hAnsiTheme="minorHAnsi" w:cstheme="minorHAnsi"/>
          <w:sz w:val="22"/>
          <w:szCs w:val="22"/>
          <w:lang w:val="sl-SI"/>
        </w:rPr>
        <w:t xml:space="preserve"> izgubi pravico do podaljšanja roka. Sporazum o spremembi pogodbenega roka mora biti sklenjen v pisni obliki kot aneks k tej pogodbi.</w:t>
      </w:r>
    </w:p>
    <w:p w14:paraId="6CC7DC3B" w14:textId="4A58A25E" w:rsidR="00E17910" w:rsidRPr="00BE17AD" w:rsidRDefault="00E17910" w:rsidP="00633014">
      <w:pPr>
        <w:spacing w:line="276" w:lineRule="auto"/>
        <w:jc w:val="both"/>
        <w:rPr>
          <w:rFonts w:asciiTheme="minorHAnsi" w:hAnsiTheme="minorHAnsi" w:cstheme="minorHAnsi"/>
          <w:sz w:val="22"/>
          <w:szCs w:val="22"/>
          <w:lang w:val="sl-SI"/>
        </w:rPr>
      </w:pPr>
    </w:p>
    <w:p w14:paraId="58DB530C" w14:textId="77777777" w:rsidR="00E17910" w:rsidRPr="00BE17AD" w:rsidRDefault="00E17910" w:rsidP="00E1791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24F99591" w14:textId="211F9EB3" w:rsidR="00CB2141" w:rsidRPr="00BE17AD" w:rsidRDefault="00CB2141" w:rsidP="00633014">
      <w:pPr>
        <w:spacing w:line="276" w:lineRule="auto"/>
        <w:jc w:val="both"/>
        <w:rPr>
          <w:rFonts w:asciiTheme="minorHAnsi" w:hAnsiTheme="minorHAnsi" w:cstheme="minorHAnsi"/>
          <w:bCs/>
          <w:sz w:val="22"/>
          <w:szCs w:val="22"/>
          <w:lang w:val="sl-SI"/>
        </w:rPr>
      </w:pPr>
    </w:p>
    <w:p w14:paraId="14CFC065" w14:textId="2246D124" w:rsidR="00003FC0" w:rsidRPr="00BE17AD" w:rsidRDefault="00003FC0"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PRIMOPREDAJA DEL</w:t>
      </w:r>
    </w:p>
    <w:p w14:paraId="55180048" w14:textId="77777777" w:rsidR="00003FC0" w:rsidRPr="00BE17AD" w:rsidRDefault="00003FC0" w:rsidP="00633014">
      <w:pPr>
        <w:spacing w:line="276" w:lineRule="auto"/>
        <w:jc w:val="both"/>
        <w:rPr>
          <w:rFonts w:asciiTheme="minorHAnsi" w:hAnsiTheme="minorHAnsi" w:cstheme="minorHAnsi"/>
          <w:bCs/>
          <w:sz w:val="22"/>
          <w:szCs w:val="22"/>
          <w:lang w:val="sl-SI"/>
        </w:rPr>
      </w:pPr>
    </w:p>
    <w:p w14:paraId="72767C2E" w14:textId="77777777" w:rsidR="00CB2141" w:rsidRPr="00BE17AD" w:rsidRDefault="00CB2141"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686EE5E" w14:textId="12AA5CB8" w:rsidR="00CB2141" w:rsidRPr="00BE17AD" w:rsidRDefault="00CB2141"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003FC0"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w:t>
      </w:r>
    </w:p>
    <w:p w14:paraId="558C7350" w14:textId="77777777" w:rsidR="00CB2141" w:rsidRPr="00BE17AD" w:rsidRDefault="00CB2141" w:rsidP="00633014">
      <w:pPr>
        <w:spacing w:line="276" w:lineRule="auto"/>
        <w:jc w:val="both"/>
        <w:rPr>
          <w:rFonts w:asciiTheme="minorHAnsi" w:hAnsiTheme="minorHAnsi" w:cstheme="minorHAnsi"/>
          <w:bCs/>
          <w:sz w:val="22"/>
          <w:szCs w:val="22"/>
          <w:lang w:val="sl-SI"/>
        </w:rPr>
      </w:pPr>
    </w:p>
    <w:p w14:paraId="5639C569" w14:textId="1D15E998"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datum zaključka del vpisati v gradbeni dnevnik in</w:t>
      </w:r>
      <w:r w:rsidRPr="00BE17AD">
        <w:rPr>
          <w:rFonts w:ascii="Arial" w:hAnsi="Arial" w:cs="Arial"/>
          <w:sz w:val="20"/>
          <w:szCs w:val="20"/>
          <w:lang w:val="sl-SI" w:eastAsia="sl-SI"/>
        </w:rPr>
        <w:t xml:space="preserve"> </w:t>
      </w:r>
      <w:r w:rsidRPr="00BE17AD">
        <w:rPr>
          <w:rFonts w:asciiTheme="minorHAnsi" w:hAnsiTheme="minorHAnsi" w:cstheme="minorHAnsi"/>
          <w:sz w:val="22"/>
          <w:szCs w:val="22"/>
          <w:lang w:val="sl-SI"/>
        </w:rPr>
        <w:t xml:space="preserve">naročnika </w:t>
      </w:r>
      <w:r w:rsidR="000963DB" w:rsidRPr="00BE17AD">
        <w:rPr>
          <w:rFonts w:asciiTheme="minorHAnsi" w:hAnsiTheme="minorHAnsi" w:cstheme="minorHAnsi"/>
          <w:sz w:val="22"/>
          <w:szCs w:val="22"/>
          <w:lang w:val="sl-SI"/>
        </w:rPr>
        <w:t>nemudoma</w:t>
      </w:r>
      <w:r w:rsidRPr="00BE17AD">
        <w:rPr>
          <w:rFonts w:asciiTheme="minorHAnsi" w:hAnsiTheme="minorHAnsi" w:cstheme="minorHAnsi"/>
          <w:sz w:val="22"/>
          <w:szCs w:val="22"/>
          <w:lang w:val="sl-SI"/>
        </w:rPr>
        <w:t xml:space="preserve"> pisno </w:t>
      </w:r>
      <w:r w:rsidR="000963DB" w:rsidRPr="00BE17AD">
        <w:rPr>
          <w:rFonts w:asciiTheme="minorHAnsi" w:hAnsiTheme="minorHAnsi" w:cstheme="minorHAnsi"/>
          <w:sz w:val="22"/>
          <w:szCs w:val="22"/>
          <w:lang w:val="sl-SI"/>
        </w:rPr>
        <w:t xml:space="preserve">pozvati k </w:t>
      </w:r>
      <w:r w:rsidR="00003FC0" w:rsidRPr="00BE17AD">
        <w:rPr>
          <w:rFonts w:asciiTheme="minorHAnsi" w:hAnsiTheme="minorHAnsi" w:cstheme="minorHAnsi"/>
          <w:sz w:val="22"/>
          <w:szCs w:val="22"/>
          <w:lang w:val="sl-SI"/>
        </w:rPr>
        <w:t>pregledu izvedenih</w:t>
      </w:r>
      <w:r w:rsidR="000963DB" w:rsidRPr="00BE17AD">
        <w:rPr>
          <w:rFonts w:asciiTheme="minorHAnsi" w:hAnsiTheme="minorHAnsi" w:cstheme="minorHAnsi"/>
          <w:sz w:val="22"/>
          <w:szCs w:val="22"/>
          <w:lang w:val="sl-SI"/>
        </w:rPr>
        <w:t xml:space="preserve"> del </w:t>
      </w:r>
      <w:r w:rsidRPr="00BE17AD">
        <w:rPr>
          <w:rFonts w:asciiTheme="minorHAnsi" w:hAnsiTheme="minorHAnsi" w:cstheme="minorHAnsi"/>
          <w:sz w:val="22"/>
          <w:szCs w:val="22"/>
          <w:lang w:val="sl-SI"/>
        </w:rPr>
        <w:t xml:space="preserve">ter izvesti vse, kar je potrebno za </w:t>
      </w:r>
      <w:r w:rsidR="006706B8" w:rsidRPr="00BE17AD">
        <w:rPr>
          <w:rFonts w:asciiTheme="minorHAnsi" w:hAnsiTheme="minorHAnsi" w:cstheme="minorHAnsi"/>
          <w:sz w:val="22"/>
          <w:szCs w:val="22"/>
          <w:lang w:val="sl-SI"/>
        </w:rPr>
        <w:t>pregled izvedenih del</w:t>
      </w:r>
      <w:r w:rsidRPr="00BE17AD">
        <w:rPr>
          <w:rFonts w:asciiTheme="minorHAnsi" w:hAnsiTheme="minorHAnsi" w:cstheme="minorHAnsi"/>
          <w:sz w:val="22"/>
          <w:szCs w:val="22"/>
          <w:lang w:val="sl-SI"/>
        </w:rPr>
        <w:t xml:space="preserve">. </w:t>
      </w:r>
    </w:p>
    <w:p w14:paraId="01572530" w14:textId="77777777" w:rsidR="00175DC6" w:rsidRPr="00BE17AD" w:rsidRDefault="00175DC6" w:rsidP="00175DC6">
      <w:pPr>
        <w:spacing w:line="276" w:lineRule="auto"/>
        <w:jc w:val="both"/>
        <w:rPr>
          <w:rFonts w:asciiTheme="minorHAnsi" w:hAnsiTheme="minorHAnsi" w:cstheme="minorHAnsi"/>
          <w:sz w:val="22"/>
          <w:szCs w:val="22"/>
          <w:lang w:val="sl-SI"/>
        </w:rPr>
      </w:pPr>
    </w:p>
    <w:p w14:paraId="748307D1" w14:textId="38A2114F" w:rsidR="000963DB" w:rsidRPr="00BE17AD" w:rsidRDefault="00003FC0"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Kakovostni in količinski pregled </w:t>
      </w:r>
      <w:r w:rsidR="00175DC6" w:rsidRPr="00BE17AD">
        <w:rPr>
          <w:rFonts w:asciiTheme="minorHAnsi" w:hAnsiTheme="minorHAnsi" w:cstheme="minorHAnsi"/>
          <w:sz w:val="22"/>
          <w:szCs w:val="22"/>
          <w:lang w:val="sl-SI"/>
        </w:rPr>
        <w:t xml:space="preserve">izvedenih del </w:t>
      </w:r>
      <w:r w:rsidRPr="00BE17AD">
        <w:rPr>
          <w:rFonts w:asciiTheme="minorHAnsi" w:hAnsiTheme="minorHAnsi" w:cstheme="minorHAnsi"/>
          <w:sz w:val="22"/>
          <w:szCs w:val="22"/>
          <w:lang w:val="sl-SI"/>
        </w:rPr>
        <w:t xml:space="preserve">se izvede </w:t>
      </w:r>
      <w:r w:rsidR="00175DC6" w:rsidRPr="00BE17AD">
        <w:rPr>
          <w:rFonts w:asciiTheme="minorHAnsi" w:hAnsiTheme="minorHAnsi" w:cstheme="minorHAnsi"/>
          <w:sz w:val="22"/>
          <w:szCs w:val="22"/>
          <w:lang w:val="sl-SI"/>
        </w:rPr>
        <w:t xml:space="preserve">najpozneje v roku </w:t>
      </w:r>
      <w:r w:rsidRPr="00BE17AD">
        <w:rPr>
          <w:rFonts w:asciiTheme="minorHAnsi" w:hAnsiTheme="minorHAnsi" w:cstheme="minorHAnsi"/>
          <w:sz w:val="22"/>
          <w:szCs w:val="22"/>
          <w:lang w:val="sl-SI"/>
        </w:rPr>
        <w:t>petih</w:t>
      </w:r>
      <w:r w:rsidR="00175DC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5</w:t>
      </w:r>
      <w:r w:rsidR="00175DC6"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rPr>
        <w:t xml:space="preserve"> delovnih</w:t>
      </w:r>
      <w:r w:rsidR="00175DC6" w:rsidRPr="00BE17AD">
        <w:rPr>
          <w:rFonts w:asciiTheme="minorHAnsi" w:hAnsiTheme="minorHAnsi" w:cstheme="minorHAnsi"/>
          <w:sz w:val="22"/>
          <w:szCs w:val="22"/>
          <w:lang w:val="sl-SI"/>
        </w:rPr>
        <w:t xml:space="preserve"> dni </w:t>
      </w:r>
      <w:r w:rsidRPr="00BE17AD">
        <w:rPr>
          <w:rFonts w:asciiTheme="minorHAnsi" w:hAnsiTheme="minorHAnsi" w:cstheme="minorHAnsi"/>
          <w:sz w:val="22"/>
          <w:szCs w:val="22"/>
          <w:lang w:val="sl-SI"/>
        </w:rPr>
        <w:t>od</w:t>
      </w:r>
      <w:r w:rsidR="00175DC6" w:rsidRPr="00BE17AD">
        <w:rPr>
          <w:rFonts w:asciiTheme="minorHAnsi" w:hAnsiTheme="minorHAnsi" w:cstheme="minorHAnsi"/>
          <w:sz w:val="22"/>
          <w:szCs w:val="22"/>
          <w:lang w:val="sl-SI"/>
        </w:rPr>
        <w:t xml:space="preserve"> obvestila </w:t>
      </w:r>
      <w:r w:rsidRPr="00BE17AD">
        <w:rPr>
          <w:rFonts w:asciiTheme="minorHAnsi" w:hAnsiTheme="minorHAnsi" w:cstheme="minorHAnsi"/>
          <w:sz w:val="22"/>
          <w:szCs w:val="22"/>
          <w:lang w:val="sl-SI"/>
        </w:rPr>
        <w:t xml:space="preserve">izvajalca </w:t>
      </w:r>
      <w:r w:rsidR="00175DC6" w:rsidRPr="00BE17AD">
        <w:rPr>
          <w:rFonts w:asciiTheme="minorHAnsi" w:hAnsiTheme="minorHAnsi" w:cstheme="minorHAnsi"/>
          <w:sz w:val="22"/>
          <w:szCs w:val="22"/>
          <w:lang w:val="sl-SI"/>
        </w:rPr>
        <w:t xml:space="preserve">o zaključku del oziroma v najkrajšem možnem roku, ko je to mogoče. </w:t>
      </w:r>
      <w:r w:rsidRPr="00BE17AD">
        <w:rPr>
          <w:rFonts w:asciiTheme="minorHAnsi" w:hAnsiTheme="minorHAnsi" w:cstheme="minorHAnsi"/>
          <w:sz w:val="22"/>
          <w:szCs w:val="22"/>
          <w:lang w:val="sl-SI"/>
        </w:rPr>
        <w:t>Kakovostni pregledi so lahko največ 3 (trije), odvisno od doslednosti odpravljanja p</w:t>
      </w:r>
      <w:r w:rsidR="00C6199E" w:rsidRPr="00BE17AD">
        <w:rPr>
          <w:rFonts w:asciiTheme="minorHAnsi" w:hAnsiTheme="minorHAnsi" w:cstheme="minorHAnsi"/>
          <w:sz w:val="22"/>
          <w:szCs w:val="22"/>
          <w:lang w:val="sl-SI"/>
        </w:rPr>
        <w:t xml:space="preserve">omanjkljivosti pri vsakem od le </w:t>
      </w:r>
      <w:r w:rsidRPr="00BE17AD">
        <w:rPr>
          <w:rFonts w:asciiTheme="minorHAnsi" w:hAnsiTheme="minorHAnsi" w:cstheme="minorHAnsi"/>
          <w:sz w:val="22"/>
          <w:szCs w:val="22"/>
          <w:lang w:val="sl-SI"/>
        </w:rPr>
        <w:t>teh.</w:t>
      </w:r>
    </w:p>
    <w:p w14:paraId="073A6654" w14:textId="19C49E09" w:rsidR="00175DC6" w:rsidRPr="00BE17AD" w:rsidRDefault="00175DC6" w:rsidP="00175DC6">
      <w:pPr>
        <w:spacing w:line="276" w:lineRule="auto"/>
        <w:jc w:val="both"/>
        <w:rPr>
          <w:rFonts w:asciiTheme="minorHAnsi" w:hAnsiTheme="minorHAnsi" w:cstheme="minorHAnsi"/>
          <w:sz w:val="22"/>
          <w:szCs w:val="22"/>
          <w:lang w:val="sl-SI"/>
        </w:rPr>
      </w:pPr>
    </w:p>
    <w:p w14:paraId="6C94E4D3" w14:textId="6A53A0EB"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neupravičeno zavlačuje s pozivom naročniku in uporabniku na </w:t>
      </w:r>
      <w:r w:rsidR="00003FC0" w:rsidRPr="00BE17AD">
        <w:rPr>
          <w:rFonts w:asciiTheme="minorHAnsi" w:hAnsiTheme="minorHAnsi" w:cstheme="minorHAnsi"/>
          <w:sz w:val="22"/>
          <w:szCs w:val="22"/>
          <w:lang w:val="sl-SI"/>
        </w:rPr>
        <w:t>pregled izvedenih</w:t>
      </w:r>
      <w:r w:rsidRPr="00BE17AD">
        <w:rPr>
          <w:rFonts w:asciiTheme="minorHAnsi" w:hAnsiTheme="minorHAnsi" w:cstheme="minorHAnsi"/>
          <w:sz w:val="22"/>
          <w:szCs w:val="22"/>
          <w:lang w:val="sl-SI"/>
        </w:rPr>
        <w:t xml:space="preserve"> del, lahko naročnik sam razpiše datum </w:t>
      </w:r>
      <w:r w:rsidR="000963DB" w:rsidRPr="00BE17AD">
        <w:rPr>
          <w:rFonts w:asciiTheme="minorHAnsi" w:hAnsiTheme="minorHAnsi" w:cstheme="minorHAnsi"/>
          <w:sz w:val="22"/>
          <w:szCs w:val="22"/>
          <w:lang w:val="sl-SI"/>
        </w:rPr>
        <w:t>pregleda izvedenih del</w:t>
      </w:r>
      <w:r w:rsidRPr="00BE17AD">
        <w:rPr>
          <w:rFonts w:asciiTheme="minorHAnsi" w:hAnsiTheme="minorHAnsi" w:cstheme="minorHAnsi"/>
          <w:sz w:val="22"/>
          <w:szCs w:val="22"/>
          <w:lang w:val="sl-SI"/>
        </w:rPr>
        <w:t>, na kater</w:t>
      </w:r>
      <w:r w:rsidR="000963DB" w:rsidRPr="00BE17AD">
        <w:rPr>
          <w:rFonts w:asciiTheme="minorHAnsi" w:hAnsiTheme="minorHAnsi" w:cstheme="minorHAnsi"/>
          <w:sz w:val="22"/>
          <w:szCs w:val="22"/>
          <w:lang w:val="sl-SI"/>
        </w:rPr>
        <w:t>ega</w:t>
      </w:r>
      <w:r w:rsidRPr="00BE17AD">
        <w:rPr>
          <w:rFonts w:asciiTheme="minorHAnsi" w:hAnsiTheme="minorHAnsi" w:cstheme="minorHAnsi"/>
          <w:sz w:val="22"/>
          <w:szCs w:val="22"/>
          <w:lang w:val="sl-SI"/>
        </w:rPr>
        <w:t xml:space="preserve"> povabi tudi izvajalca.</w:t>
      </w:r>
    </w:p>
    <w:p w14:paraId="25F82115" w14:textId="3B19DFEC" w:rsidR="000963DB" w:rsidRPr="00BE17AD" w:rsidRDefault="000963DB" w:rsidP="00175DC6">
      <w:pPr>
        <w:spacing w:line="276" w:lineRule="auto"/>
        <w:jc w:val="both"/>
        <w:rPr>
          <w:rFonts w:asciiTheme="minorHAnsi" w:hAnsiTheme="minorHAnsi" w:cstheme="minorHAnsi"/>
          <w:sz w:val="22"/>
          <w:szCs w:val="22"/>
          <w:lang w:val="sl-SI"/>
        </w:rPr>
      </w:pPr>
    </w:p>
    <w:p w14:paraId="53F0643F" w14:textId="7FE36B4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6AB02A89" w14:textId="77777777" w:rsidR="000963DB" w:rsidRPr="00BE17AD" w:rsidRDefault="000963DB" w:rsidP="00175DC6">
      <w:pPr>
        <w:spacing w:line="276" w:lineRule="auto"/>
        <w:jc w:val="both"/>
        <w:rPr>
          <w:rFonts w:asciiTheme="minorHAnsi" w:hAnsiTheme="minorHAnsi" w:cstheme="minorHAnsi"/>
          <w:sz w:val="22"/>
          <w:szCs w:val="22"/>
          <w:lang w:val="sl-SI"/>
        </w:rPr>
      </w:pPr>
    </w:p>
    <w:p w14:paraId="66334DF2" w14:textId="77777777" w:rsidR="000963DB" w:rsidRPr="00BE17AD" w:rsidRDefault="000963DB" w:rsidP="000963D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Količinski in kakovostni pregled </w:t>
      </w:r>
      <w:bookmarkStart w:id="22" w:name="_Hlk97672995"/>
      <w:r w:rsidRPr="00BE17AD">
        <w:rPr>
          <w:rFonts w:asciiTheme="minorHAnsi" w:hAnsiTheme="minorHAnsi" w:cstheme="minorHAnsi"/>
          <w:sz w:val="22"/>
          <w:szCs w:val="22"/>
          <w:lang w:val="sl-SI"/>
        </w:rPr>
        <w:t xml:space="preserve">pogodbenih del </w:t>
      </w:r>
      <w:bookmarkEnd w:id="22"/>
      <w:r w:rsidRPr="00BE17AD">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7DA6103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izvedena dela ustrezajo določilom te pogodbe, veljavnim zakonskim predpisom in pravilom stroke;</w:t>
      </w:r>
    </w:p>
    <w:p w14:paraId="66C8E891" w14:textId="5F30A5D9"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datum začetka in zaključka del;</w:t>
      </w:r>
    </w:p>
    <w:p w14:paraId="448EF3BE"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 izvedenih del in morebitne pripombe naročnika v zvezi z njo;</w:t>
      </w:r>
    </w:p>
    <w:p w14:paraId="3B299D89"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del, ki jih je izvajalec dolžan ponovno izvesti, dokončati ali popraviti ter rok za to;</w:t>
      </w:r>
    </w:p>
    <w:p w14:paraId="468D5E9F"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opredelitev vseh morebitnih očitnih napak, ki se jih ugotovi pri vidnem pregledu del ter rok za njihovo odpravo;</w:t>
      </w:r>
    </w:p>
    <w:p w14:paraId="3873C909"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morebitna odprta, med predstavniki pogodbenih strank, sporna vprašanja tehnične narave;</w:t>
      </w:r>
    </w:p>
    <w:p w14:paraId="4CF43EDA" w14:textId="56BE0F1B"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ali se šteje, da so bila izvedena dela </w:t>
      </w:r>
      <w:r w:rsidR="000963DB" w:rsidRPr="00BE17AD">
        <w:rPr>
          <w:rFonts w:asciiTheme="minorHAnsi" w:hAnsiTheme="minorHAnsi" w:cstheme="minorHAnsi"/>
          <w:sz w:val="22"/>
          <w:szCs w:val="22"/>
          <w:lang w:val="sl-SI"/>
        </w:rPr>
        <w:t xml:space="preserve">pregledana </w:t>
      </w:r>
      <w:r w:rsidRPr="00BE17AD">
        <w:rPr>
          <w:rFonts w:asciiTheme="minorHAnsi" w:hAnsiTheme="minorHAnsi" w:cstheme="minorHAnsi"/>
          <w:sz w:val="22"/>
          <w:szCs w:val="22"/>
          <w:lang w:val="sl-SI"/>
        </w:rPr>
        <w:t>ali ne;</w:t>
      </w:r>
    </w:p>
    <w:p w14:paraId="511C1034"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ali naročnik uveljavlja pogodbeno kazen.</w:t>
      </w:r>
    </w:p>
    <w:p w14:paraId="3CA68105" w14:textId="6C81BB02" w:rsidR="00175DC6" w:rsidRPr="00BE17AD" w:rsidRDefault="00175DC6" w:rsidP="00175DC6">
      <w:pPr>
        <w:spacing w:line="276" w:lineRule="auto"/>
        <w:jc w:val="both"/>
        <w:rPr>
          <w:rFonts w:asciiTheme="minorHAnsi" w:hAnsiTheme="minorHAnsi" w:cstheme="minorHAnsi"/>
          <w:bCs/>
          <w:sz w:val="22"/>
          <w:szCs w:val="22"/>
          <w:lang w:val="sl-SI"/>
        </w:rPr>
      </w:pPr>
    </w:p>
    <w:p w14:paraId="20D892D5" w14:textId="69704F87" w:rsidR="00083AE8" w:rsidRPr="00BE17AD" w:rsidRDefault="00003FC0" w:rsidP="00083AE8">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Rok za odpravo morebitnih napak se določi sporazumno. Izvajalec mora z odpr</w:t>
      </w:r>
      <w:r w:rsidR="00C6199E" w:rsidRPr="00BE17AD">
        <w:rPr>
          <w:rFonts w:asciiTheme="minorHAnsi" w:hAnsiTheme="minorHAnsi" w:cstheme="minorHAnsi"/>
          <w:sz w:val="22"/>
          <w:szCs w:val="22"/>
          <w:lang w:val="sl-SI"/>
        </w:rPr>
        <w:t>avo napak in pomanjkljivosti za</w:t>
      </w:r>
      <w:r w:rsidRPr="00BE17AD">
        <w:rPr>
          <w:rFonts w:asciiTheme="minorHAnsi" w:hAnsiTheme="minorHAnsi" w:cstheme="minorHAnsi"/>
          <w:sz w:val="22"/>
          <w:szCs w:val="22"/>
          <w:lang w:val="sl-SI"/>
        </w:rPr>
        <w:t>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w:t>
      </w:r>
      <w:r w:rsidR="008B58A4"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 xml:space="preserve">% od skupne vrednosti izvedenih del, ki jih je izvedel drug izvajalec. </w:t>
      </w:r>
      <w:r w:rsidR="008B58A4" w:rsidRPr="00BE17AD">
        <w:rPr>
          <w:rFonts w:asciiTheme="minorHAnsi" w:hAnsiTheme="minorHAnsi" w:cstheme="minorHAnsi"/>
          <w:sz w:val="22"/>
          <w:szCs w:val="22"/>
          <w:lang w:val="sl-SI"/>
        </w:rPr>
        <w:t xml:space="preserve">Pokritje teh stroškov lahko naročnik obračuna pri končnem obračunu. </w:t>
      </w:r>
      <w:r w:rsidR="00083AE8" w:rsidRPr="00BE17AD">
        <w:rPr>
          <w:rFonts w:asciiTheme="minorHAnsi" w:hAnsiTheme="minorHAnsi" w:cstheme="minorHAnsi"/>
          <w:sz w:val="22"/>
          <w:szCs w:val="22"/>
          <w:lang w:val="sl-SI"/>
        </w:rPr>
        <w:t xml:space="preserve">Odprava </w:t>
      </w:r>
      <w:r w:rsidR="008B58A4" w:rsidRPr="00BE17AD">
        <w:rPr>
          <w:rFonts w:asciiTheme="minorHAnsi" w:hAnsiTheme="minorHAnsi" w:cstheme="minorHAnsi"/>
          <w:sz w:val="22"/>
          <w:szCs w:val="22"/>
          <w:lang w:val="sl-SI"/>
        </w:rPr>
        <w:t>napak</w:t>
      </w:r>
      <w:r w:rsidR="00083AE8" w:rsidRPr="00BE17AD">
        <w:rPr>
          <w:rFonts w:asciiTheme="minorHAnsi" w:hAnsiTheme="minorHAnsi" w:cstheme="minorHAnsi"/>
          <w:sz w:val="22"/>
          <w:szCs w:val="22"/>
          <w:lang w:val="sl-SI"/>
        </w:rPr>
        <w:t xml:space="preserve"> je pogoj za </w:t>
      </w:r>
      <w:r w:rsidRPr="00BE17AD">
        <w:rPr>
          <w:rFonts w:asciiTheme="minorHAnsi" w:hAnsiTheme="minorHAnsi" w:cstheme="minorHAnsi"/>
          <w:sz w:val="22"/>
          <w:szCs w:val="22"/>
          <w:lang w:val="sl-SI"/>
        </w:rPr>
        <w:t>izvedbo</w:t>
      </w:r>
      <w:r w:rsidR="00083AE8" w:rsidRPr="00BE17AD">
        <w:rPr>
          <w:rFonts w:asciiTheme="minorHAnsi" w:hAnsiTheme="minorHAnsi" w:cstheme="minorHAnsi"/>
          <w:sz w:val="22"/>
          <w:szCs w:val="22"/>
          <w:lang w:val="sl-SI"/>
        </w:rPr>
        <w:t xml:space="preserve"> primopredaj</w:t>
      </w:r>
      <w:r w:rsidRPr="00BE17AD">
        <w:rPr>
          <w:rFonts w:asciiTheme="minorHAnsi" w:hAnsiTheme="minorHAnsi" w:cstheme="minorHAnsi"/>
          <w:sz w:val="22"/>
          <w:szCs w:val="22"/>
          <w:lang w:val="sl-SI"/>
        </w:rPr>
        <w:t>e</w:t>
      </w:r>
      <w:r w:rsidR="00083AE8" w:rsidRPr="00BE17AD">
        <w:rPr>
          <w:rFonts w:asciiTheme="minorHAnsi" w:hAnsiTheme="minorHAnsi" w:cstheme="minorHAnsi"/>
          <w:sz w:val="22"/>
          <w:szCs w:val="22"/>
          <w:lang w:val="sl-SI"/>
        </w:rPr>
        <w:t xml:space="preserve"> del.</w:t>
      </w:r>
    </w:p>
    <w:p w14:paraId="226F04A3" w14:textId="1811A04F" w:rsidR="00387F8A" w:rsidRPr="00BE17AD" w:rsidRDefault="00387F8A" w:rsidP="00083AE8">
      <w:pPr>
        <w:spacing w:line="276" w:lineRule="auto"/>
        <w:jc w:val="both"/>
        <w:rPr>
          <w:rFonts w:asciiTheme="minorHAnsi" w:hAnsiTheme="minorHAnsi" w:cstheme="minorHAnsi"/>
          <w:sz w:val="22"/>
          <w:szCs w:val="22"/>
          <w:lang w:val="sl-SI"/>
        </w:rPr>
      </w:pPr>
    </w:p>
    <w:p w14:paraId="321CAD79" w14:textId="110A209D"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4C91DD35" w14:textId="77777777" w:rsidR="008953E7" w:rsidRPr="00BE17AD" w:rsidRDefault="008953E7" w:rsidP="00387F8A">
      <w:pPr>
        <w:spacing w:line="276" w:lineRule="auto"/>
        <w:jc w:val="both"/>
        <w:rPr>
          <w:rFonts w:asciiTheme="minorHAnsi" w:hAnsiTheme="minorHAnsi" w:cstheme="minorHAnsi"/>
          <w:sz w:val="22"/>
          <w:szCs w:val="22"/>
          <w:lang w:val="sl-SI"/>
        </w:rPr>
      </w:pPr>
    </w:p>
    <w:p w14:paraId="0C955E27" w14:textId="77777777" w:rsidR="00003FC0" w:rsidRPr="00BE17AD" w:rsidRDefault="00003FC0"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949C400" w14:textId="77777777" w:rsidR="00003FC0" w:rsidRPr="00BE17AD" w:rsidRDefault="00003FC0" w:rsidP="00003FC0">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(Primopredaja del)</w:t>
      </w:r>
    </w:p>
    <w:p w14:paraId="3355300D" w14:textId="66213F7B" w:rsidR="008B58A4" w:rsidRPr="00BE17AD" w:rsidRDefault="008B58A4" w:rsidP="00175DC6">
      <w:pPr>
        <w:spacing w:line="276" w:lineRule="auto"/>
        <w:jc w:val="both"/>
        <w:rPr>
          <w:rFonts w:asciiTheme="minorHAnsi" w:hAnsiTheme="minorHAnsi" w:cstheme="minorHAnsi"/>
          <w:color w:val="FF0000"/>
          <w:sz w:val="22"/>
          <w:szCs w:val="22"/>
          <w:lang w:val="sl-SI"/>
        </w:rPr>
      </w:pPr>
    </w:p>
    <w:p w14:paraId="5BCD8BAC" w14:textId="6E8BF2E7"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Primopredajo del izvedejo pooblaščeni predstavniki naročnika, izvajalca in nadzora komisijsko z zapisnikom (primopredajni zapisnik), v roku desetih (10) dni po uspešno opravljenem kakovostnem in količinskem pregledu, pri čemer morajo biti vsa dela kakovostno izvedena, </w:t>
      </w:r>
      <w:r w:rsidR="00B93D5E"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služiti svojemu namenu, prostori, objekti in okolica, ki niso neposredno predmet te pogodbe, pa morajo biti nepoškodovani in očiščeni oziroma popravljeni, sanirani, če jih je izvajalec poškodoval, o čemer izvajalec pisno obvesti naročnika.</w:t>
      </w:r>
    </w:p>
    <w:p w14:paraId="0BACC2E6" w14:textId="77777777" w:rsidR="00003FC0" w:rsidRPr="00BE17AD" w:rsidRDefault="00003FC0" w:rsidP="00175DC6">
      <w:pPr>
        <w:spacing w:line="276" w:lineRule="auto"/>
        <w:jc w:val="both"/>
        <w:rPr>
          <w:rFonts w:asciiTheme="minorHAnsi" w:hAnsiTheme="minorHAnsi" w:cstheme="minorHAnsi"/>
          <w:bCs/>
          <w:sz w:val="22"/>
          <w:szCs w:val="22"/>
          <w:lang w:val="sl-SI"/>
        </w:rPr>
      </w:pPr>
    </w:p>
    <w:p w14:paraId="5AB06665" w14:textId="74E7D58D" w:rsidR="00175DC6" w:rsidRPr="00BE17AD" w:rsidRDefault="00194D99"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w:t>
      </w:r>
      <w:r w:rsidR="00175DC6" w:rsidRPr="00BE17AD">
        <w:rPr>
          <w:rFonts w:asciiTheme="minorHAnsi" w:hAnsiTheme="minorHAnsi" w:cstheme="minorHAnsi"/>
          <w:sz w:val="22"/>
          <w:szCs w:val="22"/>
          <w:lang w:val="sl-SI"/>
        </w:rPr>
        <w:t>zvajalec</w:t>
      </w:r>
      <w:r w:rsidRPr="00BE17AD">
        <w:rPr>
          <w:rFonts w:asciiTheme="minorHAnsi" w:hAnsiTheme="minorHAnsi" w:cstheme="minorHAnsi"/>
          <w:sz w:val="22"/>
          <w:szCs w:val="22"/>
          <w:lang w:val="sl-SI"/>
        </w:rPr>
        <w:t xml:space="preserve"> je dolžan</w:t>
      </w:r>
      <w:r w:rsidR="00175DC6" w:rsidRPr="00BE17AD">
        <w:rPr>
          <w:rFonts w:asciiTheme="minorHAnsi" w:hAnsiTheme="minorHAnsi" w:cstheme="minorHAnsi"/>
          <w:sz w:val="22"/>
          <w:szCs w:val="22"/>
          <w:lang w:val="sl-SI"/>
        </w:rPr>
        <w:t xml:space="preserve"> predati naročniku vso potrebno dokumentacijo, ki se nanaša na izvedena dela in </w:t>
      </w:r>
      <w:r w:rsidR="008B58A4" w:rsidRPr="00BE17AD">
        <w:rPr>
          <w:rFonts w:asciiTheme="minorHAnsi" w:hAnsiTheme="minorHAnsi" w:cstheme="minorHAnsi"/>
          <w:sz w:val="22"/>
          <w:szCs w:val="22"/>
          <w:lang w:val="sl-SI"/>
        </w:rPr>
        <w:t>vgrajeno</w:t>
      </w:r>
      <w:r w:rsidR="00175DC6" w:rsidRPr="00BE17AD">
        <w:rPr>
          <w:rFonts w:asciiTheme="minorHAnsi" w:hAnsiTheme="minorHAnsi" w:cstheme="minorHAnsi"/>
          <w:sz w:val="22"/>
          <w:szCs w:val="22"/>
          <w:lang w:val="sl-SI"/>
        </w:rPr>
        <w:t xml:space="preserve"> opremo, kot </w:t>
      </w:r>
      <w:r w:rsidR="008B58A4" w:rsidRPr="00BE17AD">
        <w:rPr>
          <w:rFonts w:asciiTheme="minorHAnsi" w:hAnsiTheme="minorHAnsi" w:cstheme="minorHAnsi"/>
          <w:sz w:val="22"/>
          <w:szCs w:val="22"/>
          <w:lang w:val="sl-SI"/>
        </w:rPr>
        <w:t>so</w:t>
      </w:r>
      <w:r w:rsidR="00175DC6" w:rsidRPr="00BE17AD">
        <w:rPr>
          <w:rFonts w:asciiTheme="minorHAnsi" w:hAnsiTheme="minorHAnsi" w:cstheme="minorHAnsi"/>
          <w:sz w:val="22"/>
          <w:szCs w:val="22"/>
          <w:lang w:val="sl-SI"/>
        </w:rPr>
        <w:t>:</w:t>
      </w:r>
    </w:p>
    <w:p w14:paraId="3C5518C4"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originalna navodila za uporabo, preizkušanje in vzdrževanje v slovenskem jeziku;</w:t>
      </w:r>
    </w:p>
    <w:p w14:paraId="27A3FC82" w14:textId="5A6FB695"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kompletno tehnično dokumentacijo</w:t>
      </w:r>
      <w:r w:rsidR="003D169A" w:rsidRPr="00BE17AD">
        <w:rPr>
          <w:rFonts w:asciiTheme="minorHAnsi" w:hAnsiTheme="minorHAnsi" w:cstheme="minorHAnsi"/>
          <w:sz w:val="22"/>
          <w:szCs w:val="22"/>
          <w:lang w:val="sl-SI"/>
        </w:rPr>
        <w:t xml:space="preserve"> (</w:t>
      </w:r>
      <w:r w:rsidR="000E04E7" w:rsidRPr="00A806D2">
        <w:rPr>
          <w:rFonts w:asciiTheme="minorHAnsi" w:hAnsiTheme="minorHAnsi" w:cstheme="minorHAnsi"/>
          <w:sz w:val="22"/>
          <w:szCs w:val="22"/>
          <w:lang w:val="sl-SI"/>
        </w:rPr>
        <w:t>projektno dokumentacijo za izvedbo gradnje (PZI)</w:t>
      </w:r>
      <w:r w:rsidR="000E04E7">
        <w:rPr>
          <w:rFonts w:asciiTheme="minorHAnsi" w:hAnsiTheme="minorHAnsi" w:cstheme="minorHAnsi"/>
          <w:sz w:val="22"/>
          <w:szCs w:val="22"/>
          <w:lang w:val="sl-SI"/>
        </w:rPr>
        <w:t>, predhodno potrjeno s strani naročnika,</w:t>
      </w:r>
      <w:r w:rsidR="000E04E7" w:rsidRPr="00A806D2">
        <w:rPr>
          <w:rFonts w:asciiTheme="minorHAnsi" w:hAnsiTheme="minorHAnsi" w:cstheme="minorHAnsi"/>
          <w:sz w:val="22"/>
          <w:szCs w:val="22"/>
          <w:lang w:val="sl-SI"/>
        </w:rPr>
        <w:t xml:space="preserve"> </w:t>
      </w:r>
      <w:r w:rsidR="000E04E7" w:rsidRPr="00BE17AD">
        <w:rPr>
          <w:rFonts w:asciiTheme="minorHAnsi" w:hAnsiTheme="minorHAnsi" w:cstheme="minorHAnsi"/>
          <w:sz w:val="22"/>
          <w:szCs w:val="22"/>
          <w:lang w:val="sl-SI"/>
        </w:rPr>
        <w:t>projektno dokumentacijo izvedenih del (PID)</w:t>
      </w:r>
      <w:r w:rsidR="003D169A" w:rsidRPr="00BE17AD">
        <w:rPr>
          <w:rFonts w:asciiTheme="minorHAnsi" w:hAnsiTheme="minorHAnsi" w:cstheme="minorHAnsi"/>
          <w:sz w:val="22"/>
          <w:szCs w:val="22"/>
          <w:lang w:val="sl-SI"/>
        </w:rPr>
        <w:t xml:space="preserve">, dokazilo o zanesljivosti </w:t>
      </w:r>
      <w:r w:rsidR="003D169A" w:rsidRPr="00BE17AD">
        <w:rPr>
          <w:rFonts w:asciiTheme="minorHAnsi" w:hAnsiTheme="minorHAnsi" w:cstheme="minorHAnsi"/>
          <w:sz w:val="22"/>
          <w:szCs w:val="22"/>
          <w:lang w:val="sl-SI"/>
        </w:rPr>
        <w:lastRenderedPageBreak/>
        <w:t>objekta ter druge podatke in dokazila skladno z veljavno zakonodajo)</w:t>
      </w:r>
      <w:r w:rsidRPr="00BE17AD">
        <w:rPr>
          <w:rFonts w:asciiTheme="minorHAnsi" w:hAnsiTheme="minorHAnsi" w:cstheme="minorHAnsi"/>
          <w:sz w:val="22"/>
          <w:szCs w:val="22"/>
          <w:lang w:val="sl-SI"/>
        </w:rPr>
        <w:t xml:space="preserve"> oz.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w:t>
      </w:r>
      <w:r w:rsidR="00A00A86" w:rsidRPr="00BE17AD">
        <w:rPr>
          <w:rFonts w:asciiTheme="minorHAnsi" w:hAnsiTheme="minorHAnsi" w:cstheme="minorHAnsi"/>
          <w:sz w:val="22"/>
          <w:szCs w:val="22"/>
          <w:lang w:val="sl-SI"/>
        </w:rPr>
        <w:t>opreme</w:t>
      </w:r>
      <w:r w:rsidRPr="00BE17AD">
        <w:rPr>
          <w:rFonts w:asciiTheme="minorHAnsi" w:hAnsiTheme="minorHAnsi" w:cstheme="minorHAnsi"/>
          <w:sz w:val="22"/>
          <w:szCs w:val="22"/>
          <w:lang w:val="sl-SI"/>
        </w:rPr>
        <w:t>, navodila za hrambo, podatke in skice rezervnih delov itd.;</w:t>
      </w:r>
    </w:p>
    <w:p w14:paraId="591AD0E1"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atesti, certifikati, izjave/potrdila o skladnosti s standardi, ustrezni tehnični, projektni in ostali dokumenti;</w:t>
      </w:r>
    </w:p>
    <w:p w14:paraId="74CC36C7"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595E77D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izjavo o skladnosti s predpisanimi tehničnimi zahtevami za aparat, napravo oz. stroj. Nalepka CE naj bo po možnosti pritrjena tudi na opremo (instalacijsko);</w:t>
      </w:r>
    </w:p>
    <w:p w14:paraId="18283D36"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listi za brezhibno delovanje predmeta pogodbe;</w:t>
      </w:r>
    </w:p>
    <w:p w14:paraId="5AC10CBE" w14:textId="77777777"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garancijsko izjavo z dnevom začetka garancije od dneva primopredaje opreme (instalacijske); </w:t>
      </w:r>
    </w:p>
    <w:p w14:paraId="3B12C3D8" w14:textId="211316CA" w:rsidR="00175DC6"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72D9B059" w14:textId="77777777" w:rsidR="00387F8A" w:rsidRPr="00BE17AD" w:rsidRDefault="00175DC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potrdila o brezhibnem delovanju opreme (instalacijske) in vgrajenih sistemov</w:t>
      </w:r>
      <w:r w:rsidR="00387F8A" w:rsidRPr="00BE17AD">
        <w:rPr>
          <w:rFonts w:asciiTheme="minorHAnsi" w:hAnsiTheme="minorHAnsi" w:cstheme="minorHAnsi"/>
          <w:sz w:val="22"/>
          <w:szCs w:val="22"/>
          <w:lang w:val="sl-SI"/>
        </w:rPr>
        <w:t>;</w:t>
      </w:r>
    </w:p>
    <w:p w14:paraId="4DEA0234"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59F001BF" w14:textId="671E14ED" w:rsidR="00175DC6"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druga dokumentacija, če je tako določeno v pogodbi</w:t>
      </w:r>
      <w:r w:rsidR="00175DC6" w:rsidRPr="00BE17AD">
        <w:rPr>
          <w:rFonts w:asciiTheme="minorHAnsi" w:hAnsiTheme="minorHAnsi" w:cstheme="minorHAnsi"/>
          <w:sz w:val="22"/>
          <w:szCs w:val="22"/>
          <w:lang w:val="sl-SI"/>
        </w:rPr>
        <w:t>.</w:t>
      </w:r>
    </w:p>
    <w:p w14:paraId="677FD2C7" w14:textId="77777777" w:rsidR="00175DC6" w:rsidRPr="00BE17AD" w:rsidRDefault="00175DC6" w:rsidP="00175DC6">
      <w:pPr>
        <w:spacing w:line="276" w:lineRule="auto"/>
        <w:jc w:val="both"/>
        <w:rPr>
          <w:rFonts w:asciiTheme="minorHAnsi" w:hAnsiTheme="minorHAnsi" w:cstheme="minorHAnsi"/>
          <w:sz w:val="22"/>
          <w:szCs w:val="22"/>
          <w:lang w:val="sl-SI"/>
        </w:rPr>
      </w:pPr>
    </w:p>
    <w:p w14:paraId="2DC606B1"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16191B11" w14:textId="77777777" w:rsidR="00B93D5E" w:rsidRPr="00BE17AD" w:rsidRDefault="00B93D5E" w:rsidP="00175DC6">
      <w:pPr>
        <w:spacing w:line="276" w:lineRule="auto"/>
        <w:jc w:val="both"/>
        <w:rPr>
          <w:rFonts w:asciiTheme="minorHAnsi" w:hAnsiTheme="minorHAnsi" w:cstheme="minorHAnsi"/>
          <w:sz w:val="22"/>
          <w:szCs w:val="22"/>
          <w:lang w:val="sl-SI"/>
        </w:rPr>
      </w:pPr>
    </w:p>
    <w:p w14:paraId="6D215167" w14:textId="298E8033" w:rsidR="00175DC6" w:rsidRPr="00BE17AD" w:rsidRDefault="00387F8A"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dela se štejejo za zaključena (dokončana), ko je med pogodbenimi strankami opravljena primopredaja del. </w:t>
      </w:r>
      <w:r w:rsidR="00175DC6" w:rsidRPr="00BE17AD">
        <w:rPr>
          <w:rFonts w:asciiTheme="minorHAnsi" w:hAnsiTheme="minorHAnsi" w:cstheme="minorHAnsi"/>
          <w:sz w:val="22"/>
          <w:szCs w:val="22"/>
          <w:lang w:val="sl-SI"/>
        </w:rPr>
        <w:t>Primopredaja se šteje za uspešno, ko je podpisan primopredajni zapisnik in je naročniku izročeno finančno zavarovanje za odpravo napak v garancijskem roku.</w:t>
      </w:r>
    </w:p>
    <w:p w14:paraId="0DFFC2DA" w14:textId="27E2EF4D" w:rsidR="00175DC6" w:rsidRPr="00BE17AD" w:rsidRDefault="00175DC6" w:rsidP="00175DC6">
      <w:pPr>
        <w:spacing w:line="276" w:lineRule="auto"/>
        <w:jc w:val="both"/>
        <w:rPr>
          <w:rFonts w:asciiTheme="minorHAnsi" w:hAnsiTheme="minorHAnsi" w:cstheme="minorHAnsi"/>
          <w:sz w:val="22"/>
          <w:szCs w:val="22"/>
          <w:lang w:val="sl-SI"/>
        </w:rPr>
      </w:pPr>
    </w:p>
    <w:p w14:paraId="353F7480"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5E651902" w14:textId="77777777" w:rsidR="00175DC6" w:rsidRPr="00BE17AD" w:rsidRDefault="00175DC6" w:rsidP="00175DC6">
      <w:pPr>
        <w:spacing w:line="276" w:lineRule="auto"/>
        <w:jc w:val="both"/>
        <w:rPr>
          <w:rFonts w:asciiTheme="minorHAnsi" w:hAnsiTheme="minorHAnsi" w:cstheme="minorHAnsi"/>
          <w:sz w:val="22"/>
          <w:szCs w:val="22"/>
          <w:lang w:val="sl-SI"/>
        </w:rPr>
      </w:pPr>
    </w:p>
    <w:p w14:paraId="677D38A4" w14:textId="77777777"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49F2E064" w14:textId="77777777" w:rsidR="00175DC6" w:rsidRPr="00BE17AD" w:rsidRDefault="00175DC6" w:rsidP="00175DC6">
      <w:pPr>
        <w:spacing w:line="276" w:lineRule="auto"/>
        <w:jc w:val="both"/>
        <w:rPr>
          <w:rFonts w:asciiTheme="minorHAnsi" w:hAnsiTheme="minorHAnsi" w:cstheme="minorHAnsi"/>
          <w:sz w:val="22"/>
          <w:szCs w:val="22"/>
          <w:lang w:val="sl-SI"/>
        </w:rPr>
      </w:pPr>
    </w:p>
    <w:p w14:paraId="05973CFD" w14:textId="4F7B4A0C" w:rsidR="00175DC6" w:rsidRPr="00BE17AD" w:rsidRDefault="00175DC6" w:rsidP="00175DC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izvajalec v postavljenem roku ne dokonča dela ali ji ponovno izvede </w:t>
      </w:r>
      <w:r w:rsidR="00387F8A" w:rsidRPr="00BE17AD">
        <w:rPr>
          <w:rFonts w:asciiTheme="minorHAnsi" w:hAnsiTheme="minorHAnsi" w:cstheme="minorHAnsi"/>
          <w:sz w:val="22"/>
          <w:szCs w:val="22"/>
          <w:lang w:val="sl-SI"/>
        </w:rPr>
        <w:t>oziroma</w:t>
      </w:r>
      <w:r w:rsidRPr="00BE17AD">
        <w:rPr>
          <w:rFonts w:asciiTheme="minorHAnsi" w:hAnsiTheme="minorHAnsi" w:cstheme="minorHAnsi"/>
          <w:sz w:val="22"/>
          <w:szCs w:val="22"/>
          <w:lang w:val="sl-SI"/>
        </w:rPr>
        <w:t xml:space="preserve">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7D49BAE" w14:textId="77777777" w:rsidR="00696A3B" w:rsidRPr="00BE17AD" w:rsidRDefault="00696A3B" w:rsidP="00175DC6">
      <w:pPr>
        <w:spacing w:line="276" w:lineRule="auto"/>
        <w:jc w:val="both"/>
        <w:rPr>
          <w:rFonts w:asciiTheme="minorHAnsi" w:hAnsiTheme="minorHAnsi" w:cstheme="minorHAnsi"/>
          <w:sz w:val="22"/>
          <w:szCs w:val="22"/>
          <w:lang w:val="sl-SI"/>
        </w:rPr>
      </w:pPr>
    </w:p>
    <w:p w14:paraId="65F6E150" w14:textId="77777777" w:rsidR="00387F8A" w:rsidRPr="00BE17AD" w:rsidRDefault="00387F8A"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B2EBA6A" w14:textId="51A41A95" w:rsidR="00387F8A" w:rsidRPr="00BE17AD" w:rsidRDefault="00387F8A" w:rsidP="00387F8A">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w:t>
      </w:r>
      <w:r w:rsidR="008A2156" w:rsidRPr="00BE17AD">
        <w:rPr>
          <w:rFonts w:asciiTheme="minorHAnsi" w:hAnsiTheme="minorHAnsi" w:cstheme="minorHAnsi"/>
          <w:sz w:val="22"/>
          <w:szCs w:val="22"/>
          <w:lang w:val="sl-SI"/>
        </w:rPr>
        <w:t xml:space="preserve"> del</w:t>
      </w:r>
      <w:r w:rsidRPr="00BE17AD">
        <w:rPr>
          <w:rFonts w:asciiTheme="minorHAnsi" w:hAnsiTheme="minorHAnsi" w:cstheme="minorHAnsi"/>
          <w:sz w:val="22"/>
          <w:szCs w:val="22"/>
          <w:lang w:val="sl-SI"/>
        </w:rPr>
        <w:t>)</w:t>
      </w:r>
    </w:p>
    <w:p w14:paraId="19D6F161" w14:textId="77777777" w:rsidR="00387F8A" w:rsidRPr="00BE17AD" w:rsidRDefault="00387F8A" w:rsidP="00175DC6">
      <w:pPr>
        <w:spacing w:line="276" w:lineRule="auto"/>
        <w:jc w:val="both"/>
        <w:rPr>
          <w:rFonts w:asciiTheme="minorHAnsi" w:hAnsiTheme="minorHAnsi" w:cstheme="minorHAnsi"/>
          <w:sz w:val="22"/>
          <w:szCs w:val="22"/>
          <w:lang w:val="sl-SI"/>
        </w:rPr>
      </w:pPr>
    </w:p>
    <w:p w14:paraId="5D078039" w14:textId="4748DABB" w:rsidR="008A2156" w:rsidRPr="00BE17AD" w:rsidRDefault="008A2156" w:rsidP="008B58A4">
      <w:pPr>
        <w:spacing w:line="276" w:lineRule="auto"/>
        <w:jc w:val="both"/>
        <w:rPr>
          <w:rFonts w:asciiTheme="minorHAnsi" w:hAnsiTheme="minorHAnsi" w:cstheme="minorHAnsi"/>
          <w:sz w:val="22"/>
          <w:szCs w:val="22"/>
          <w:lang w:val="sl-SI"/>
        </w:rPr>
      </w:pPr>
      <w:r w:rsidRPr="00BE17AD">
        <w:rPr>
          <w:rFonts w:ascii="Calibri" w:hAnsi="Calibri" w:cs="Calibri"/>
          <w:sz w:val="22"/>
          <w:szCs w:val="22"/>
          <w:lang w:val="sl-SI"/>
        </w:rPr>
        <w:t xml:space="preserve">Pogodbeni stranki nemudoma po primopredaji </w:t>
      </w:r>
      <w:r w:rsidR="00C2669E" w:rsidRPr="00BE17AD">
        <w:rPr>
          <w:rFonts w:ascii="Calibri" w:hAnsi="Calibri" w:cs="Calibri"/>
          <w:sz w:val="22"/>
          <w:szCs w:val="22"/>
          <w:lang w:val="sl-SI"/>
        </w:rPr>
        <w:t xml:space="preserve">vseh </w:t>
      </w:r>
      <w:r w:rsidRPr="00BE17AD">
        <w:rPr>
          <w:rFonts w:ascii="Calibri" w:hAnsi="Calibri" w:cs="Calibri"/>
          <w:sz w:val="22"/>
          <w:szCs w:val="22"/>
          <w:lang w:val="sl-SI"/>
        </w:rPr>
        <w:t xml:space="preserve">del začneta z izdelavo končnega obračuna del, ki ga izdelata v najkrajšem možnem roku, najpozneje pa v </w:t>
      </w:r>
      <w:r w:rsidR="000E04E7">
        <w:rPr>
          <w:rFonts w:asciiTheme="minorHAnsi" w:hAnsiTheme="minorHAnsi" w:cstheme="minorHAnsi"/>
          <w:sz w:val="22"/>
          <w:szCs w:val="22"/>
          <w:lang w:val="sl-SI"/>
        </w:rPr>
        <w:t>tridesetih</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3</w:t>
      </w:r>
      <w:r w:rsidRPr="00BE17AD">
        <w:rPr>
          <w:rFonts w:asciiTheme="minorHAnsi" w:hAnsiTheme="minorHAnsi" w:cstheme="minorHAnsi"/>
          <w:sz w:val="22"/>
          <w:szCs w:val="22"/>
          <w:lang w:val="sl-SI"/>
        </w:rPr>
        <w:t xml:space="preserve">0) </w:t>
      </w:r>
      <w:r w:rsidRPr="00BE17AD">
        <w:rPr>
          <w:rFonts w:ascii="Calibri" w:hAnsi="Calibri" w:cs="Calibri"/>
          <w:sz w:val="22"/>
          <w:szCs w:val="22"/>
          <w:lang w:val="sl-SI"/>
        </w:rPr>
        <w:t xml:space="preserve">dneh </w:t>
      </w:r>
      <w:r w:rsidRPr="00BE17AD">
        <w:rPr>
          <w:rFonts w:asciiTheme="minorHAnsi" w:hAnsiTheme="minorHAnsi" w:cstheme="minorHAnsi"/>
          <w:sz w:val="22"/>
          <w:szCs w:val="22"/>
          <w:lang w:val="sl-SI"/>
        </w:rPr>
        <w:t xml:space="preserve">po primopredaji </w:t>
      </w:r>
      <w:r w:rsidR="00C2669E" w:rsidRPr="00BE17AD">
        <w:rPr>
          <w:rFonts w:asciiTheme="minorHAnsi" w:hAnsiTheme="minorHAnsi" w:cstheme="minorHAnsi"/>
          <w:sz w:val="22"/>
          <w:szCs w:val="22"/>
          <w:lang w:val="sl-SI"/>
        </w:rPr>
        <w:t xml:space="preserve">vseh </w:t>
      </w:r>
      <w:r w:rsidRPr="00BE17AD">
        <w:rPr>
          <w:rFonts w:asciiTheme="minorHAnsi" w:hAnsiTheme="minorHAnsi" w:cstheme="minorHAnsi"/>
          <w:sz w:val="22"/>
          <w:szCs w:val="22"/>
          <w:lang w:val="sl-SI"/>
        </w:rPr>
        <w:t>del</w:t>
      </w:r>
      <w:r w:rsidRPr="00BE17AD">
        <w:rPr>
          <w:rFonts w:ascii="Calibri" w:hAnsi="Calibri" w:cs="Calibri"/>
          <w:sz w:val="22"/>
          <w:szCs w:val="22"/>
          <w:lang w:val="sl-SI"/>
        </w:rPr>
        <w:t>.</w:t>
      </w:r>
    </w:p>
    <w:p w14:paraId="1E3A9DDB" w14:textId="77777777" w:rsidR="00BF3A5C" w:rsidRPr="00BE17AD" w:rsidRDefault="00BF3A5C" w:rsidP="008B58A4">
      <w:pPr>
        <w:spacing w:line="276" w:lineRule="auto"/>
        <w:jc w:val="both"/>
        <w:rPr>
          <w:rFonts w:asciiTheme="minorHAnsi" w:hAnsiTheme="minorHAnsi" w:cstheme="minorHAnsi"/>
          <w:sz w:val="22"/>
          <w:szCs w:val="22"/>
          <w:lang w:val="sl-SI"/>
        </w:rPr>
      </w:pPr>
    </w:p>
    <w:p w14:paraId="44368722" w14:textId="4839BA18" w:rsidR="008B58A4" w:rsidRPr="00BE17AD" w:rsidRDefault="008B58A4" w:rsidP="008B58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7DC78185" w14:textId="69C0C9A5" w:rsidR="00387F8A" w:rsidRPr="00BE17AD" w:rsidRDefault="00387F8A" w:rsidP="008B58A4">
      <w:pPr>
        <w:spacing w:line="276" w:lineRule="auto"/>
        <w:jc w:val="both"/>
        <w:rPr>
          <w:rFonts w:asciiTheme="minorHAnsi" w:hAnsiTheme="minorHAnsi" w:cstheme="minorHAnsi"/>
          <w:sz w:val="22"/>
          <w:szCs w:val="22"/>
          <w:lang w:val="sl-SI"/>
        </w:rPr>
      </w:pPr>
    </w:p>
    <w:p w14:paraId="3C242E0A" w14:textId="77777777" w:rsidR="00387F8A" w:rsidRPr="00BE17AD" w:rsidRDefault="00387F8A" w:rsidP="00387F8A">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obračun vsebuje zlasti:</w:t>
      </w:r>
    </w:p>
    <w:p w14:paraId="5306FB77" w14:textId="5BF8AF39"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vrednost pogodbenih del in morebitnih dodatnih </w:t>
      </w:r>
      <w:r w:rsidR="008A2156" w:rsidRPr="00BE17AD">
        <w:rPr>
          <w:rFonts w:asciiTheme="minorHAnsi" w:hAnsiTheme="minorHAnsi" w:cstheme="minorHAnsi"/>
          <w:sz w:val="22"/>
          <w:szCs w:val="22"/>
          <w:lang w:val="sl-SI"/>
        </w:rPr>
        <w:t xml:space="preserve">ter nujnih nepredvidenih </w:t>
      </w:r>
      <w:r w:rsidRPr="00BE17AD">
        <w:rPr>
          <w:rFonts w:asciiTheme="minorHAnsi" w:hAnsiTheme="minorHAnsi" w:cstheme="minorHAnsi"/>
          <w:sz w:val="22"/>
          <w:szCs w:val="22"/>
          <w:lang w:val="sl-SI"/>
        </w:rPr>
        <w:t>del;</w:t>
      </w:r>
    </w:p>
    <w:p w14:paraId="21A29713"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končni znesek, ki ga mora prejeti izvajalec in podizvajalci;</w:t>
      </w:r>
    </w:p>
    <w:p w14:paraId="758A6AD2"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morebitni znesek iz naslova manj vrednosti izvedenih del;</w:t>
      </w:r>
    </w:p>
    <w:p w14:paraId="5A30FFF6"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ali so pogodbena dela izvedena v pogodbenem roku in če niso, za koliko je bil rok prekoračen;</w:t>
      </w:r>
    </w:p>
    <w:p w14:paraId="24D85C02"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višino pogodbene kazni in morebitno povzročene škode;</w:t>
      </w:r>
    </w:p>
    <w:p w14:paraId="1B4E71D3"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obračunane manipulativne stroške po tej pogodbi;</w:t>
      </w:r>
    </w:p>
    <w:p w14:paraId="2B716EDD" w14:textId="77777777" w:rsidR="00387F8A" w:rsidRPr="00BE17AD" w:rsidRDefault="00387F8A"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podatek o drugih dejstvih, o katerih ni bilo doseženo soglasje.</w:t>
      </w:r>
    </w:p>
    <w:p w14:paraId="2404A260" w14:textId="51B3840D" w:rsidR="00387F8A" w:rsidRPr="00BE17AD" w:rsidRDefault="00387F8A" w:rsidP="008B58A4">
      <w:pPr>
        <w:spacing w:line="276" w:lineRule="auto"/>
        <w:jc w:val="both"/>
        <w:rPr>
          <w:rFonts w:asciiTheme="minorHAnsi" w:hAnsiTheme="minorHAnsi" w:cstheme="minorHAnsi"/>
          <w:sz w:val="22"/>
          <w:szCs w:val="22"/>
          <w:lang w:val="sl-SI"/>
        </w:rPr>
      </w:pPr>
    </w:p>
    <w:p w14:paraId="3EE4FD13" w14:textId="60585082"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 končnim obračunom se zajamejo vsa dela, izvedena po pogodbi, ki jih je izvajalec dolžan ali pooblaščen izvesti. </w:t>
      </w:r>
    </w:p>
    <w:p w14:paraId="3E74C2E3" w14:textId="77777777" w:rsidR="00B93D5E" w:rsidRPr="00BE17AD" w:rsidRDefault="00B93D5E" w:rsidP="008A2156">
      <w:pPr>
        <w:spacing w:line="276" w:lineRule="auto"/>
        <w:jc w:val="both"/>
        <w:rPr>
          <w:rFonts w:asciiTheme="minorHAnsi" w:hAnsiTheme="minorHAnsi" w:cstheme="minorHAnsi"/>
          <w:sz w:val="22"/>
          <w:szCs w:val="22"/>
          <w:lang w:val="sl-SI"/>
        </w:rPr>
      </w:pPr>
    </w:p>
    <w:p w14:paraId="7572957F"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47DE2CA3" w14:textId="77777777" w:rsidR="008A2156" w:rsidRPr="00BE17AD" w:rsidRDefault="008A2156" w:rsidP="008A2156">
      <w:pPr>
        <w:spacing w:line="276" w:lineRule="auto"/>
        <w:jc w:val="both"/>
        <w:rPr>
          <w:rFonts w:asciiTheme="minorHAnsi" w:hAnsiTheme="minorHAnsi" w:cstheme="minorHAnsi"/>
          <w:sz w:val="22"/>
          <w:szCs w:val="22"/>
          <w:lang w:val="sl-SI"/>
        </w:rPr>
      </w:pPr>
    </w:p>
    <w:p w14:paraId="31633AAA" w14:textId="77777777" w:rsidR="008A2156" w:rsidRPr="00BE17AD" w:rsidRDefault="008A2156" w:rsidP="008A215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Podpisan končni obračun je pogoj za izstavitev končne obračunske situacije.</w:t>
      </w:r>
    </w:p>
    <w:p w14:paraId="46CE503E" w14:textId="77777777" w:rsidR="008A2156" w:rsidRPr="00BE17AD" w:rsidRDefault="008A2156" w:rsidP="008A2156">
      <w:pPr>
        <w:spacing w:line="276" w:lineRule="auto"/>
        <w:jc w:val="both"/>
        <w:rPr>
          <w:rFonts w:asciiTheme="minorHAnsi" w:hAnsiTheme="minorHAnsi" w:cstheme="minorHAnsi"/>
          <w:bCs/>
          <w:sz w:val="22"/>
          <w:szCs w:val="22"/>
          <w:lang w:val="sl-SI"/>
        </w:rPr>
      </w:pPr>
    </w:p>
    <w:p w14:paraId="407129E6" w14:textId="3ABA09DF"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50612EC0" w14:textId="77777777" w:rsidR="009B10C2" w:rsidRPr="00BE17AD" w:rsidRDefault="009B10C2" w:rsidP="00633014">
      <w:pPr>
        <w:spacing w:line="276" w:lineRule="auto"/>
        <w:jc w:val="both"/>
        <w:rPr>
          <w:rFonts w:asciiTheme="minorHAnsi" w:hAnsiTheme="minorHAnsi" w:cstheme="minorHAnsi"/>
          <w:sz w:val="22"/>
          <w:szCs w:val="22"/>
          <w:lang w:val="sl-SI"/>
        </w:rPr>
      </w:pPr>
    </w:p>
    <w:p w14:paraId="3B4B5F8E"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559DA25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(Obveznosti naročnika)</w:t>
      </w:r>
    </w:p>
    <w:p w14:paraId="1B693EE5"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09C8BF8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se s podpisom pogodbe zavezuje:</w:t>
      </w:r>
    </w:p>
    <w:p w14:paraId="756987CB"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6C8B7573" w14:textId="6A5E40FD"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3D259C9C"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66F5F2CC" w14:textId="14A7DDEA"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izdati </w:t>
      </w:r>
      <w:r w:rsidR="00C6199E" w:rsidRPr="00BE17AD">
        <w:rPr>
          <w:rFonts w:asciiTheme="minorHAnsi" w:hAnsiTheme="minorHAnsi" w:cstheme="minorHAnsi"/>
          <w:sz w:val="22"/>
          <w:szCs w:val="22"/>
          <w:lang w:val="sl-SI"/>
        </w:rPr>
        <w:t xml:space="preserve">potrebno </w:t>
      </w:r>
      <w:r w:rsidRPr="00BE17AD">
        <w:rPr>
          <w:rFonts w:asciiTheme="minorHAnsi" w:hAnsiTheme="minorHAnsi" w:cstheme="minorHAnsi"/>
          <w:sz w:val="22"/>
          <w:szCs w:val="22"/>
          <w:lang w:val="sl-SI"/>
        </w:rPr>
        <w:t>pooblastilo izvajalcu oziroma njegovim pooblaščenim zastopnikom,</w:t>
      </w:r>
    </w:p>
    <w:p w14:paraId="04706C0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plačati dogovorjeni pogodbeni znesek v rokih in na način, dogovorjen s to pogodbo,</w:t>
      </w:r>
      <w:r w:rsidRPr="00BE17AD" w:rsidDel="00CA0EB1">
        <w:rPr>
          <w:rFonts w:asciiTheme="minorHAnsi" w:hAnsiTheme="minorHAnsi" w:cstheme="minorHAnsi"/>
          <w:sz w:val="22"/>
          <w:szCs w:val="22"/>
          <w:lang w:val="sl-SI"/>
        </w:rPr>
        <w:t xml:space="preserve"> </w:t>
      </w:r>
    </w:p>
    <w:p w14:paraId="67EE16CC" w14:textId="0542FB9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predati izvajalcu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w:t>
      </w:r>
      <w:r w:rsidR="000E04E7">
        <w:rPr>
          <w:rFonts w:asciiTheme="minorHAnsi" w:hAnsiTheme="minorHAnsi" w:cstheme="minorHAnsi"/>
          <w:sz w:val="22"/>
          <w:szCs w:val="22"/>
          <w:lang w:val="sl-SI"/>
        </w:rPr>
        <w:t>kjer</w:t>
      </w:r>
      <w:r w:rsidRPr="00BE17AD">
        <w:rPr>
          <w:rFonts w:asciiTheme="minorHAnsi" w:hAnsiTheme="minorHAnsi" w:cstheme="minorHAnsi"/>
          <w:sz w:val="22"/>
          <w:szCs w:val="22"/>
          <w:lang w:val="sl-SI"/>
        </w:rPr>
        <w:t xml:space="preserve"> je predvidena gradnja,</w:t>
      </w:r>
    </w:p>
    <w:p w14:paraId="33ED756A"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37BE2D2A" w14:textId="65B43C29"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tekoče spremlja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izvajanje pogodbenih del in potrjeva</w:t>
      </w:r>
      <w:r w:rsidR="00820EC7"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predlagane in s strani nadzornika, ter projektanta usklajene spremembe.</w:t>
      </w:r>
    </w:p>
    <w:p w14:paraId="15D76CF1" w14:textId="77777777" w:rsidR="000660E6" w:rsidRPr="00BE17AD" w:rsidRDefault="000660E6" w:rsidP="000660E6">
      <w:pPr>
        <w:spacing w:line="276" w:lineRule="auto"/>
        <w:jc w:val="both"/>
        <w:rPr>
          <w:rFonts w:asciiTheme="minorHAnsi" w:hAnsiTheme="minorHAnsi" w:cstheme="minorHAnsi"/>
          <w:sz w:val="22"/>
          <w:szCs w:val="22"/>
          <w:lang w:val="sl-SI"/>
        </w:rPr>
      </w:pPr>
    </w:p>
    <w:p w14:paraId="047B1460" w14:textId="7A42C47A"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6E78837D" w14:textId="20594654" w:rsidR="004874CD" w:rsidRPr="00BE17AD" w:rsidRDefault="004874CD" w:rsidP="000660E6">
      <w:pPr>
        <w:spacing w:line="276" w:lineRule="auto"/>
        <w:jc w:val="both"/>
        <w:rPr>
          <w:rFonts w:asciiTheme="minorHAnsi" w:hAnsiTheme="minorHAnsi" w:cstheme="minorHAnsi"/>
          <w:sz w:val="22"/>
          <w:szCs w:val="22"/>
          <w:lang w:val="sl-SI"/>
        </w:rPr>
      </w:pPr>
    </w:p>
    <w:p w14:paraId="3CFE5CF2" w14:textId="77777777" w:rsidR="004874CD" w:rsidRPr="00BE17AD" w:rsidRDefault="004874CD" w:rsidP="004874C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540894F" w14:textId="77777777" w:rsidR="004874CD" w:rsidRPr="00BE17AD" w:rsidRDefault="004874CD" w:rsidP="004874CD">
      <w:pPr>
        <w:spacing w:line="276" w:lineRule="auto"/>
        <w:jc w:val="both"/>
        <w:rPr>
          <w:rFonts w:asciiTheme="minorHAnsi" w:hAnsiTheme="minorHAnsi" w:cstheme="minorHAnsi"/>
          <w:sz w:val="22"/>
          <w:szCs w:val="22"/>
          <w:lang w:val="sl-SI"/>
        </w:rPr>
      </w:pPr>
    </w:p>
    <w:p w14:paraId="118CB711" w14:textId="781F84E3" w:rsidR="004874CD" w:rsidRPr="00BE17AD" w:rsidRDefault="004874CD"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BE17AD">
        <w:rPr>
          <w:rFonts w:ascii="Calibri" w:hAnsi="Calibri" w:cs="Calibri"/>
          <w:sz w:val="22"/>
          <w:szCs w:val="22"/>
          <w:lang w:val="sl-SI"/>
        </w:rPr>
        <w:t>Naročnik si pridržuje možnost oddaje dodatnih del skladno z veljavno zakonodajo.</w:t>
      </w:r>
    </w:p>
    <w:p w14:paraId="6C39E496" w14:textId="77777777" w:rsidR="007E1B32" w:rsidRPr="00BE17AD" w:rsidRDefault="007E1B32" w:rsidP="004874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57C0AFD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626232C"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izvajalca)</w:t>
      </w:r>
    </w:p>
    <w:p w14:paraId="50200994"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ED6065F"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s podpisom pogodbe zavezuje:</w:t>
      </w:r>
      <w:r w:rsidRPr="00BE17AD" w:rsidDel="00CA0EB1">
        <w:rPr>
          <w:rFonts w:asciiTheme="minorHAnsi" w:hAnsiTheme="minorHAnsi" w:cstheme="minorHAnsi"/>
          <w:sz w:val="22"/>
          <w:szCs w:val="22"/>
          <w:lang w:val="sl-SI"/>
        </w:rPr>
        <w:t xml:space="preserve"> </w:t>
      </w:r>
    </w:p>
    <w:p w14:paraId="2AF8EA84" w14:textId="4BBBF843"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prevzeta dela opraviti strokovno, vestno in kvalitetno, v skladu z veljavno zakonodajo in veljavnimi predpisi, standardi in ostalimi normativi ter upošteva</w:t>
      </w:r>
      <w:r w:rsidR="002B050F" w:rsidRPr="00BE17AD">
        <w:rPr>
          <w:rFonts w:asciiTheme="minorHAnsi" w:hAnsiTheme="minorHAnsi" w:cstheme="minorHAnsi"/>
          <w:sz w:val="22"/>
          <w:szCs w:val="22"/>
          <w:lang w:val="sl-SI"/>
        </w:rPr>
        <w:t>ti</w:t>
      </w:r>
      <w:r w:rsidRPr="00BE17AD">
        <w:rPr>
          <w:rFonts w:asciiTheme="minorHAnsi" w:hAnsiTheme="minorHAnsi" w:cstheme="minorHAnsi"/>
          <w:sz w:val="22"/>
          <w:szCs w:val="22"/>
          <w:lang w:val="sl-SI"/>
        </w:rPr>
        <w:t xml:space="preserve"> razpoložljivo in najboljšo tehniko, kot strokovnjak na področju pogodbenih storitev; morebitna škoda med izvedbo oziroma v zvezi z njo bremeni izvajalca;</w:t>
      </w:r>
    </w:p>
    <w:p w14:paraId="64B6249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izvršiti pogodbena dela gospodarno v korist naročnika,  </w:t>
      </w:r>
    </w:p>
    <w:p w14:paraId="3AA651EE" w14:textId="5732BF38"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zavarovati predan </w:t>
      </w:r>
      <w:r w:rsidR="000E04E7">
        <w:rPr>
          <w:rFonts w:asciiTheme="minorHAnsi" w:hAnsiTheme="minorHAnsi" w:cstheme="minorHAnsi"/>
          <w:sz w:val="22"/>
          <w:szCs w:val="22"/>
          <w:lang w:val="sl-SI"/>
        </w:rPr>
        <w:t>objekt</w:t>
      </w:r>
      <w:r w:rsidRPr="00BE17AD">
        <w:rPr>
          <w:rFonts w:asciiTheme="minorHAnsi" w:hAnsiTheme="minorHAnsi" w:cstheme="minorHAnsi"/>
          <w:sz w:val="22"/>
          <w:szCs w:val="22"/>
          <w:lang w:val="sl-SI"/>
        </w:rPr>
        <w:t>, potreb</w:t>
      </w:r>
      <w:r w:rsidR="000E04E7">
        <w:rPr>
          <w:rFonts w:asciiTheme="minorHAnsi" w:hAnsiTheme="minorHAnsi" w:cstheme="minorHAnsi"/>
          <w:sz w:val="22"/>
          <w:szCs w:val="22"/>
          <w:lang w:val="sl-SI"/>
        </w:rPr>
        <w:t>en</w:t>
      </w:r>
      <w:r w:rsidRPr="00BE17AD">
        <w:rPr>
          <w:rFonts w:asciiTheme="minorHAnsi" w:hAnsiTheme="minorHAnsi" w:cstheme="minorHAnsi"/>
          <w:sz w:val="22"/>
          <w:szCs w:val="22"/>
          <w:lang w:val="sl-SI"/>
        </w:rPr>
        <w:t xml:space="preserve"> za izvedbo del tako, da ne bo moteno izvajanje del s strani tretjih oseb;</w:t>
      </w:r>
    </w:p>
    <w:p w14:paraId="19A1DD39" w14:textId="547962BE"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izvajati naloge iz 1</w:t>
      </w:r>
      <w:r w:rsidR="00696A3B" w:rsidRPr="00BE17AD">
        <w:rPr>
          <w:rFonts w:asciiTheme="minorHAnsi" w:hAnsiTheme="minorHAnsi" w:cstheme="minorHAnsi"/>
          <w:sz w:val="22"/>
          <w:szCs w:val="22"/>
          <w:lang w:val="sl-SI"/>
        </w:rPr>
        <w:t>7</w:t>
      </w:r>
      <w:r w:rsidRPr="00BE17AD">
        <w:rPr>
          <w:rFonts w:asciiTheme="minorHAnsi" w:hAnsiTheme="minorHAnsi" w:cstheme="minorHAnsi"/>
          <w:sz w:val="22"/>
          <w:szCs w:val="22"/>
          <w:lang w:val="sl-SI"/>
        </w:rPr>
        <w:t>. člena GZ</w:t>
      </w:r>
      <w:r w:rsidR="00696A3B" w:rsidRPr="00BE17AD">
        <w:rPr>
          <w:rFonts w:asciiTheme="minorHAnsi" w:hAnsiTheme="minorHAnsi" w:cstheme="minorHAnsi"/>
          <w:sz w:val="22"/>
          <w:szCs w:val="22"/>
          <w:lang w:val="sl-SI"/>
        </w:rPr>
        <w:t>-1</w:t>
      </w:r>
      <w:r w:rsidRPr="00BE17AD">
        <w:rPr>
          <w:rFonts w:asciiTheme="minorHAnsi" w:hAnsiTheme="minorHAnsi" w:cstheme="minorHAnsi"/>
          <w:sz w:val="22"/>
          <w:szCs w:val="22"/>
          <w:lang w:val="sl-SI"/>
        </w:rPr>
        <w:t>;</w:t>
      </w:r>
    </w:p>
    <w:p w14:paraId="1CDD00A3"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opozoriti na vse okoliščine, za katere ve ali bi moral vedeti in bi lahko bile pomembne za opravljanje del;</w:t>
      </w:r>
    </w:p>
    <w:p w14:paraId="656E23D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vsako spremembo pri izvajanju pogodbenih del predhodno pridobiti pisno soglasje naročnika;</w:t>
      </w:r>
    </w:p>
    <w:p w14:paraId="380B444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ščititi interese naročnika;</w:t>
      </w:r>
    </w:p>
    <w:p w14:paraId="23464F93" w14:textId="6355FA2C"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voditi gradbeni dnevnik, knjigo obračunskih izmer ter drugo dokumentacijo, ki jo določa veljavna zakonodaja s področja gradnje objektov</w:t>
      </w:r>
      <w:r w:rsidR="00B93D5E" w:rsidRPr="00BE17AD">
        <w:rPr>
          <w:rFonts w:asciiTheme="minorHAnsi" w:hAnsiTheme="minorHAnsi" w:cstheme="minorHAnsi"/>
          <w:sz w:val="22"/>
          <w:szCs w:val="22"/>
          <w:lang w:val="sl-SI"/>
        </w:rPr>
        <w:t>;</w:t>
      </w:r>
    </w:p>
    <w:p w14:paraId="2E672EF1" w14:textId="281D5CC0"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r w:rsidR="00711A22" w:rsidRPr="00BE17AD">
        <w:rPr>
          <w:rFonts w:asciiTheme="minorHAnsi" w:hAnsiTheme="minorHAnsi" w:cstheme="minorHAnsi"/>
          <w:sz w:val="22"/>
          <w:szCs w:val="22"/>
          <w:lang w:val="sl-SI"/>
        </w:rPr>
        <w:t>;</w:t>
      </w:r>
    </w:p>
    <w:p w14:paraId="47809005" w14:textId="722107B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razpoložljivo in najboljšo tehniko in standarde kakovosti okolja</w:t>
      </w:r>
      <w:r w:rsidR="00711A22" w:rsidRPr="00BE17AD">
        <w:rPr>
          <w:rFonts w:asciiTheme="minorHAnsi" w:hAnsiTheme="minorHAnsi" w:cstheme="minorHAnsi"/>
          <w:sz w:val="22"/>
          <w:szCs w:val="22"/>
          <w:lang w:val="sl-SI"/>
        </w:rPr>
        <w:t>;</w:t>
      </w:r>
    </w:p>
    <w:p w14:paraId="4FB7EF1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opravljati v sladu s terminskim planom in projekt zaključiti v pogodbenem roku,</w:t>
      </w:r>
    </w:p>
    <w:p w14:paraId="5E5B50B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70337741" w14:textId="7D73AA4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w:t>
      </w:r>
      <w:r w:rsidR="0015353D" w:rsidRPr="00BE17AD">
        <w:rPr>
          <w:rFonts w:asciiTheme="minorHAnsi" w:hAnsiTheme="minorHAnsi" w:cstheme="minorHAnsi"/>
          <w:sz w:val="22"/>
          <w:szCs w:val="22"/>
          <w:lang w:val="sl-SI"/>
        </w:rPr>
        <w:t xml:space="preserve"> morebitne</w:t>
      </w:r>
      <w:r w:rsidRPr="00BE17AD">
        <w:rPr>
          <w:rFonts w:asciiTheme="minorHAnsi" w:hAnsiTheme="minorHAnsi" w:cstheme="minorHAnsi"/>
          <w:sz w:val="22"/>
          <w:szCs w:val="22"/>
          <w:lang w:val="sl-SI"/>
        </w:rPr>
        <w:t xml:space="preserve"> zapore in prekope javnih prometnih površin predhodno pridobiti dovoljenje upravljavca prometne površine;</w:t>
      </w:r>
    </w:p>
    <w:p w14:paraId="0172FA78"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32FF78D4" w14:textId="237945F3"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da bo odgovoren za ustrezno zaščito objekta, novo vgrajene</w:t>
      </w:r>
      <w:r w:rsidR="00711A22" w:rsidRPr="00BE17AD">
        <w:rPr>
          <w:rFonts w:asciiTheme="minorHAnsi" w:hAnsiTheme="minorHAnsi" w:cstheme="minorHAnsi"/>
          <w:sz w:val="22"/>
          <w:szCs w:val="22"/>
          <w:lang w:val="sl-SI"/>
        </w:rPr>
        <w:t xml:space="preserve"> opreme</w:t>
      </w:r>
      <w:r w:rsidRPr="00BE17AD">
        <w:rPr>
          <w:rFonts w:asciiTheme="minorHAnsi" w:hAnsiTheme="minorHAnsi" w:cstheme="minorHAnsi"/>
          <w:sz w:val="22"/>
          <w:szCs w:val="22"/>
          <w:lang w:val="sl-SI"/>
        </w:rPr>
        <w:t xml:space="preserve"> ipd. pred morebitnimi poškodbami, ki bi nastale v času izvajanja del; nastalo škodo iz te točke je izvajalec dolžan odpraviti, popraviti oziroma poravnati na lastne stroške;</w:t>
      </w:r>
    </w:p>
    <w:p w14:paraId="0DCB2F71" w14:textId="60A33C8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aktivno sodelovati z naročnikom v postopk</w:t>
      </w:r>
      <w:r w:rsidR="00711A22" w:rsidRPr="00BE17AD">
        <w:rPr>
          <w:rFonts w:asciiTheme="minorHAnsi" w:hAnsiTheme="minorHAnsi" w:cstheme="minorHAnsi"/>
          <w:sz w:val="22"/>
          <w:szCs w:val="22"/>
          <w:lang w:val="sl-SI"/>
        </w:rPr>
        <w:t>u kakovostnega in količinskega pregleda izvedenih del</w:t>
      </w:r>
      <w:r w:rsidRPr="00BE17AD">
        <w:rPr>
          <w:rFonts w:asciiTheme="minorHAnsi" w:hAnsiTheme="minorHAnsi" w:cstheme="minorHAnsi"/>
          <w:sz w:val="22"/>
          <w:szCs w:val="22"/>
          <w:lang w:val="sl-SI"/>
        </w:rPr>
        <w:t xml:space="preserve"> za in pri odpravi morebitnih pomanjkljivosti po pregledu</w:t>
      </w:r>
      <w:r w:rsidR="00711A22" w:rsidRPr="00BE17AD">
        <w:rPr>
          <w:rFonts w:asciiTheme="minorHAnsi" w:hAnsiTheme="minorHAnsi" w:cstheme="minorHAnsi"/>
          <w:sz w:val="22"/>
          <w:szCs w:val="22"/>
          <w:lang w:val="sl-SI"/>
        </w:rPr>
        <w:t xml:space="preserve"> izvedenih del</w:t>
      </w:r>
      <w:r w:rsidRPr="00BE17AD">
        <w:rPr>
          <w:rFonts w:asciiTheme="minorHAnsi" w:hAnsiTheme="minorHAnsi" w:cstheme="minorHAnsi"/>
          <w:sz w:val="22"/>
          <w:szCs w:val="22"/>
          <w:lang w:val="sl-SI"/>
        </w:rPr>
        <w:t xml:space="preserve"> (tudi v času </w:t>
      </w:r>
      <w:r w:rsidR="00711A22" w:rsidRPr="00BE17AD">
        <w:rPr>
          <w:rFonts w:asciiTheme="minorHAnsi" w:hAnsiTheme="minorHAnsi" w:cstheme="minorHAnsi"/>
          <w:sz w:val="22"/>
          <w:szCs w:val="22"/>
          <w:lang w:val="sl-SI"/>
        </w:rPr>
        <w:t>preizkusnega</w:t>
      </w:r>
      <w:r w:rsidRPr="00BE17AD">
        <w:rPr>
          <w:rFonts w:asciiTheme="minorHAnsi" w:hAnsiTheme="minorHAnsi" w:cstheme="minorHAnsi"/>
          <w:sz w:val="22"/>
          <w:szCs w:val="22"/>
          <w:lang w:val="sl-SI"/>
        </w:rPr>
        <w:t xml:space="preserve"> obratovanja);</w:t>
      </w:r>
    </w:p>
    <w:p w14:paraId="46E7B989"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gradnji upoštevati vse ukrepe za varstvo zraka in varstvo pred hrupom;</w:t>
      </w:r>
    </w:p>
    <w:p w14:paraId="42C596CC" w14:textId="0109902F"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izdelati ustrezen načrt organizacije gradbišča;</w:t>
      </w:r>
    </w:p>
    <w:p w14:paraId="3136DFFC" w14:textId="346E0D07" w:rsidR="000660E6" w:rsidRPr="00BE17AD"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ograditi, zavarovati in </w:t>
      </w:r>
      <w:r w:rsidR="000660E6" w:rsidRPr="00BE17AD">
        <w:rPr>
          <w:rFonts w:asciiTheme="minorHAnsi" w:hAnsiTheme="minorHAnsi" w:cstheme="minorHAnsi"/>
          <w:sz w:val="22"/>
          <w:szCs w:val="22"/>
          <w:lang w:val="sl-SI"/>
        </w:rPr>
        <w:t>označiti gradbišče skladno s predpisi in navodili naročnika;</w:t>
      </w:r>
    </w:p>
    <w:p w14:paraId="213B922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33A8FA6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na višini izvajati skladno s pravilniki in predpisi s področja dela na višini;</w:t>
      </w:r>
    </w:p>
    <w:p w14:paraId="749A2F01" w14:textId="58807AEA"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po potrebi izvajati tudi izven rednega delovnega časa</w:t>
      </w:r>
      <w:r w:rsidR="00A2322B" w:rsidRPr="00BE17AD">
        <w:rPr>
          <w:rFonts w:asciiTheme="minorHAnsi" w:hAnsiTheme="minorHAnsi" w:cstheme="minorHAnsi"/>
          <w:sz w:val="22"/>
          <w:szCs w:val="22"/>
          <w:lang w:val="sl-SI"/>
        </w:rPr>
        <w:t>, ne da bi za to zahteval posebna denarna nadomestila</w:t>
      </w:r>
      <w:r w:rsidRPr="00BE17AD">
        <w:rPr>
          <w:rFonts w:asciiTheme="minorHAnsi" w:hAnsiTheme="minorHAnsi" w:cstheme="minorHAnsi"/>
          <w:sz w:val="22"/>
          <w:szCs w:val="22"/>
          <w:lang w:val="sl-SI"/>
        </w:rPr>
        <w:t>;</w:t>
      </w:r>
    </w:p>
    <w:p w14:paraId="5A0A3C69" w14:textId="7CF69736"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naročnika pisno obvestiti najmanj en (1) delovni dan pred izvedbo del, kjer projektna dokumentacija predvideva navzočnost naročnika oziroma pred izvedbo del, za katere tako določi naročnik;</w:t>
      </w:r>
    </w:p>
    <w:p w14:paraId="1B13F25F" w14:textId="7C08C143" w:rsidR="00696A3B" w:rsidRPr="00BE17AD" w:rsidRDefault="00696A3B"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gradnje zagotoviti reden dostop in spremljanje gradnje ter sodelovanje projektanta, ki izdela projektno dokumentacijo za izvedbo gradnje, in projektanta, ki izdela projektno dokumentacijo izvedenih del;</w:t>
      </w:r>
    </w:p>
    <w:p w14:paraId="55BC7C82"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3B016470" w14:textId="1B7E12A0"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w:t>
      </w:r>
      <w:r w:rsidR="002B050F" w:rsidRPr="00BE17AD">
        <w:rPr>
          <w:rFonts w:asciiTheme="minorHAnsi" w:hAnsiTheme="minorHAnsi" w:cstheme="minorHAnsi"/>
          <w:sz w:val="22"/>
          <w:szCs w:val="22"/>
          <w:lang w:val="sl-SI"/>
        </w:rPr>
        <w:t>ljene</w:t>
      </w:r>
      <w:r w:rsidRPr="00BE17AD">
        <w:rPr>
          <w:rFonts w:asciiTheme="minorHAnsi" w:hAnsiTheme="minorHAnsi" w:cstheme="minorHAnsi"/>
          <w:sz w:val="22"/>
          <w:szCs w:val="22"/>
          <w:lang w:val="sl-SI"/>
        </w:rPr>
        <w:t xml:space="preserve"> predpisane preizkuse;</w:t>
      </w:r>
    </w:p>
    <w:p w14:paraId="3F76F50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urediti vse potrebno za dovoz in odvoz materiala, opreme in odpadnega materiala na/z gradbišča/trase oziroma objekta ter upoštevati predpise glede obremenitve cest in poti in predpise v zvezi z ravnanjem z odpadki;</w:t>
      </w:r>
    </w:p>
    <w:p w14:paraId="51A2ED4D"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276820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4768402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naročniku predati očiščen objekt z urejeno okolico, ki ga bo možno takoj začeti uporabljati;</w:t>
      </w:r>
    </w:p>
    <w:p w14:paraId="4A0C8D0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omogočati ustrezen nadzor naročniku in mu pri tem nuditi vso potrebno podporo in pomoč;</w:t>
      </w:r>
    </w:p>
    <w:p w14:paraId="5E8AC35E"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poročati o napredku pri izvajanju del na vsak pisni poziv naročnika v vsebini in obsegu, ki jo določi naročnik;</w:t>
      </w:r>
    </w:p>
    <w:p w14:paraId="0C75E317"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deli kontrolirati tehnično pravilnost izvedbe in zagotoviti funkcionalno pravilnost prevzetih del;</w:t>
      </w:r>
    </w:p>
    <w:p w14:paraId="2195991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dela opraviti strokovno in ne povzročati poškodb na sosednjih objektih in okoliških komunalnih vodih;</w:t>
      </w:r>
    </w:p>
    <w:p w14:paraId="031EAF8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strokovno odpraviti vse napake v zvezi s pogodbeno dogovorjenimi deli;</w:t>
      </w:r>
    </w:p>
    <w:p w14:paraId="7B47099F"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pogoje za izvajanje del sebi in ostalim izvajalcem tudi v zimskem času;</w:t>
      </w:r>
    </w:p>
    <w:p w14:paraId="6F491225"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6149F92B"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izvajanja del na gradbišču zagotoviti navzočnost zahtevanega kadra;</w:t>
      </w:r>
    </w:p>
    <w:p w14:paraId="6DE8DDD4"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sodelovati z vsemi udeleženci na projektu (še posebej vsemi, ki jih angažira naročnik);</w:t>
      </w:r>
    </w:p>
    <w:p w14:paraId="19930DD9" w14:textId="7820CC5D"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zagotoviti obvezno</w:t>
      </w:r>
      <w:r w:rsidR="0019095B" w:rsidRPr="00BE17AD">
        <w:rPr>
          <w:rFonts w:asciiTheme="minorHAnsi" w:hAnsiTheme="minorHAnsi" w:cstheme="minorHAnsi"/>
          <w:sz w:val="22"/>
          <w:szCs w:val="22"/>
          <w:lang w:val="sl-SI"/>
        </w:rPr>
        <w:t xml:space="preserve"> dnevno</w:t>
      </w:r>
      <w:r w:rsidRPr="00BE17AD">
        <w:rPr>
          <w:rFonts w:asciiTheme="minorHAnsi" w:hAnsiTheme="minorHAnsi" w:cstheme="minorHAnsi"/>
          <w:sz w:val="22"/>
          <w:szCs w:val="22"/>
          <w:lang w:val="sl-SI"/>
        </w:rPr>
        <w:t xml:space="preserve"> prisotnost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na gradbišču v času izvedbe del, pri vsakem pregledu izvedenih del z nadzornim organom in pri potrebnih merjenjih ter rednih sestankih in koordinacijah;</w:t>
      </w:r>
      <w:r w:rsidR="0019095B" w:rsidRPr="00BE17AD">
        <w:rPr>
          <w:rFonts w:asciiTheme="minorHAnsi" w:hAnsiTheme="minorHAnsi" w:cstheme="minorHAnsi"/>
          <w:sz w:val="22"/>
          <w:szCs w:val="22"/>
          <w:lang w:val="sl-SI"/>
        </w:rPr>
        <w:t xml:space="preserve"> morebitna odsotnost je možna samo izjemoma iz opravičljivih razlogov;</w:t>
      </w:r>
    </w:p>
    <w:p w14:paraId="3986ECD0"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pri izvedbi del uporabiti ustrezno tehnično opremo za dobro izvedbo del;</w:t>
      </w:r>
    </w:p>
    <w:p w14:paraId="5339B0C1"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odgovarjati za kakovost izdelave v delu, ki ga izvajajo podizvajalci,</w:t>
      </w:r>
    </w:p>
    <w:p w14:paraId="3734533D" w14:textId="1C6B7372"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ob dokončanju del izdelati projekt izvedenih del PID v skladu z določili veljavnega Pravilnika o </w:t>
      </w:r>
      <w:r w:rsidR="002B050F" w:rsidRPr="00BE17AD">
        <w:rPr>
          <w:rFonts w:asciiTheme="minorHAnsi" w:hAnsiTheme="minorHAnsi" w:cstheme="minorHAnsi"/>
          <w:sz w:val="22"/>
          <w:szCs w:val="22"/>
          <w:lang w:val="sl-SI"/>
        </w:rPr>
        <w:t>projektni in drugi dokumentaciji ter obrazcih pri graditvi objektov</w:t>
      </w:r>
      <w:r w:rsidRPr="00BE17AD">
        <w:rPr>
          <w:rFonts w:asciiTheme="minorHAnsi" w:hAnsiTheme="minorHAnsi" w:cstheme="minorHAnsi"/>
          <w:sz w:val="22"/>
          <w:szCs w:val="22"/>
          <w:lang w:val="sl-SI"/>
        </w:rPr>
        <w:t xml:space="preserve">, in navodila za obratovanje in </w:t>
      </w:r>
      <w:r w:rsidRPr="00BE17AD">
        <w:rPr>
          <w:rFonts w:asciiTheme="minorHAnsi" w:hAnsiTheme="minorHAnsi" w:cstheme="minorHAnsi"/>
          <w:sz w:val="22"/>
          <w:szCs w:val="22"/>
          <w:lang w:val="sl-SI"/>
        </w:rPr>
        <w:lastRenderedPageBreak/>
        <w:t xml:space="preserve">vzdrževanje objekta in naprav in jih izročiti naročniku v </w:t>
      </w:r>
      <w:r w:rsidR="002658EB" w:rsidRPr="00BE17AD">
        <w:rPr>
          <w:rFonts w:asciiTheme="minorHAnsi" w:hAnsiTheme="minorHAnsi" w:cstheme="minorHAnsi"/>
          <w:sz w:val="22"/>
          <w:szCs w:val="22"/>
          <w:lang w:val="sl-SI"/>
        </w:rPr>
        <w:t>tiskan</w:t>
      </w:r>
      <w:r w:rsidR="00C2669E" w:rsidRPr="00BE17AD">
        <w:rPr>
          <w:rFonts w:asciiTheme="minorHAnsi" w:hAnsiTheme="minorHAnsi" w:cstheme="minorHAnsi"/>
          <w:sz w:val="22"/>
          <w:szCs w:val="22"/>
          <w:lang w:val="sl-SI"/>
        </w:rPr>
        <w:t>em izvodu</w:t>
      </w:r>
      <w:r w:rsidR="002658EB" w:rsidRPr="00BE17AD">
        <w:rPr>
          <w:rFonts w:asciiTheme="minorHAnsi" w:hAnsiTheme="minorHAnsi" w:cstheme="minorHAnsi"/>
          <w:sz w:val="22"/>
          <w:szCs w:val="22"/>
          <w:lang w:val="sl-SI"/>
        </w:rPr>
        <w:t xml:space="preserve"> in izvodu v elektronski obliki na CD/DVD/USB, ki vsebuje dokumentacijo v DWG, DOC in PDF formatu</w:t>
      </w:r>
      <w:r w:rsidRPr="00BE17AD">
        <w:rPr>
          <w:rFonts w:asciiTheme="minorHAnsi" w:hAnsiTheme="minorHAnsi" w:cstheme="minorHAnsi"/>
          <w:sz w:val="22"/>
          <w:szCs w:val="22"/>
          <w:lang w:val="sl-SI"/>
        </w:rPr>
        <w:t>, prav tako predati tudi vso predpisano dokumentacijo o kvaliteti izvedenih del (certifikati, garantni listi,…),</w:t>
      </w:r>
    </w:p>
    <w:p w14:paraId="6D6A23CC" w14:textId="1D4D04F2"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w:t>
      </w:r>
      <w:r w:rsidR="00AC55AC" w:rsidRPr="00BE17AD">
        <w:rPr>
          <w:rFonts w:asciiTheme="minorHAnsi" w:hAnsiTheme="minorHAnsi" w:cstheme="minorHAnsi"/>
          <w:sz w:val="22"/>
          <w:szCs w:val="22"/>
          <w:lang w:val="sl-SI"/>
        </w:rPr>
        <w:t>eti</w:t>
      </w:r>
      <w:r w:rsidRPr="00BE17AD">
        <w:rPr>
          <w:rFonts w:asciiTheme="minorHAnsi" w:hAnsiTheme="minorHAnsi" w:cstheme="minorHAnsi"/>
          <w:sz w:val="22"/>
          <w:szCs w:val="22"/>
          <w:lang w:val="sl-SI"/>
        </w:rPr>
        <w:t xml:space="preserve"> polno odgovornost,</w:t>
      </w:r>
    </w:p>
    <w:p w14:paraId="5215FBC6"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prevzeti odgovornost, da bo, ob pravilni izvedbi projekta, končni projekt funkcionalen in brez napak.</w:t>
      </w:r>
    </w:p>
    <w:p w14:paraId="3068B119" w14:textId="77777777" w:rsidR="000660E6" w:rsidRPr="00BE17AD" w:rsidRDefault="000660E6" w:rsidP="000660E6">
      <w:pPr>
        <w:spacing w:line="276" w:lineRule="auto"/>
        <w:jc w:val="both"/>
        <w:rPr>
          <w:rFonts w:asciiTheme="minorHAnsi" w:hAnsiTheme="minorHAnsi" w:cstheme="minorHAnsi"/>
          <w:sz w:val="22"/>
          <w:szCs w:val="22"/>
          <w:lang w:val="sl-SI"/>
        </w:rPr>
      </w:pPr>
    </w:p>
    <w:p w14:paraId="3B5EE193" w14:textId="7777777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 sklenitvijo pogodbe potrjuje, da:</w:t>
      </w:r>
    </w:p>
    <w:p w14:paraId="2E365183"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upošteval vse značilnosti gradbišča, dostopa, dovoza, skladiščenja, delovnih in pomožnih prostorov;</w:t>
      </w:r>
    </w:p>
    <w:p w14:paraId="74E1ED72"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je seznanjen s pogoji in lokacijo izvajanja del in da so ti pogoji upoštevani pri določitvi rokov v terminskem planu;</w:t>
      </w:r>
    </w:p>
    <w:p w14:paraId="504CF7FD" w14:textId="77777777" w:rsidR="000660E6" w:rsidRPr="00BE17AD" w:rsidRDefault="000660E6"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2F191892" w14:textId="77777777" w:rsidR="00AD0E0C" w:rsidRPr="00BE17AD" w:rsidRDefault="00AD0E0C" w:rsidP="000660E6">
      <w:pPr>
        <w:spacing w:line="276" w:lineRule="auto"/>
        <w:jc w:val="both"/>
        <w:rPr>
          <w:rFonts w:asciiTheme="minorHAnsi" w:hAnsiTheme="minorHAnsi" w:cstheme="minorHAnsi"/>
          <w:sz w:val="22"/>
          <w:szCs w:val="22"/>
          <w:lang w:val="sl-SI"/>
        </w:rPr>
      </w:pPr>
    </w:p>
    <w:p w14:paraId="30661A1E" w14:textId="1003FE55"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0440ABA5" w14:textId="77777777" w:rsidR="00763850" w:rsidRPr="00BE17AD" w:rsidRDefault="00763850" w:rsidP="000660E6">
      <w:pPr>
        <w:spacing w:line="276" w:lineRule="auto"/>
        <w:jc w:val="both"/>
        <w:rPr>
          <w:rFonts w:asciiTheme="minorHAnsi" w:hAnsiTheme="minorHAnsi" w:cstheme="minorHAnsi"/>
          <w:sz w:val="22"/>
          <w:szCs w:val="22"/>
          <w:lang w:val="sl-SI"/>
        </w:rPr>
      </w:pPr>
    </w:p>
    <w:p w14:paraId="48F13CB5" w14:textId="54DDA927" w:rsidR="000660E6" w:rsidRPr="00BE17AD" w:rsidRDefault="000660E6" w:rsidP="000660E6">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56AF1D60" w14:textId="1706CE69" w:rsidR="0026265F" w:rsidRPr="00BE17AD" w:rsidRDefault="0026265F" w:rsidP="000660E6">
      <w:pPr>
        <w:spacing w:line="276" w:lineRule="auto"/>
        <w:jc w:val="both"/>
        <w:rPr>
          <w:rFonts w:asciiTheme="minorHAnsi" w:hAnsiTheme="minorHAnsi" w:cstheme="minorHAnsi"/>
          <w:sz w:val="22"/>
          <w:szCs w:val="22"/>
          <w:lang w:val="sl-SI"/>
        </w:rPr>
      </w:pPr>
    </w:p>
    <w:p w14:paraId="33B45A6D" w14:textId="77777777" w:rsidR="0026265F" w:rsidRPr="00BE17AD" w:rsidRDefault="0026265F" w:rsidP="0026265F">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6A25A627" w14:textId="77777777" w:rsidR="00B56DAC" w:rsidRPr="00BE17AD" w:rsidRDefault="00B56DAC" w:rsidP="00633014">
      <w:pPr>
        <w:spacing w:line="276" w:lineRule="auto"/>
        <w:jc w:val="both"/>
        <w:rPr>
          <w:rFonts w:asciiTheme="minorHAnsi" w:hAnsiTheme="minorHAnsi" w:cstheme="minorHAnsi"/>
          <w:b/>
          <w:sz w:val="22"/>
          <w:szCs w:val="22"/>
          <w:lang w:val="sl-SI"/>
        </w:rPr>
      </w:pPr>
    </w:p>
    <w:p w14:paraId="12437BFC" w14:textId="77777777" w:rsidR="00131E40" w:rsidRPr="00BE17AD" w:rsidRDefault="00131E40"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1F82B45" w14:textId="14329BA2" w:rsidR="00131E40" w:rsidRPr="00BE17AD" w:rsidRDefault="00131E40"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kader)</w:t>
      </w:r>
    </w:p>
    <w:p w14:paraId="6F47CD03" w14:textId="3090EE64" w:rsidR="00E210F5" w:rsidRPr="00BE17AD" w:rsidRDefault="00E210F5" w:rsidP="00633014">
      <w:pPr>
        <w:spacing w:line="276" w:lineRule="auto"/>
        <w:jc w:val="both"/>
        <w:rPr>
          <w:rFonts w:asciiTheme="minorHAnsi" w:hAnsiTheme="minorHAnsi" w:cstheme="minorHAnsi"/>
          <w:b/>
          <w:sz w:val="22"/>
          <w:szCs w:val="22"/>
          <w:lang w:val="sl-SI"/>
        </w:rPr>
      </w:pPr>
    </w:p>
    <w:p w14:paraId="7FFDE420" w14:textId="04851278"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imeti ves čas izvajanja pogodbenih storitev na voljo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ki izpolnjuje vse zahtevane pogoje. Izvajalec za izvedbo pogodbenih storitev zagotavlja vodjo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____________.</w:t>
      </w:r>
    </w:p>
    <w:p w14:paraId="1E0A3571" w14:textId="77777777" w:rsidR="00131E40" w:rsidRPr="00BE17AD" w:rsidRDefault="00131E40" w:rsidP="00633014">
      <w:pPr>
        <w:spacing w:line="276" w:lineRule="auto"/>
        <w:jc w:val="both"/>
        <w:rPr>
          <w:rFonts w:asciiTheme="minorHAnsi" w:hAnsiTheme="minorHAnsi" w:cstheme="minorHAnsi"/>
          <w:sz w:val="22"/>
          <w:szCs w:val="22"/>
          <w:lang w:val="sl-SI"/>
        </w:rPr>
      </w:pPr>
    </w:p>
    <w:p w14:paraId="08B0E999" w14:textId="40058539"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w:t>
      </w:r>
      <w:r w:rsidRPr="00BE17AD">
        <w:rPr>
          <w:rFonts w:asciiTheme="minorHAnsi" w:hAnsiTheme="minorHAnsi" w:cstheme="minorHAnsi"/>
          <w:sz w:val="22"/>
          <w:szCs w:val="22"/>
          <w:lang w:val="sl-SI"/>
        </w:rPr>
        <w:lastRenderedPageBreak/>
        <w:t>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ED4C2F6" w14:textId="77777777" w:rsidR="00763850" w:rsidRPr="00BE17AD" w:rsidRDefault="00763850" w:rsidP="00633014">
      <w:pPr>
        <w:spacing w:line="276" w:lineRule="auto"/>
        <w:jc w:val="both"/>
        <w:rPr>
          <w:rFonts w:asciiTheme="minorHAnsi" w:hAnsiTheme="minorHAnsi" w:cstheme="minorHAnsi"/>
          <w:sz w:val="22"/>
          <w:szCs w:val="22"/>
          <w:lang w:val="sl-SI"/>
        </w:rPr>
      </w:pPr>
    </w:p>
    <w:p w14:paraId="3EA2AE3D" w14:textId="2AFFCEEA"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w:t>
      </w:r>
      <w:r w:rsidR="008B6F76">
        <w:rPr>
          <w:rFonts w:asciiTheme="minorHAnsi" w:hAnsiTheme="minorHAnsi" w:cstheme="minorHAnsi"/>
          <w:sz w:val="22"/>
          <w:szCs w:val="22"/>
          <w:lang w:val="sl-SI"/>
        </w:rPr>
        <w:t>treh dneh</w:t>
      </w:r>
      <w:r w:rsidRPr="00BE17AD">
        <w:rPr>
          <w:rFonts w:asciiTheme="minorHAnsi" w:hAnsiTheme="minorHAnsi" w:cstheme="minorHAnsi"/>
          <w:sz w:val="22"/>
          <w:szCs w:val="22"/>
          <w:lang w:val="sl-SI"/>
        </w:rPr>
        <w:t xml:space="preserve"> od datuma zahteve naročnika.</w:t>
      </w:r>
    </w:p>
    <w:p w14:paraId="08D7DFF3" w14:textId="5CB711D7" w:rsidR="0026265F" w:rsidRPr="00BE17AD" w:rsidRDefault="0026265F" w:rsidP="00633014">
      <w:pPr>
        <w:spacing w:line="276" w:lineRule="auto"/>
        <w:jc w:val="both"/>
        <w:rPr>
          <w:rFonts w:asciiTheme="minorHAnsi" w:hAnsiTheme="minorHAnsi" w:cstheme="minorHAnsi"/>
          <w:sz w:val="22"/>
          <w:szCs w:val="22"/>
          <w:lang w:val="sl-SI"/>
        </w:rPr>
      </w:pPr>
    </w:p>
    <w:p w14:paraId="45BF6D07" w14:textId="37103244" w:rsidR="0026265F" w:rsidRPr="00BE17AD" w:rsidRDefault="0026265F" w:rsidP="002658EB">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se zaveže, da bo naročniku najpozneje ob podpisu pogodbe za predmetno naročilo predložil sklep oziroma dokument o imenovanju vodje </w:t>
      </w:r>
      <w:r w:rsidR="008B6F76">
        <w:rPr>
          <w:rFonts w:asciiTheme="minorHAnsi" w:hAnsiTheme="minorHAnsi" w:cstheme="minorHAnsi"/>
          <w:sz w:val="22"/>
          <w:szCs w:val="22"/>
          <w:lang w:val="sl-SI"/>
        </w:rPr>
        <w:t>del</w:t>
      </w:r>
      <w:r w:rsidRPr="00BE17AD">
        <w:rPr>
          <w:rFonts w:asciiTheme="minorHAnsi" w:hAnsiTheme="minorHAnsi" w:cstheme="minorHAnsi"/>
          <w:sz w:val="22"/>
          <w:szCs w:val="22"/>
          <w:lang w:val="sl-SI"/>
        </w:rPr>
        <w:t xml:space="preserve">, </w:t>
      </w:r>
      <w:r w:rsidR="002658EB" w:rsidRPr="00BE17AD">
        <w:rPr>
          <w:rFonts w:asciiTheme="minorHAnsi" w:hAnsiTheme="minorHAnsi" w:cstheme="minorHAnsi"/>
          <w:sz w:val="22"/>
          <w:szCs w:val="22"/>
          <w:lang w:val="sl-SI"/>
        </w:rPr>
        <w:t xml:space="preserve">ki bo zadolžen za dosledno izvajanje ukrepov za zagotavljanje zdravja in varnosti pri delu in </w:t>
      </w:r>
      <w:r w:rsidRPr="00BE17AD">
        <w:rPr>
          <w:rFonts w:asciiTheme="minorHAnsi" w:hAnsiTheme="minorHAnsi" w:cstheme="minorHAnsi"/>
          <w:sz w:val="22"/>
          <w:szCs w:val="22"/>
          <w:lang w:val="sl-SI"/>
        </w:rPr>
        <w:t>vsebuje tudi pooblastilo za izvajanje primopredaje izvedenih del in obračuna izvedenih del</w:t>
      </w:r>
      <w:r w:rsidR="002658EB" w:rsidRPr="00BE17AD">
        <w:rPr>
          <w:rFonts w:asciiTheme="minorHAnsi" w:hAnsiTheme="minorHAnsi" w:cstheme="minorHAnsi"/>
          <w:sz w:val="22"/>
          <w:szCs w:val="22"/>
          <w:lang w:val="sl-SI"/>
        </w:rPr>
        <w:t>.</w:t>
      </w:r>
    </w:p>
    <w:p w14:paraId="4316475F" w14:textId="36FB95C4" w:rsidR="00E210F5" w:rsidRPr="00BE17AD" w:rsidRDefault="00E210F5" w:rsidP="00633014">
      <w:pPr>
        <w:spacing w:line="276" w:lineRule="auto"/>
        <w:jc w:val="both"/>
        <w:rPr>
          <w:rFonts w:asciiTheme="minorHAnsi" w:hAnsiTheme="minorHAnsi" w:cstheme="minorHAnsi"/>
          <w:b/>
          <w:sz w:val="22"/>
          <w:szCs w:val="22"/>
          <w:lang w:val="sl-SI"/>
        </w:rPr>
      </w:pPr>
    </w:p>
    <w:p w14:paraId="70DA76ED" w14:textId="2BCF00E8" w:rsidR="00E210F5" w:rsidRPr="00BE17AD" w:rsidRDefault="00E210F5"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VARSTVO PODATKOV IN AVTORSKE PRAVICE</w:t>
      </w:r>
    </w:p>
    <w:p w14:paraId="73B0EEB8" w14:textId="77777777" w:rsidR="00E210F5" w:rsidRPr="00BE17AD" w:rsidRDefault="00E210F5" w:rsidP="00633014">
      <w:pPr>
        <w:spacing w:line="276" w:lineRule="auto"/>
        <w:jc w:val="both"/>
        <w:rPr>
          <w:rFonts w:asciiTheme="minorHAnsi" w:hAnsiTheme="minorHAnsi" w:cstheme="minorHAnsi"/>
          <w:sz w:val="22"/>
          <w:szCs w:val="22"/>
          <w:lang w:val="sl-SI"/>
        </w:rPr>
      </w:pPr>
    </w:p>
    <w:p w14:paraId="08116048" w14:textId="77777777" w:rsidR="00E210F5" w:rsidRPr="00BE17AD" w:rsidRDefault="00E210F5"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1DA75924" w14:textId="436381A5"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(Varstvo podatkov)</w:t>
      </w:r>
    </w:p>
    <w:p w14:paraId="120CA0A3" w14:textId="097B4377" w:rsidR="00E210F5" w:rsidRPr="00BE17AD" w:rsidRDefault="00E210F5" w:rsidP="00633014">
      <w:pPr>
        <w:spacing w:line="276" w:lineRule="auto"/>
        <w:jc w:val="both"/>
        <w:rPr>
          <w:rFonts w:asciiTheme="minorHAnsi" w:hAnsiTheme="minorHAnsi" w:cstheme="minorHAnsi"/>
          <w:b/>
          <w:sz w:val="22"/>
          <w:szCs w:val="22"/>
          <w:lang w:val="sl-SI"/>
        </w:rPr>
      </w:pPr>
    </w:p>
    <w:p w14:paraId="450D1428" w14:textId="0B854FB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BE17AD" w:rsidRDefault="00CF3977" w:rsidP="00633014">
      <w:pPr>
        <w:spacing w:line="276" w:lineRule="auto"/>
        <w:jc w:val="both"/>
        <w:rPr>
          <w:rFonts w:asciiTheme="minorHAnsi" w:hAnsiTheme="minorHAnsi" w:cstheme="minorHAnsi"/>
          <w:sz w:val="22"/>
          <w:szCs w:val="22"/>
          <w:lang w:val="sl-SI"/>
        </w:rPr>
      </w:pPr>
    </w:p>
    <w:p w14:paraId="3B0DB388"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BE17AD" w:rsidRDefault="00CF3977" w:rsidP="00CF3977">
      <w:pPr>
        <w:spacing w:line="276" w:lineRule="auto"/>
        <w:jc w:val="both"/>
        <w:rPr>
          <w:rFonts w:asciiTheme="minorHAnsi" w:hAnsiTheme="minorHAnsi" w:cstheme="minorHAnsi"/>
          <w:sz w:val="22"/>
          <w:szCs w:val="22"/>
          <w:lang w:val="sl-SI"/>
        </w:rPr>
      </w:pPr>
    </w:p>
    <w:p w14:paraId="69BCC01F" w14:textId="77777777" w:rsidR="00CF3977" w:rsidRPr="00BE17AD" w:rsidRDefault="00CF3977" w:rsidP="00CF397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58D7F330" w14:textId="305CBBD1" w:rsidR="00E210F5" w:rsidRPr="00BE17AD" w:rsidRDefault="00E210F5" w:rsidP="00633014">
      <w:pPr>
        <w:spacing w:line="276" w:lineRule="auto"/>
        <w:jc w:val="both"/>
        <w:rPr>
          <w:rFonts w:asciiTheme="minorHAnsi" w:hAnsiTheme="minorHAnsi" w:cstheme="minorHAnsi"/>
          <w:b/>
          <w:sz w:val="22"/>
          <w:szCs w:val="22"/>
          <w:lang w:val="sl-SI"/>
        </w:rPr>
      </w:pPr>
    </w:p>
    <w:p w14:paraId="7ABAF6CA" w14:textId="77777777" w:rsidR="00E210F5" w:rsidRPr="00BE17AD" w:rsidRDefault="00E210F5"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19A919A" w14:textId="2CF00A8A" w:rsidR="00E210F5" w:rsidRPr="00BE17AD" w:rsidRDefault="00E210F5"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(Avtorske pravice)</w:t>
      </w:r>
    </w:p>
    <w:p w14:paraId="709E0F39" w14:textId="77777777" w:rsidR="00E210F5" w:rsidRPr="00BE17AD" w:rsidRDefault="00E210F5" w:rsidP="00633014">
      <w:pPr>
        <w:spacing w:line="276" w:lineRule="auto"/>
        <w:jc w:val="both"/>
        <w:rPr>
          <w:rFonts w:asciiTheme="minorHAnsi" w:hAnsiTheme="minorHAnsi" w:cstheme="minorHAnsi"/>
          <w:b/>
          <w:sz w:val="22"/>
          <w:szCs w:val="22"/>
          <w:lang w:val="sl-SI"/>
        </w:rPr>
      </w:pPr>
    </w:p>
    <w:p w14:paraId="208A30FE" w14:textId="26E56EB4"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 dnem plačila postanejo vse materialne in druge avtorske pravice na </w:t>
      </w:r>
      <w:r w:rsidRPr="00BE17AD">
        <w:rPr>
          <w:rFonts w:asciiTheme="minorHAnsi" w:hAnsiTheme="minorHAnsi" w:cstheme="minorHAnsi"/>
          <w:bCs/>
          <w:sz w:val="22"/>
          <w:szCs w:val="22"/>
          <w:lang w:val="sl-SI"/>
        </w:rPr>
        <w:t>celotni dokumentaciji, ki bo nastal</w:t>
      </w:r>
      <w:r w:rsidR="00CF3977" w:rsidRPr="00BE17AD">
        <w:rPr>
          <w:rFonts w:asciiTheme="minorHAnsi" w:hAnsiTheme="minorHAnsi" w:cstheme="minorHAnsi"/>
          <w:bCs/>
          <w:sz w:val="22"/>
          <w:szCs w:val="22"/>
          <w:lang w:val="sl-SI"/>
        </w:rPr>
        <w:t>a</w:t>
      </w:r>
      <w:r w:rsidRPr="00BE17AD">
        <w:rPr>
          <w:rFonts w:asciiTheme="minorHAnsi" w:hAnsiTheme="minorHAnsi" w:cstheme="minorHAnsi"/>
          <w:bCs/>
          <w:sz w:val="22"/>
          <w:szCs w:val="22"/>
          <w:lang w:val="sl-SI"/>
        </w:rPr>
        <w:t xml:space="preserve"> na podlagi te pogodbe,</w:t>
      </w:r>
      <w:r w:rsidRPr="00BE17AD">
        <w:rPr>
          <w:rFonts w:asciiTheme="minorHAnsi" w:hAnsiTheme="minorHAnsi" w:cstheme="minorHAnsi"/>
          <w:sz w:val="22"/>
          <w:szCs w:val="22"/>
          <w:lang w:val="sl-SI"/>
        </w:rPr>
        <w:t xml:space="preserve"> last naročnika in to izključno, </w:t>
      </w:r>
      <w:r w:rsidRPr="00BE17AD">
        <w:rPr>
          <w:rFonts w:asciiTheme="minorHAnsi" w:hAnsiTheme="minorHAnsi" w:cstheme="minorHAnsi"/>
          <w:bCs/>
          <w:sz w:val="22"/>
          <w:szCs w:val="22"/>
          <w:lang w:val="sl-SI"/>
        </w:rPr>
        <w:t>prostorsko in vsebinsko neomejeno ter za ves čas njihovega trajanja</w:t>
      </w:r>
      <w:r w:rsidRPr="00BE17AD">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708644AE" w14:textId="77777777" w:rsidR="00E210F5" w:rsidRPr="00BE17AD" w:rsidRDefault="00E210F5" w:rsidP="00633014">
      <w:pPr>
        <w:spacing w:line="276" w:lineRule="auto"/>
        <w:jc w:val="both"/>
        <w:rPr>
          <w:rFonts w:asciiTheme="minorHAnsi" w:hAnsiTheme="minorHAnsi" w:cstheme="minorHAnsi"/>
          <w:sz w:val="22"/>
          <w:szCs w:val="22"/>
          <w:lang w:val="sl-SI"/>
        </w:rPr>
      </w:pPr>
    </w:p>
    <w:p w14:paraId="6A05C131" w14:textId="77777777" w:rsidR="00E210F5" w:rsidRPr="00BE17AD" w:rsidRDefault="00E210F5"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80A5E8F" w14:textId="2BDB3EDF" w:rsidR="00E210F5" w:rsidRPr="00BE17AD" w:rsidRDefault="00E210F5" w:rsidP="00633014">
      <w:pPr>
        <w:spacing w:line="276" w:lineRule="auto"/>
        <w:jc w:val="both"/>
        <w:rPr>
          <w:rFonts w:asciiTheme="minorHAnsi" w:hAnsiTheme="minorHAnsi" w:cstheme="minorHAnsi"/>
          <w:b/>
          <w:sz w:val="22"/>
          <w:szCs w:val="22"/>
          <w:lang w:val="sl-SI"/>
        </w:rPr>
      </w:pPr>
    </w:p>
    <w:p w14:paraId="63E7626E" w14:textId="2A483AF1" w:rsidR="00D106A4" w:rsidRPr="00BE17AD"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KAKOVOST IN JAMČEVANJE ZA NAPAKE</w:t>
      </w:r>
    </w:p>
    <w:p w14:paraId="3EB8041B"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4825A19" w14:textId="77777777" w:rsidR="00D106A4" w:rsidRPr="00BE17AD" w:rsidRDefault="00D106A4"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07C74634" w14:textId="7AB26E8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(Kakovost opravljenih del, reklamacije in jamčevanje za napake)</w:t>
      </w:r>
    </w:p>
    <w:p w14:paraId="1507B640" w14:textId="5229320E" w:rsidR="00D106A4" w:rsidRPr="00BE17AD" w:rsidRDefault="00D106A4" w:rsidP="00633014">
      <w:pPr>
        <w:spacing w:line="276" w:lineRule="auto"/>
        <w:jc w:val="both"/>
        <w:rPr>
          <w:rFonts w:asciiTheme="minorHAnsi" w:hAnsiTheme="minorHAnsi" w:cstheme="minorHAnsi"/>
          <w:b/>
          <w:sz w:val="22"/>
          <w:szCs w:val="22"/>
          <w:lang w:val="sl-SI"/>
        </w:rPr>
      </w:pPr>
    </w:p>
    <w:p w14:paraId="17B42B0D"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75E455E8" w14:textId="77777777" w:rsidR="00D106A4" w:rsidRPr="00BE17AD" w:rsidRDefault="00D106A4" w:rsidP="00D106A4">
      <w:pPr>
        <w:spacing w:line="276" w:lineRule="auto"/>
        <w:jc w:val="both"/>
        <w:rPr>
          <w:rFonts w:asciiTheme="minorHAnsi" w:hAnsiTheme="minorHAnsi" w:cstheme="minorHAnsi"/>
          <w:sz w:val="22"/>
          <w:szCs w:val="22"/>
          <w:lang w:val="sl-SI"/>
        </w:rPr>
      </w:pPr>
    </w:p>
    <w:p w14:paraId="53C08A5C" w14:textId="77777777"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pisnega zahtevka naročnika.</w:t>
      </w:r>
    </w:p>
    <w:p w14:paraId="1C88C69D" w14:textId="77777777" w:rsidR="00D106A4" w:rsidRPr="00BE17AD" w:rsidRDefault="00D106A4" w:rsidP="00D106A4">
      <w:pPr>
        <w:spacing w:line="276" w:lineRule="auto"/>
        <w:jc w:val="both"/>
        <w:rPr>
          <w:rFonts w:asciiTheme="minorHAnsi" w:hAnsiTheme="minorHAnsi" w:cstheme="minorHAnsi"/>
          <w:sz w:val="22"/>
          <w:szCs w:val="22"/>
          <w:lang w:val="sl-SI"/>
        </w:rPr>
      </w:pPr>
    </w:p>
    <w:p w14:paraId="1172203A" w14:textId="46382AAF" w:rsidR="00D106A4" w:rsidRPr="00BE17AD" w:rsidRDefault="00D106A4" w:rsidP="00D106A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jamči za odpravo vseh vrst napak skladno z določili OZ in ostalimi veljavnimi predpisi. Izvajalec v celoti odgovarja za izvedbo prejetega naročila proti naročniku.</w:t>
      </w:r>
    </w:p>
    <w:p w14:paraId="725E8D0E" w14:textId="145EADC1" w:rsidR="00D106A4" w:rsidRPr="00BE17AD" w:rsidRDefault="00D106A4" w:rsidP="00633014">
      <w:pPr>
        <w:spacing w:line="276" w:lineRule="auto"/>
        <w:jc w:val="both"/>
        <w:rPr>
          <w:rFonts w:asciiTheme="minorHAnsi" w:hAnsiTheme="minorHAnsi" w:cstheme="minorHAnsi"/>
          <w:sz w:val="22"/>
          <w:szCs w:val="22"/>
          <w:lang w:val="sl-SI"/>
        </w:rPr>
      </w:pPr>
    </w:p>
    <w:p w14:paraId="1EB4417A" w14:textId="1C47A7DA" w:rsidR="00D106A4" w:rsidRPr="00BE17AD" w:rsidRDefault="00D106A4"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GARANCIJ</w:t>
      </w:r>
      <w:r w:rsidR="009726D3" w:rsidRPr="00BE17AD">
        <w:rPr>
          <w:rFonts w:asciiTheme="minorHAnsi" w:hAnsiTheme="minorHAnsi" w:cstheme="minorHAnsi"/>
          <w:b/>
          <w:sz w:val="22"/>
          <w:szCs w:val="22"/>
          <w:lang w:val="sl-SI"/>
        </w:rPr>
        <w:t>A</w:t>
      </w:r>
    </w:p>
    <w:p w14:paraId="0440AAC8" w14:textId="77777777" w:rsidR="00D106A4" w:rsidRPr="00BE17AD" w:rsidRDefault="00D106A4" w:rsidP="00D106A4">
      <w:pPr>
        <w:spacing w:line="276" w:lineRule="auto"/>
        <w:ind w:left="283"/>
        <w:jc w:val="both"/>
        <w:rPr>
          <w:rFonts w:asciiTheme="minorHAnsi" w:hAnsiTheme="minorHAnsi" w:cstheme="minorHAnsi"/>
          <w:sz w:val="22"/>
          <w:szCs w:val="22"/>
          <w:lang w:val="sl-SI"/>
        </w:rPr>
      </w:pPr>
    </w:p>
    <w:p w14:paraId="3FE47CBE" w14:textId="77777777" w:rsidR="00D106A4" w:rsidRPr="00BE17AD" w:rsidRDefault="00D106A4"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3B9266CE" w14:textId="46790FEE" w:rsidR="00D106A4" w:rsidRPr="00BE17AD" w:rsidRDefault="00D106A4" w:rsidP="00D106A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9726D3" w:rsidRPr="00BE17AD">
        <w:rPr>
          <w:rFonts w:asciiTheme="minorHAnsi" w:hAnsiTheme="minorHAnsi" w:cstheme="minorHAnsi"/>
          <w:sz w:val="22"/>
          <w:szCs w:val="22"/>
          <w:lang w:val="sl-SI"/>
        </w:rPr>
        <w:t>Garancijski roki</w:t>
      </w:r>
      <w:r w:rsidRPr="00BE17AD">
        <w:rPr>
          <w:rFonts w:asciiTheme="minorHAnsi" w:hAnsiTheme="minorHAnsi" w:cstheme="minorHAnsi"/>
          <w:sz w:val="22"/>
          <w:szCs w:val="22"/>
          <w:lang w:val="sl-SI"/>
        </w:rPr>
        <w:t>)</w:t>
      </w:r>
    </w:p>
    <w:p w14:paraId="0F3C7DD6" w14:textId="0F783E37" w:rsidR="00D106A4" w:rsidRPr="00BE17AD" w:rsidRDefault="00D106A4" w:rsidP="00633014">
      <w:pPr>
        <w:spacing w:line="276" w:lineRule="auto"/>
        <w:jc w:val="both"/>
        <w:rPr>
          <w:rFonts w:asciiTheme="minorHAnsi" w:hAnsiTheme="minorHAnsi" w:cstheme="minorHAnsi"/>
          <w:sz w:val="22"/>
          <w:szCs w:val="22"/>
          <w:lang w:val="sl-SI"/>
        </w:rPr>
      </w:pPr>
    </w:p>
    <w:p w14:paraId="441AF28B"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daje:</w:t>
      </w:r>
    </w:p>
    <w:p w14:paraId="58D7932A" w14:textId="09B802E9" w:rsidR="009726D3" w:rsidRPr="00BE17AD"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izvedena gradbeno obrtniška </w:t>
      </w:r>
      <w:r w:rsidR="008B6F76" w:rsidRPr="00BE17AD">
        <w:rPr>
          <w:rFonts w:asciiTheme="minorHAnsi" w:hAnsiTheme="minorHAnsi" w:cstheme="minorHAnsi"/>
          <w:sz w:val="22"/>
          <w:szCs w:val="22"/>
          <w:lang w:val="sl-SI"/>
        </w:rPr>
        <w:t xml:space="preserve">in </w:t>
      </w:r>
      <w:r w:rsidRPr="00BE17AD">
        <w:rPr>
          <w:rFonts w:asciiTheme="minorHAnsi" w:hAnsiTheme="minorHAnsi" w:cstheme="minorHAnsi"/>
          <w:sz w:val="22"/>
          <w:szCs w:val="22"/>
          <w:lang w:val="sl-SI"/>
        </w:rPr>
        <w:t>instalacij</w:t>
      </w:r>
      <w:r w:rsidR="008B6F76">
        <w:rPr>
          <w:rFonts w:asciiTheme="minorHAnsi" w:hAnsiTheme="minorHAnsi" w:cstheme="minorHAnsi"/>
          <w:sz w:val="22"/>
          <w:szCs w:val="22"/>
          <w:lang w:val="sl-SI"/>
        </w:rPr>
        <w:t>ska</w:t>
      </w:r>
      <w:r w:rsidRPr="00BE17AD">
        <w:rPr>
          <w:rFonts w:asciiTheme="minorHAnsi" w:hAnsiTheme="minorHAnsi" w:cstheme="minorHAnsi"/>
          <w:sz w:val="22"/>
          <w:szCs w:val="22"/>
          <w:lang w:val="sl-SI"/>
        </w:rPr>
        <w:t xml:space="preserve"> </w:t>
      </w:r>
      <w:r w:rsidR="008B6F76" w:rsidRPr="00BE17AD">
        <w:rPr>
          <w:rFonts w:asciiTheme="minorHAnsi" w:hAnsiTheme="minorHAnsi" w:cstheme="minorHAnsi"/>
          <w:sz w:val="22"/>
          <w:szCs w:val="22"/>
          <w:lang w:val="sl-SI"/>
        </w:rPr>
        <w:t xml:space="preserve">dela </w:t>
      </w:r>
      <w:r w:rsidRPr="00BE17AD">
        <w:rPr>
          <w:rFonts w:asciiTheme="minorHAnsi" w:hAnsiTheme="minorHAnsi" w:cstheme="minorHAnsi"/>
          <w:sz w:val="22"/>
          <w:szCs w:val="22"/>
          <w:lang w:val="sl-SI"/>
        </w:rPr>
        <w:t>najmanj pet (5) letni splošni garancijski rok,</w:t>
      </w:r>
    </w:p>
    <w:p w14:paraId="5FC21BF1" w14:textId="77777777" w:rsidR="009726D3" w:rsidRPr="00BE17AD" w:rsidRDefault="009726D3"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za vgrajeno opremo, materiale in industrijske izdelke najmanj garancijske roke proizvajalcev oziroma dobaviteljev, ki ne smejo biti krajši od dveh (2) let. </w:t>
      </w:r>
    </w:p>
    <w:p w14:paraId="34B6C74A"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63083A72"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4DB71C1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4BCFDFE"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61689AC4" w14:textId="77777777" w:rsidR="009726D3" w:rsidRPr="00BE17AD" w:rsidRDefault="009726D3" w:rsidP="009726D3">
      <w:pPr>
        <w:spacing w:line="276" w:lineRule="auto"/>
        <w:jc w:val="both"/>
        <w:rPr>
          <w:rFonts w:asciiTheme="minorHAnsi" w:hAnsiTheme="minorHAnsi" w:cstheme="minorHAnsi"/>
          <w:sz w:val="22"/>
          <w:szCs w:val="22"/>
          <w:lang w:val="sl-SI"/>
        </w:rPr>
      </w:pPr>
    </w:p>
    <w:p w14:paraId="05063277"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59CAA9DD" w14:textId="77777777" w:rsidR="009726D3" w:rsidRPr="00BE17AD" w:rsidRDefault="009726D3" w:rsidP="009726D3">
      <w:pPr>
        <w:spacing w:line="276" w:lineRule="auto"/>
        <w:jc w:val="both"/>
        <w:rPr>
          <w:rFonts w:asciiTheme="minorHAnsi" w:hAnsiTheme="minorHAnsi" w:cstheme="minorHAnsi"/>
          <w:sz w:val="22"/>
          <w:szCs w:val="22"/>
          <w:lang w:val="sl-SI"/>
        </w:rPr>
      </w:pPr>
    </w:p>
    <w:p w14:paraId="4EE36AB0"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0580AEE5" w14:textId="77777777" w:rsidR="009726D3" w:rsidRPr="00BE17AD" w:rsidRDefault="009726D3" w:rsidP="009726D3">
      <w:pPr>
        <w:spacing w:line="276" w:lineRule="auto"/>
        <w:jc w:val="both"/>
        <w:rPr>
          <w:rFonts w:asciiTheme="minorHAnsi" w:hAnsiTheme="minorHAnsi" w:cstheme="minorHAnsi"/>
          <w:sz w:val="22"/>
          <w:szCs w:val="22"/>
          <w:lang w:val="sl-SI"/>
        </w:rPr>
      </w:pPr>
    </w:p>
    <w:p w14:paraId="34C22936"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lahko naročnik za plačilo celotnih stroškov unovči finančno zavarovanje za odpravo napak v garancijskem roku.</w:t>
      </w:r>
    </w:p>
    <w:p w14:paraId="7A49F9B1" w14:textId="77777777" w:rsidR="009726D3" w:rsidRPr="00BE17AD" w:rsidRDefault="009726D3" w:rsidP="009726D3">
      <w:pPr>
        <w:spacing w:line="276" w:lineRule="auto"/>
        <w:jc w:val="both"/>
        <w:rPr>
          <w:rFonts w:asciiTheme="minorHAnsi" w:hAnsiTheme="minorHAnsi" w:cstheme="minorHAnsi"/>
          <w:sz w:val="22"/>
          <w:szCs w:val="22"/>
          <w:lang w:val="sl-SI"/>
        </w:rPr>
      </w:pPr>
    </w:p>
    <w:p w14:paraId="02FCFC55" w14:textId="77777777" w:rsidR="009726D3" w:rsidRPr="00BE17AD" w:rsidRDefault="009726D3" w:rsidP="009726D3">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7B18841F" w14:textId="77777777" w:rsidR="00D106A4" w:rsidRPr="00BE17AD" w:rsidRDefault="00D106A4" w:rsidP="00633014">
      <w:pPr>
        <w:spacing w:line="276" w:lineRule="auto"/>
        <w:jc w:val="both"/>
        <w:rPr>
          <w:rFonts w:asciiTheme="minorHAnsi" w:hAnsiTheme="minorHAnsi" w:cstheme="minorHAnsi"/>
          <w:b/>
          <w:sz w:val="22"/>
          <w:szCs w:val="22"/>
          <w:lang w:val="sl-SI"/>
        </w:rPr>
      </w:pPr>
    </w:p>
    <w:p w14:paraId="5952FCA2" w14:textId="3ABE8D34" w:rsidR="009B10C2" w:rsidRPr="00BE17AD" w:rsidRDefault="009726D3"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A891D88" w14:textId="77777777" w:rsidR="009B10C2" w:rsidRPr="00BE17AD" w:rsidRDefault="009B10C2" w:rsidP="00633014">
      <w:pPr>
        <w:spacing w:line="276" w:lineRule="auto"/>
        <w:ind w:left="283"/>
        <w:jc w:val="both"/>
        <w:rPr>
          <w:rFonts w:asciiTheme="minorHAnsi" w:hAnsiTheme="minorHAnsi" w:cstheme="minorHAnsi"/>
          <w:sz w:val="22"/>
          <w:szCs w:val="22"/>
          <w:lang w:val="sl-SI"/>
        </w:rPr>
      </w:pPr>
    </w:p>
    <w:p w14:paraId="793EEA0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7DA4357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1FA37E2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E2C78DC" w14:textId="742A1AD7" w:rsidR="009B10C2" w:rsidRPr="00BE17AD" w:rsidRDefault="009B10C2" w:rsidP="00633014">
      <w:pPr>
        <w:spacing w:line="276" w:lineRule="auto"/>
        <w:jc w:val="both"/>
        <w:rPr>
          <w:rFonts w:asciiTheme="minorHAnsi" w:hAnsiTheme="minorHAnsi" w:cstheme="minorHAnsi"/>
          <w:sz w:val="22"/>
          <w:lang w:val="sl-SI"/>
        </w:rPr>
      </w:pPr>
      <w:r w:rsidRPr="00BE17AD">
        <w:rPr>
          <w:rFonts w:asciiTheme="minorHAnsi" w:hAnsiTheme="minorHAnsi" w:cstheme="minorHAnsi"/>
          <w:sz w:val="22"/>
          <w:lang w:val="sl-SI"/>
        </w:rPr>
        <w:lastRenderedPageBreak/>
        <w:t>Izvajalec mora naj</w:t>
      </w:r>
      <w:r w:rsidR="00FF7FA5" w:rsidRPr="00BE17AD">
        <w:rPr>
          <w:rFonts w:asciiTheme="minorHAnsi" w:hAnsiTheme="minorHAnsi" w:cstheme="minorHAnsi"/>
          <w:sz w:val="22"/>
          <w:lang w:val="sl-SI"/>
        </w:rPr>
        <w:t>poz</w:t>
      </w:r>
      <w:r w:rsidRPr="00BE17AD">
        <w:rPr>
          <w:rFonts w:asciiTheme="minorHAnsi" w:hAnsiTheme="minorHAnsi" w:cstheme="minorHAnsi"/>
          <w:sz w:val="22"/>
          <w:lang w:val="sl-SI"/>
        </w:rPr>
        <w:t xml:space="preserve">neje v </w:t>
      </w:r>
      <w:r w:rsidR="00FF7FA5" w:rsidRPr="00BE17AD">
        <w:rPr>
          <w:rFonts w:asciiTheme="minorHAnsi" w:hAnsiTheme="minorHAnsi" w:cstheme="minorHAnsi"/>
          <w:sz w:val="22"/>
          <w:lang w:val="sl-SI"/>
        </w:rPr>
        <w:t>petnajstih (15) delovnih</w:t>
      </w:r>
      <w:r w:rsidRPr="00BE17AD">
        <w:rPr>
          <w:rFonts w:asciiTheme="minorHAnsi" w:hAnsiTheme="minorHAnsi" w:cstheme="minorHAnsi"/>
          <w:sz w:val="22"/>
          <w:lang w:val="sl-SI"/>
        </w:rPr>
        <w:t xml:space="preserve"> dneh od prejema podpisane pogodbe kot pogoj za veljavnost pogodbe naročniku izročiti </w:t>
      </w:r>
      <w:r w:rsidR="00FF7FA5" w:rsidRPr="00BE17AD">
        <w:rPr>
          <w:rFonts w:asciiTheme="minorHAnsi" w:hAnsiTheme="minorHAnsi" w:cstheme="minorHAnsi"/>
          <w:sz w:val="22"/>
          <w:szCs w:val="22"/>
          <w:lang w:val="sl-SI"/>
        </w:rPr>
        <w:t xml:space="preserve">finančno zavarovanje za dobro izvedbo pogodbenih obveznosti v višini 10 % pogodbene vrednosti z DDV in veljavnostjo </w:t>
      </w:r>
      <w:r w:rsidR="00BB45FB">
        <w:rPr>
          <w:rFonts w:asciiTheme="minorHAnsi" w:hAnsiTheme="minorHAnsi" w:cstheme="minorHAnsi"/>
          <w:sz w:val="22"/>
          <w:szCs w:val="22"/>
          <w:lang w:val="sl-SI"/>
        </w:rPr>
        <w:t>3</w:t>
      </w:r>
      <w:r w:rsidR="00FF7FA5" w:rsidRPr="00BE17AD">
        <w:rPr>
          <w:rFonts w:asciiTheme="minorHAnsi" w:hAnsiTheme="minorHAnsi" w:cstheme="minorHAnsi"/>
          <w:sz w:val="22"/>
          <w:szCs w:val="22"/>
          <w:lang w:val="sl-SI"/>
        </w:rPr>
        <w:t xml:space="preserve">0 dni po roku za izvedbo vseh pogodbenih </w:t>
      </w:r>
      <w:r w:rsidR="00A41ABD" w:rsidRPr="00BE17AD">
        <w:rPr>
          <w:rFonts w:asciiTheme="minorHAnsi" w:hAnsiTheme="minorHAnsi" w:cstheme="minorHAnsi"/>
          <w:sz w:val="22"/>
          <w:szCs w:val="22"/>
          <w:lang w:val="sl-SI"/>
        </w:rPr>
        <w:t>del</w:t>
      </w:r>
      <w:r w:rsidR="00FF7FA5" w:rsidRPr="00BE17AD">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w:t>
      </w:r>
      <w:r w:rsidR="0035359E">
        <w:rPr>
          <w:rFonts w:asciiTheme="minorHAnsi" w:hAnsiTheme="minorHAnsi" w:cstheme="minorHAnsi"/>
          <w:sz w:val="22"/>
          <w:szCs w:val="22"/>
          <w:lang w:val="sl-SI"/>
        </w:rPr>
        <w:t xml:space="preserve"> enakovredno</w:t>
      </w:r>
      <w:r w:rsidR="00FF7FA5" w:rsidRPr="00BE17AD">
        <w:rPr>
          <w:rFonts w:asciiTheme="minorHAnsi" w:hAnsiTheme="minorHAnsi" w:cstheme="minorHAnsi"/>
          <w:sz w:val="22"/>
          <w:szCs w:val="22"/>
          <w:lang w:val="sl-SI"/>
        </w:rPr>
        <w:t xml:space="preserve"> kavcijsko zavarovanje</w:t>
      </w:r>
      <w:r w:rsidRPr="00BE17AD">
        <w:rPr>
          <w:rFonts w:asciiTheme="minorHAnsi" w:hAnsiTheme="minorHAnsi" w:cstheme="minorHAnsi"/>
          <w:sz w:val="22"/>
          <w:lang w:val="sl-SI"/>
        </w:rPr>
        <w:t>.</w:t>
      </w:r>
    </w:p>
    <w:p w14:paraId="2C4AE57F" w14:textId="76F2C8DD" w:rsidR="00FF7FA5" w:rsidRPr="00BE17AD" w:rsidRDefault="00FF7FA5" w:rsidP="00633014">
      <w:pPr>
        <w:spacing w:line="276" w:lineRule="auto"/>
        <w:jc w:val="both"/>
        <w:rPr>
          <w:rFonts w:asciiTheme="minorHAnsi" w:hAnsiTheme="minorHAnsi" w:cstheme="minorHAnsi"/>
          <w:sz w:val="22"/>
          <w:lang w:val="sl-SI"/>
        </w:rPr>
      </w:pPr>
    </w:p>
    <w:p w14:paraId="2ACFBB70" w14:textId="77777777" w:rsidR="00FF7FA5" w:rsidRPr="00BE17AD" w:rsidRDefault="00FF7FA5" w:rsidP="00633014">
      <w:pPr>
        <w:pStyle w:val="BodyText"/>
        <w:spacing w:after="0" w:line="276" w:lineRule="auto"/>
        <w:jc w:val="both"/>
        <w:rPr>
          <w:rFonts w:ascii="Calibri" w:hAnsi="Calibri" w:cs="Tahoma"/>
          <w:sz w:val="22"/>
          <w:szCs w:val="22"/>
          <w:lang w:val="sl-SI"/>
        </w:rPr>
      </w:pPr>
      <w:r w:rsidRPr="00BE17AD">
        <w:rPr>
          <w:rFonts w:ascii="Calibri" w:hAnsi="Calibri" w:cs="Tahoma"/>
          <w:sz w:val="22"/>
          <w:szCs w:val="22"/>
          <w:lang w:val="sl-SI"/>
        </w:rPr>
        <w:t>Finančno zavarovanje za dobro izvedbo pogodbenih obveznosti lahko naročnik vnovči, če:</w:t>
      </w:r>
    </w:p>
    <w:p w14:paraId="2BE0BAC9" w14:textId="2D268F18" w:rsidR="006C10EC" w:rsidRPr="00BE17AD" w:rsidRDefault="006C10E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začne izvajati svojih pogodbenih obveznosti v skladu z določili pogodbe;</w:t>
      </w:r>
    </w:p>
    <w:p w14:paraId="7E566EFB" w14:textId="4DAAC8A8"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pogodbenih obveznosti ne izvaja v skladu s pogodbenimi določili;</w:t>
      </w:r>
    </w:p>
    <w:p w14:paraId="54EC9555"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w:t>
      </w:r>
      <w:r w:rsidRPr="00BE17AD">
        <w:rPr>
          <w:rFonts w:ascii="Calibri" w:hAnsi="Calibri" w:cs="Tahoma"/>
          <w:sz w:val="22"/>
          <w:szCs w:val="22"/>
          <w:lang w:val="sl-SI"/>
        </w:rPr>
        <w:t xml:space="preserve">pogodbene obveznosti </w:t>
      </w:r>
      <w:r w:rsidRPr="00BE17AD">
        <w:rPr>
          <w:rFonts w:ascii="Calibri" w:hAnsi="Calibri" w:cs="Arial"/>
          <w:sz w:val="22"/>
          <w:szCs w:val="22"/>
          <w:lang w:val="sl-SI"/>
        </w:rPr>
        <w:t>izvaja s podizvajalcem, za katerega ni pridobil soglasja s strani naročnika;</w:t>
      </w:r>
    </w:p>
    <w:p w14:paraId="1329CB5A"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Arial"/>
          <w:sz w:val="22"/>
          <w:szCs w:val="22"/>
          <w:lang w:val="sl-SI"/>
        </w:rPr>
        <w:t xml:space="preserve">izvajalec ne izvaja </w:t>
      </w:r>
      <w:r w:rsidRPr="00BE17AD">
        <w:rPr>
          <w:rFonts w:ascii="Calibri" w:hAnsi="Calibri" w:cs="Tahoma"/>
          <w:sz w:val="22"/>
          <w:szCs w:val="22"/>
          <w:lang w:val="sl-SI"/>
        </w:rPr>
        <w:t>pogodbenih obveznosti</w:t>
      </w:r>
      <w:r w:rsidRPr="00BE17AD">
        <w:rPr>
          <w:rFonts w:ascii="Calibri" w:hAnsi="Calibri" w:cs="Arial"/>
          <w:sz w:val="22"/>
          <w:szCs w:val="22"/>
          <w:lang w:val="sl-SI"/>
        </w:rPr>
        <w:t xml:space="preserve"> z nominiranim kadrom;</w:t>
      </w:r>
    </w:p>
    <w:p w14:paraId="456AFDA2" w14:textId="77777777" w:rsidR="00FF7FA5"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odstopi od pogodbe zaradi kršitev ali zamude s strani izvajalca;</w:t>
      </w:r>
    </w:p>
    <w:p w14:paraId="4EB4DD6C" w14:textId="77777777" w:rsidR="00A41ABD" w:rsidRPr="00BE17AD" w:rsidRDefault="00FF7FA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na zahtevo naročnika ne odpravi pomanjkljivosti v primernem roku, ki ga določi naročnik</w:t>
      </w:r>
      <w:r w:rsidR="007A7168" w:rsidRPr="00BE17AD">
        <w:rPr>
          <w:rFonts w:ascii="Calibri" w:hAnsi="Calibri" w:cs="Tahoma"/>
          <w:sz w:val="22"/>
          <w:szCs w:val="22"/>
          <w:lang w:val="sl-SI"/>
        </w:rPr>
        <w:t xml:space="preserve">; </w:t>
      </w:r>
    </w:p>
    <w:p w14:paraId="349103B3" w14:textId="7B24D2B8" w:rsidR="00FF7FA5" w:rsidRPr="00BE17AD" w:rsidRDefault="007A7168"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ne predloži ustreznega finančnega zavarovanja za odpravo napak v garancijskem roku</w:t>
      </w:r>
      <w:r w:rsidR="00FF7FA5" w:rsidRPr="00BE17AD">
        <w:rPr>
          <w:rFonts w:ascii="Calibri" w:hAnsi="Calibri" w:cs="Tahoma"/>
          <w:sz w:val="22"/>
          <w:szCs w:val="22"/>
          <w:lang w:val="sl-SI"/>
        </w:rPr>
        <w:t>.</w:t>
      </w:r>
    </w:p>
    <w:p w14:paraId="3A47A752" w14:textId="77777777" w:rsidR="00FF7FA5" w:rsidRPr="00BE17AD" w:rsidRDefault="00FF7FA5" w:rsidP="00633014">
      <w:pPr>
        <w:pStyle w:val="BodyText"/>
        <w:spacing w:after="0" w:line="276" w:lineRule="auto"/>
        <w:jc w:val="both"/>
        <w:rPr>
          <w:rFonts w:ascii="Calibri" w:hAnsi="Calibri" w:cs="Tahoma"/>
          <w:sz w:val="22"/>
          <w:szCs w:val="22"/>
          <w:lang w:val="sl-SI"/>
        </w:rPr>
      </w:pPr>
    </w:p>
    <w:p w14:paraId="3505CBBF" w14:textId="33481662" w:rsidR="006C10EC" w:rsidRPr="00BE17AD" w:rsidRDefault="006C10EC" w:rsidP="00633014">
      <w:pPr>
        <w:spacing w:line="276" w:lineRule="auto"/>
        <w:jc w:val="both"/>
        <w:rPr>
          <w:rFonts w:asciiTheme="minorHAnsi" w:hAnsiTheme="minorHAnsi" w:cstheme="minorHAnsi"/>
          <w:sz w:val="22"/>
          <w:szCs w:val="22"/>
          <w:lang w:val="sl-SI"/>
        </w:rPr>
      </w:pPr>
      <w:r w:rsidRPr="00BE17AD">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BE17AD">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6F8F7E39" w14:textId="77777777" w:rsidR="00763850" w:rsidRPr="00BE17AD" w:rsidRDefault="00763850" w:rsidP="00633014">
      <w:pPr>
        <w:spacing w:line="276" w:lineRule="auto"/>
        <w:jc w:val="both"/>
        <w:rPr>
          <w:rFonts w:asciiTheme="minorHAnsi" w:hAnsiTheme="minorHAnsi" w:cstheme="minorHAnsi"/>
          <w:sz w:val="22"/>
          <w:szCs w:val="22"/>
          <w:lang w:val="sl-SI"/>
        </w:rPr>
      </w:pPr>
    </w:p>
    <w:p w14:paraId="21B08DE9" w14:textId="74A0339E"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0D40DE77" w14:textId="77777777" w:rsidR="006C10EC" w:rsidRPr="00BE17AD" w:rsidRDefault="006C10EC" w:rsidP="006C10EC">
      <w:pPr>
        <w:spacing w:line="276" w:lineRule="auto"/>
        <w:jc w:val="both"/>
        <w:rPr>
          <w:rFonts w:ascii="Calibri" w:hAnsi="Calibri" w:cs="Tahoma"/>
          <w:sz w:val="22"/>
          <w:szCs w:val="22"/>
          <w:lang w:val="sl-SI"/>
        </w:rPr>
      </w:pPr>
    </w:p>
    <w:p w14:paraId="0CA34543" w14:textId="77777777" w:rsidR="006C10EC" w:rsidRPr="00BE17AD" w:rsidRDefault="006C10EC" w:rsidP="006C10EC">
      <w:pPr>
        <w:spacing w:line="276" w:lineRule="auto"/>
        <w:jc w:val="both"/>
        <w:rPr>
          <w:rFonts w:ascii="Calibri" w:hAnsi="Calibri" w:cs="Tahoma"/>
          <w:sz w:val="22"/>
          <w:szCs w:val="22"/>
          <w:lang w:val="sl-SI"/>
        </w:rPr>
      </w:pPr>
      <w:r w:rsidRPr="00BE17AD">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00270147" w14:textId="77777777" w:rsidR="00C82476" w:rsidRPr="00BE17AD" w:rsidRDefault="00C82476" w:rsidP="00633014">
      <w:pPr>
        <w:spacing w:line="276" w:lineRule="auto"/>
        <w:jc w:val="both"/>
        <w:rPr>
          <w:rFonts w:ascii="Calibri" w:hAnsi="Calibri" w:cs="Arial"/>
          <w:sz w:val="22"/>
          <w:szCs w:val="22"/>
          <w:lang w:val="sl-SI"/>
        </w:rPr>
      </w:pPr>
    </w:p>
    <w:p w14:paraId="07422C5A" w14:textId="4E59D03B" w:rsidR="007A7168" w:rsidRPr="00BE17AD" w:rsidRDefault="007A7168"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10AC1DCA" w14:textId="77777777" w:rsidR="007A7168" w:rsidRPr="00BE17AD" w:rsidRDefault="007A7168" w:rsidP="007A7168">
      <w:pPr>
        <w:spacing w:line="276" w:lineRule="auto"/>
        <w:ind w:left="283"/>
        <w:jc w:val="both"/>
        <w:rPr>
          <w:rFonts w:asciiTheme="minorHAnsi" w:hAnsiTheme="minorHAnsi" w:cstheme="minorHAnsi"/>
          <w:sz w:val="22"/>
          <w:szCs w:val="22"/>
          <w:lang w:val="sl-SI"/>
        </w:rPr>
      </w:pPr>
    </w:p>
    <w:p w14:paraId="35FF7E7D" w14:textId="77777777" w:rsidR="007A7168" w:rsidRPr="00BE17AD" w:rsidRDefault="007A716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5A44C6A" w14:textId="49DC11D6" w:rsidR="007A7168" w:rsidRPr="00BE17AD" w:rsidRDefault="007A7168" w:rsidP="007A7168">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5AEB12EE" w14:textId="7F3451ED" w:rsidR="007A7168" w:rsidRPr="00BE17AD" w:rsidRDefault="007A7168" w:rsidP="00633014">
      <w:pPr>
        <w:spacing w:line="276" w:lineRule="auto"/>
        <w:jc w:val="both"/>
        <w:rPr>
          <w:rFonts w:ascii="Calibri" w:hAnsi="Calibri" w:cs="Arial"/>
          <w:sz w:val="22"/>
          <w:szCs w:val="22"/>
          <w:lang w:val="sl-SI"/>
        </w:rPr>
      </w:pPr>
    </w:p>
    <w:p w14:paraId="4D21573D" w14:textId="1EB70F17" w:rsidR="006C10EC" w:rsidRPr="00BE17AD" w:rsidRDefault="006C10EC" w:rsidP="006C10EC">
      <w:pPr>
        <w:spacing w:line="276" w:lineRule="auto"/>
        <w:jc w:val="both"/>
        <w:rPr>
          <w:rFonts w:ascii="Calibri" w:hAnsi="Calibri" w:cs="Arial"/>
          <w:bCs/>
          <w:sz w:val="22"/>
          <w:szCs w:val="22"/>
          <w:lang w:val="sl-SI"/>
        </w:rPr>
      </w:pPr>
      <w:r w:rsidRPr="00BE17AD">
        <w:rPr>
          <w:rFonts w:ascii="Calibri" w:hAnsi="Calibri" w:cs="Arial"/>
          <w:sz w:val="22"/>
          <w:szCs w:val="22"/>
          <w:lang w:val="sl-SI"/>
        </w:rPr>
        <w:t xml:space="preserve">Izvajalec mora takoj (najpozneje v 8 dneh) po </w:t>
      </w:r>
      <w:r w:rsidR="00303951" w:rsidRPr="00BE17AD">
        <w:rPr>
          <w:rFonts w:ascii="Calibri" w:hAnsi="Calibri" w:cs="Arial"/>
          <w:sz w:val="22"/>
          <w:szCs w:val="22"/>
          <w:lang w:val="sl-SI"/>
        </w:rPr>
        <w:t>podpisu</w:t>
      </w:r>
      <w:r w:rsidRPr="00BE17AD">
        <w:rPr>
          <w:rFonts w:ascii="Calibri" w:hAnsi="Calibri" w:cs="Arial"/>
          <w:sz w:val="22"/>
          <w:szCs w:val="22"/>
          <w:lang w:val="sl-SI"/>
        </w:rPr>
        <w:t xml:space="preserve">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BE17AD">
        <w:rPr>
          <w:rFonts w:ascii="Calibri" w:hAnsi="Calibri" w:cs="Arial"/>
          <w:bCs/>
          <w:sz w:val="22"/>
          <w:szCs w:val="22"/>
          <w:lang w:val="sl-SI"/>
        </w:rPr>
        <w:t>Finančno zavarovanje mora biti brezpogojno, plačljivo na prvi poziv in v obliki garancije, izdelane po Enotnih pravilih za garancije na poziv (EPGP), revizija iz leta 2010, izdana pri MTZ pod št. 758</w:t>
      </w:r>
      <w:r w:rsidR="006C44DC" w:rsidRPr="00BE17AD">
        <w:rPr>
          <w:rFonts w:ascii="Calibri" w:hAnsi="Calibri" w:cs="Arial"/>
          <w:bCs/>
          <w:sz w:val="22"/>
          <w:szCs w:val="22"/>
          <w:lang w:val="sl-SI"/>
        </w:rPr>
        <w:t xml:space="preserve">, </w:t>
      </w:r>
      <w:r w:rsidR="006C44DC" w:rsidRPr="00BE17AD">
        <w:rPr>
          <w:rFonts w:asciiTheme="minorHAnsi" w:hAnsiTheme="minorHAnsi" w:cstheme="minorHAnsi"/>
          <w:sz w:val="22"/>
          <w:szCs w:val="22"/>
          <w:lang w:val="sl-SI"/>
        </w:rPr>
        <w:t xml:space="preserve">ali </w:t>
      </w:r>
      <w:r w:rsidR="0035359E">
        <w:rPr>
          <w:rFonts w:asciiTheme="minorHAnsi" w:hAnsiTheme="minorHAnsi" w:cstheme="minorHAnsi"/>
          <w:sz w:val="22"/>
          <w:szCs w:val="22"/>
          <w:lang w:val="sl-SI"/>
        </w:rPr>
        <w:t>enakovredno</w:t>
      </w:r>
      <w:r w:rsidR="0035359E" w:rsidRPr="00BE17AD">
        <w:rPr>
          <w:rFonts w:asciiTheme="minorHAnsi" w:hAnsiTheme="minorHAnsi" w:cstheme="minorHAnsi"/>
          <w:sz w:val="22"/>
          <w:szCs w:val="22"/>
          <w:lang w:val="sl-SI"/>
        </w:rPr>
        <w:t xml:space="preserve"> </w:t>
      </w:r>
      <w:r w:rsidR="006C44DC" w:rsidRPr="00BE17AD">
        <w:rPr>
          <w:rFonts w:asciiTheme="minorHAnsi" w:hAnsiTheme="minorHAnsi" w:cstheme="minorHAnsi"/>
          <w:sz w:val="22"/>
          <w:szCs w:val="22"/>
          <w:lang w:val="sl-SI"/>
        </w:rPr>
        <w:t>kavcijsko zavarovanje</w:t>
      </w:r>
      <w:r w:rsidRPr="00BE17AD">
        <w:rPr>
          <w:rFonts w:ascii="Calibri" w:hAnsi="Calibri" w:cs="Arial"/>
          <w:bCs/>
          <w:sz w:val="22"/>
          <w:szCs w:val="22"/>
          <w:lang w:val="sl-SI"/>
        </w:rPr>
        <w:t>.</w:t>
      </w:r>
    </w:p>
    <w:p w14:paraId="131C9CD3" w14:textId="77777777" w:rsidR="006C10EC" w:rsidRPr="00BE17AD" w:rsidRDefault="006C10EC" w:rsidP="006C10EC">
      <w:pPr>
        <w:spacing w:line="276" w:lineRule="auto"/>
        <w:jc w:val="both"/>
        <w:rPr>
          <w:rFonts w:ascii="Calibri" w:hAnsi="Calibri" w:cs="Arial"/>
          <w:sz w:val="22"/>
          <w:szCs w:val="22"/>
          <w:lang w:val="sl-SI"/>
        </w:rPr>
      </w:pPr>
    </w:p>
    <w:p w14:paraId="4BB90013" w14:textId="7405FAA1"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Rok trajanja zavarovanja je 30 dni daljši od splošnega garancijskega roka, ki je določen v prvi alineji prvega odstavka </w:t>
      </w:r>
      <w:r w:rsidR="00C82476" w:rsidRPr="00BE17AD">
        <w:rPr>
          <w:rFonts w:ascii="Calibri" w:hAnsi="Calibri" w:cs="Arial"/>
          <w:sz w:val="22"/>
          <w:szCs w:val="22"/>
          <w:lang w:val="sl-SI"/>
        </w:rPr>
        <w:t>19</w:t>
      </w:r>
      <w:r w:rsidRPr="00BE17AD">
        <w:rPr>
          <w:rFonts w:ascii="Calibri" w:hAnsi="Calibri" w:cs="Arial"/>
          <w:sz w:val="22"/>
          <w:szCs w:val="22"/>
          <w:lang w:val="sl-SI"/>
        </w:rPr>
        <w:t>. člena te pogodbe. Finančno zavarovanje za odpravo napak v garancijskem roku služi naročniku kot jamstvo za vestno izpolnjevanje izvajalčevih obveznosti do naročnika v času garancijskega roka.</w:t>
      </w:r>
    </w:p>
    <w:p w14:paraId="1344C64D" w14:textId="77777777" w:rsidR="006C10EC" w:rsidRPr="00BE17AD" w:rsidRDefault="006C10EC" w:rsidP="006C10EC">
      <w:pPr>
        <w:spacing w:line="276" w:lineRule="auto"/>
        <w:jc w:val="both"/>
        <w:rPr>
          <w:rFonts w:ascii="Calibri" w:hAnsi="Calibri" w:cs="Arial"/>
          <w:sz w:val="22"/>
          <w:szCs w:val="22"/>
          <w:lang w:val="sl-SI"/>
        </w:rPr>
      </w:pPr>
    </w:p>
    <w:p w14:paraId="507832F1"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garancijski rok podaljša, se mora hkrati za enak čas podaljšati tudi rok trajanja finančnega zavarovanja.</w:t>
      </w:r>
    </w:p>
    <w:p w14:paraId="2E471F85" w14:textId="77777777" w:rsidR="006C10EC" w:rsidRPr="00BE17AD" w:rsidRDefault="006C10EC" w:rsidP="006C10EC">
      <w:pPr>
        <w:spacing w:line="276" w:lineRule="auto"/>
        <w:jc w:val="both"/>
        <w:rPr>
          <w:rFonts w:ascii="Calibri" w:hAnsi="Calibri" w:cs="Arial"/>
          <w:sz w:val="22"/>
          <w:szCs w:val="22"/>
          <w:lang w:val="sl-SI"/>
        </w:rPr>
      </w:pPr>
    </w:p>
    <w:p w14:paraId="7990EE3B"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4810411F" w14:textId="77777777" w:rsidR="006C10EC" w:rsidRPr="00BE17AD" w:rsidRDefault="006C10EC" w:rsidP="006C10EC">
      <w:pPr>
        <w:spacing w:line="276" w:lineRule="auto"/>
        <w:jc w:val="both"/>
        <w:rPr>
          <w:rFonts w:ascii="Calibri" w:hAnsi="Calibri" w:cs="Arial"/>
          <w:sz w:val="22"/>
          <w:szCs w:val="22"/>
          <w:lang w:val="sl-SI"/>
        </w:rPr>
      </w:pPr>
    </w:p>
    <w:p w14:paraId="329F2D7C" w14:textId="77777777" w:rsidR="006C10EC" w:rsidRPr="00BE17AD" w:rsidRDefault="006C10EC" w:rsidP="006C10EC">
      <w:pPr>
        <w:spacing w:line="276" w:lineRule="auto"/>
        <w:jc w:val="both"/>
        <w:rPr>
          <w:rFonts w:ascii="Calibri" w:hAnsi="Calibri" w:cs="Arial"/>
          <w:sz w:val="22"/>
          <w:szCs w:val="22"/>
          <w:lang w:val="sl-SI"/>
        </w:rPr>
      </w:pPr>
      <w:r w:rsidRPr="00BE17AD">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1537DC5D" w14:textId="7F263853" w:rsidR="006C10EC" w:rsidRPr="00BE17AD" w:rsidRDefault="006C10EC" w:rsidP="00633014">
      <w:pPr>
        <w:spacing w:line="276" w:lineRule="auto"/>
        <w:jc w:val="both"/>
        <w:rPr>
          <w:rFonts w:ascii="Calibri" w:hAnsi="Calibri" w:cs="Arial"/>
          <w:sz w:val="22"/>
          <w:szCs w:val="22"/>
          <w:lang w:val="sl-SI"/>
        </w:rPr>
      </w:pPr>
    </w:p>
    <w:p w14:paraId="0EB3D869" w14:textId="1F0A35C6" w:rsidR="00303951" w:rsidRPr="00BE17AD" w:rsidRDefault="00303951"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GRADBENO ZAVAROVANJE</w:t>
      </w:r>
    </w:p>
    <w:p w14:paraId="2481FB8E" w14:textId="77777777" w:rsidR="00303951" w:rsidRPr="00BE17AD" w:rsidRDefault="00303951" w:rsidP="00303951">
      <w:pPr>
        <w:spacing w:line="276" w:lineRule="auto"/>
        <w:ind w:left="283"/>
        <w:jc w:val="both"/>
        <w:rPr>
          <w:rFonts w:asciiTheme="minorHAnsi" w:hAnsiTheme="minorHAnsi" w:cstheme="minorHAnsi"/>
          <w:sz w:val="22"/>
          <w:szCs w:val="22"/>
          <w:lang w:val="sl-SI"/>
        </w:rPr>
      </w:pPr>
    </w:p>
    <w:p w14:paraId="299C2E09" w14:textId="77777777" w:rsidR="00303951" w:rsidRPr="00BE17AD" w:rsidRDefault="00303951"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679ED2A1" w14:textId="14DD0C9B" w:rsidR="00303951" w:rsidRPr="00BE17AD" w:rsidRDefault="00303951" w:rsidP="00303951">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w:t>
      </w:r>
      <w:r w:rsidR="002701DC" w:rsidRPr="00BE17AD">
        <w:rPr>
          <w:rFonts w:asciiTheme="minorHAnsi" w:hAnsiTheme="minorHAnsi" w:cstheme="minorHAnsi"/>
          <w:sz w:val="22"/>
          <w:szCs w:val="22"/>
          <w:lang w:val="sl-SI"/>
        </w:rPr>
        <w:t>radbeno zavarovanje</w:t>
      </w:r>
      <w:r w:rsidRPr="00BE17AD">
        <w:rPr>
          <w:rFonts w:asciiTheme="minorHAnsi" w:hAnsiTheme="minorHAnsi" w:cstheme="minorHAnsi"/>
          <w:sz w:val="22"/>
          <w:szCs w:val="22"/>
          <w:lang w:val="sl-SI"/>
        </w:rPr>
        <w:t>)</w:t>
      </w:r>
    </w:p>
    <w:p w14:paraId="784BCAE6" w14:textId="7F395ED6" w:rsidR="00303951" w:rsidRPr="00BE17AD" w:rsidRDefault="00303951" w:rsidP="00633014">
      <w:pPr>
        <w:spacing w:line="276" w:lineRule="auto"/>
        <w:jc w:val="both"/>
        <w:rPr>
          <w:rFonts w:ascii="Calibri" w:hAnsi="Calibri" w:cs="Arial"/>
          <w:sz w:val="22"/>
          <w:szCs w:val="22"/>
          <w:lang w:val="sl-SI"/>
        </w:rPr>
      </w:pPr>
    </w:p>
    <w:p w14:paraId="6AADC1AD"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26EBE842" w14:textId="77777777" w:rsidR="002701DC" w:rsidRPr="00BE17AD" w:rsidRDefault="002701DC" w:rsidP="002701DC">
      <w:pPr>
        <w:spacing w:line="276" w:lineRule="auto"/>
        <w:jc w:val="both"/>
        <w:rPr>
          <w:rFonts w:ascii="Calibri" w:hAnsi="Calibri" w:cs="Arial"/>
          <w:sz w:val="22"/>
          <w:szCs w:val="22"/>
          <w:lang w:val="sl-SI"/>
        </w:rPr>
      </w:pPr>
    </w:p>
    <w:p w14:paraId="433A00B8" w14:textId="3B387904"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Višina gradbenega zavarovanja mora </w:t>
      </w:r>
      <w:r w:rsidR="00741060" w:rsidRPr="00BE17AD">
        <w:rPr>
          <w:rFonts w:ascii="Calibri" w:hAnsi="Calibri" w:cs="Arial"/>
          <w:sz w:val="22"/>
          <w:szCs w:val="22"/>
          <w:lang w:val="sl-SI"/>
        </w:rPr>
        <w:t>znašati</w:t>
      </w:r>
      <w:r w:rsidRPr="00BE17AD">
        <w:rPr>
          <w:rFonts w:ascii="Calibri" w:hAnsi="Calibri" w:cs="Arial"/>
          <w:sz w:val="22"/>
          <w:szCs w:val="22"/>
          <w:lang w:val="sl-SI"/>
        </w:rPr>
        <w:t xml:space="preserve"> najmanj </w:t>
      </w:r>
      <w:r w:rsidR="00D53778" w:rsidRPr="00BE17AD">
        <w:rPr>
          <w:rFonts w:ascii="Calibri" w:hAnsi="Calibri" w:cs="Arial"/>
          <w:sz w:val="22"/>
          <w:szCs w:val="22"/>
          <w:lang w:val="sl-SI"/>
        </w:rPr>
        <w:t>5</w:t>
      </w:r>
      <w:r w:rsidR="00741060" w:rsidRPr="00BE17AD">
        <w:rPr>
          <w:rFonts w:ascii="Calibri" w:hAnsi="Calibri" w:cs="Arial"/>
          <w:sz w:val="22"/>
          <w:szCs w:val="22"/>
          <w:lang w:val="sl-SI"/>
        </w:rPr>
        <w:t>0.000 EUR brez DDV</w:t>
      </w:r>
      <w:r w:rsidRPr="00BE17AD">
        <w:rPr>
          <w:rFonts w:ascii="Calibri" w:hAnsi="Calibri" w:cs="Arial"/>
          <w:sz w:val="22"/>
          <w:szCs w:val="22"/>
          <w:lang w:val="sl-SI"/>
        </w:rPr>
        <w:t>.</w:t>
      </w:r>
    </w:p>
    <w:p w14:paraId="233A7D65" w14:textId="77777777" w:rsidR="002701DC" w:rsidRPr="00BE17AD" w:rsidRDefault="002701DC" w:rsidP="002701DC">
      <w:pPr>
        <w:spacing w:line="276" w:lineRule="auto"/>
        <w:jc w:val="both"/>
        <w:rPr>
          <w:rFonts w:ascii="Calibri" w:hAnsi="Calibri" w:cs="Arial"/>
          <w:sz w:val="22"/>
          <w:szCs w:val="22"/>
          <w:lang w:val="sl-SI"/>
        </w:rPr>
      </w:pPr>
    </w:p>
    <w:p w14:paraId="15E94A69"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31D852E5" w14:textId="77777777" w:rsidR="002701DC" w:rsidRPr="00BE17AD" w:rsidRDefault="002701DC" w:rsidP="002701DC">
      <w:pPr>
        <w:spacing w:line="276" w:lineRule="auto"/>
        <w:jc w:val="both"/>
        <w:rPr>
          <w:rFonts w:ascii="Calibri" w:hAnsi="Calibri" w:cs="Arial"/>
          <w:sz w:val="22"/>
          <w:szCs w:val="22"/>
          <w:lang w:val="sl-SI"/>
        </w:rPr>
      </w:pPr>
    </w:p>
    <w:p w14:paraId="52F0F03C"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Predmet gradbenega zavarovanja morajo biti naslednje stvari:</w:t>
      </w:r>
    </w:p>
    <w:p w14:paraId="003D0DDC"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41495F27"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se gradnja izvaja v delu objekta tudi vsi drugi deli tega objekta;</w:t>
      </w:r>
    </w:p>
    <w:p w14:paraId="36D437C8"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sosednji obstoječi objekti.</w:t>
      </w:r>
    </w:p>
    <w:p w14:paraId="066CC901" w14:textId="77777777" w:rsidR="002701DC" w:rsidRPr="00BE17AD" w:rsidRDefault="002701DC" w:rsidP="002701DC">
      <w:pPr>
        <w:spacing w:line="276" w:lineRule="auto"/>
        <w:jc w:val="both"/>
        <w:rPr>
          <w:rFonts w:ascii="Calibri" w:hAnsi="Calibri" w:cs="Arial"/>
          <w:sz w:val="22"/>
          <w:szCs w:val="22"/>
          <w:lang w:val="sl-SI"/>
        </w:rPr>
      </w:pPr>
    </w:p>
    <w:p w14:paraId="1667DA92"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Gradbeno zavarovanje mora kriti uničenje ali poškodbo zavarovanih stvari zaradi naslednjih nevarnosti:</w:t>
      </w:r>
    </w:p>
    <w:p w14:paraId="2938D727"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04A2AAEB"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gradbene nezgode;</w:t>
      </w:r>
    </w:p>
    <w:p w14:paraId="6F83B23D" w14:textId="77777777" w:rsidR="002701DC" w:rsidRPr="00BE17AD" w:rsidRDefault="002701DC" w:rsidP="00E55F13">
      <w:pPr>
        <w:numPr>
          <w:ilvl w:val="1"/>
          <w:numId w:val="20"/>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ostale nevarnosti pa, če jim je gradnja izpostavljena v konkretnem primeru in se za to posebej dogovorijo pogodbene stranke.</w:t>
      </w:r>
    </w:p>
    <w:p w14:paraId="2A59C932" w14:textId="77777777" w:rsidR="002701DC" w:rsidRPr="00BE17AD" w:rsidRDefault="002701DC" w:rsidP="002701DC">
      <w:pPr>
        <w:spacing w:line="276" w:lineRule="auto"/>
        <w:jc w:val="both"/>
        <w:rPr>
          <w:rFonts w:ascii="Calibri" w:hAnsi="Calibri" w:cs="Arial"/>
          <w:sz w:val="22"/>
          <w:szCs w:val="22"/>
          <w:lang w:val="sl-SI"/>
        </w:rPr>
      </w:pPr>
    </w:p>
    <w:p w14:paraId="51884088" w14:textId="13E6770D"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 xml:space="preserve">Izvajalec je dolžan naročniku predložiti vsa potrdila o plačilu zavarovalne premije v roku </w:t>
      </w:r>
      <w:r w:rsidR="00D53778" w:rsidRPr="00BE17AD">
        <w:rPr>
          <w:rFonts w:ascii="Calibri" w:hAnsi="Calibri" w:cs="Arial"/>
          <w:sz w:val="22"/>
          <w:szCs w:val="22"/>
          <w:lang w:val="sl-SI"/>
        </w:rPr>
        <w:t>5</w:t>
      </w:r>
      <w:r w:rsidRPr="00BE17AD">
        <w:rPr>
          <w:rFonts w:ascii="Calibri" w:hAnsi="Calibri" w:cs="Arial"/>
          <w:sz w:val="22"/>
          <w:szCs w:val="22"/>
          <w:lang w:val="sl-SI"/>
        </w:rPr>
        <w:t xml:space="preserve"> dni po sklenitvi pogodbe. V kolikor izvajalec tega ne stori ali v kolikor </w:t>
      </w:r>
      <w:r w:rsidR="00AE4DB7" w:rsidRPr="00BE17AD">
        <w:rPr>
          <w:rFonts w:ascii="Calibri" w:hAnsi="Calibri" w:cs="Arial"/>
          <w:sz w:val="22"/>
          <w:szCs w:val="22"/>
          <w:lang w:val="sl-SI"/>
        </w:rPr>
        <w:t>zavarova</w:t>
      </w:r>
      <w:r w:rsidR="00AE4DB7">
        <w:rPr>
          <w:rFonts w:ascii="Calibri" w:hAnsi="Calibri" w:cs="Arial"/>
          <w:sz w:val="22"/>
          <w:szCs w:val="22"/>
          <w:lang w:val="sl-SI"/>
        </w:rPr>
        <w:t>nje</w:t>
      </w:r>
      <w:r w:rsidR="00AE4DB7" w:rsidRPr="00BE17AD">
        <w:rPr>
          <w:rFonts w:ascii="Calibri" w:hAnsi="Calibri" w:cs="Arial"/>
          <w:sz w:val="22"/>
          <w:szCs w:val="22"/>
          <w:lang w:val="sl-SI"/>
        </w:rPr>
        <w:t xml:space="preserve"> </w:t>
      </w:r>
      <w:r w:rsidRPr="00BE17AD">
        <w:rPr>
          <w:rFonts w:ascii="Calibri" w:hAnsi="Calibri" w:cs="Arial"/>
          <w:sz w:val="22"/>
          <w:szCs w:val="22"/>
          <w:lang w:val="sl-SI"/>
        </w:rPr>
        <w:t>ni ustrezn</w:t>
      </w:r>
      <w:r w:rsidR="00AE4DB7">
        <w:rPr>
          <w:rFonts w:ascii="Calibri" w:hAnsi="Calibri" w:cs="Arial"/>
          <w:sz w:val="22"/>
          <w:szCs w:val="22"/>
          <w:lang w:val="sl-SI"/>
        </w:rPr>
        <w:t>o</w:t>
      </w:r>
      <w:r w:rsidRPr="00BE17AD">
        <w:rPr>
          <w:rFonts w:ascii="Calibri" w:hAnsi="Calibri" w:cs="Arial"/>
          <w:sz w:val="22"/>
          <w:szCs w:val="22"/>
          <w:lang w:val="sl-SI"/>
        </w:rPr>
        <w:t>, ima naročnik pravico, da sam sklene ustrezno zavarovanje na stroške izvajalca.</w:t>
      </w:r>
    </w:p>
    <w:p w14:paraId="7320722D" w14:textId="77777777" w:rsidR="002701DC" w:rsidRPr="00BE17AD" w:rsidRDefault="002701DC" w:rsidP="002701DC">
      <w:pPr>
        <w:spacing w:line="276" w:lineRule="auto"/>
        <w:jc w:val="both"/>
        <w:rPr>
          <w:rFonts w:ascii="Calibri" w:hAnsi="Calibri" w:cs="Arial"/>
          <w:sz w:val="22"/>
          <w:szCs w:val="22"/>
          <w:lang w:val="sl-SI"/>
        </w:rPr>
      </w:pPr>
    </w:p>
    <w:p w14:paraId="3EC92135" w14:textId="77777777" w:rsidR="002701DC" w:rsidRPr="00BE17AD" w:rsidRDefault="002701DC" w:rsidP="002701DC">
      <w:pPr>
        <w:spacing w:line="276" w:lineRule="auto"/>
        <w:jc w:val="both"/>
        <w:rPr>
          <w:rFonts w:ascii="Calibri" w:hAnsi="Calibri" w:cs="Arial"/>
          <w:sz w:val="22"/>
          <w:szCs w:val="22"/>
          <w:lang w:val="sl-SI"/>
        </w:rPr>
      </w:pPr>
      <w:r w:rsidRPr="00BE17AD">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41D958F" w14:textId="77777777" w:rsidR="009B10C2" w:rsidRPr="00BE17AD" w:rsidRDefault="009B10C2" w:rsidP="00633014">
      <w:pPr>
        <w:spacing w:line="276" w:lineRule="auto"/>
        <w:rPr>
          <w:rFonts w:asciiTheme="minorHAnsi" w:hAnsiTheme="minorHAnsi" w:cstheme="minorHAnsi"/>
          <w:b/>
          <w:sz w:val="22"/>
          <w:szCs w:val="22"/>
          <w:lang w:val="sl-SI"/>
        </w:rPr>
      </w:pPr>
    </w:p>
    <w:p w14:paraId="1DFF5349" w14:textId="1CF68FE7"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672AE42B" w14:textId="77777777" w:rsidR="009B10C2" w:rsidRPr="00BE17AD" w:rsidRDefault="009B10C2" w:rsidP="00633014">
      <w:pPr>
        <w:spacing w:line="276" w:lineRule="auto"/>
        <w:rPr>
          <w:rFonts w:asciiTheme="minorHAnsi" w:hAnsiTheme="minorHAnsi" w:cstheme="minorHAnsi"/>
          <w:sz w:val="22"/>
          <w:szCs w:val="22"/>
          <w:lang w:val="sl-SI"/>
        </w:rPr>
      </w:pPr>
    </w:p>
    <w:p w14:paraId="73803EDA"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9F82D5B"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(Nominirani podizvajalci)</w:t>
      </w:r>
    </w:p>
    <w:p w14:paraId="60F0AEC9" w14:textId="77777777" w:rsidR="009B10C2" w:rsidRPr="00BE17AD" w:rsidRDefault="009B10C2" w:rsidP="00633014">
      <w:pPr>
        <w:spacing w:line="276" w:lineRule="auto"/>
        <w:rPr>
          <w:rFonts w:asciiTheme="minorHAnsi" w:hAnsiTheme="minorHAnsi" w:cstheme="minorHAnsi"/>
          <w:sz w:val="22"/>
          <w:szCs w:val="22"/>
          <w:lang w:val="sl-SI"/>
        </w:rPr>
      </w:pPr>
    </w:p>
    <w:p w14:paraId="0C6E2DBD" w14:textId="5F6BF513"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 odgovarja naročniku za sodelavce in podizvajalce, kot če bi dela opravil sam.</w:t>
      </w:r>
    </w:p>
    <w:p w14:paraId="66CB5301" w14:textId="77777777" w:rsidR="009B10C2" w:rsidRPr="00BE17AD" w:rsidRDefault="009B10C2" w:rsidP="00633014">
      <w:pPr>
        <w:spacing w:line="276" w:lineRule="auto"/>
        <w:jc w:val="both"/>
        <w:rPr>
          <w:rFonts w:asciiTheme="minorHAnsi" w:hAnsiTheme="minorHAnsi" w:cstheme="minorHAnsi"/>
          <w:sz w:val="22"/>
          <w:szCs w:val="22"/>
          <w:lang w:val="sl-SI"/>
        </w:rPr>
      </w:pPr>
    </w:p>
    <w:p w14:paraId="213C3584"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BE17AD" w:rsidRDefault="009B10C2" w:rsidP="00633014">
      <w:pPr>
        <w:spacing w:line="276" w:lineRule="auto"/>
        <w:jc w:val="both"/>
        <w:rPr>
          <w:rFonts w:asciiTheme="minorHAnsi" w:hAnsiTheme="minorHAnsi" w:cstheme="minorHAnsi"/>
          <w:sz w:val="22"/>
          <w:szCs w:val="22"/>
          <w:lang w:val="sl-SI"/>
        </w:rPr>
      </w:pPr>
    </w:p>
    <w:p w14:paraId="6155B9D1" w14:textId="1485116D"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mora med izvajanjem </w:t>
      </w:r>
      <w:r w:rsidR="00184458" w:rsidRPr="00BE17AD">
        <w:rPr>
          <w:rFonts w:asciiTheme="minorHAnsi" w:hAnsiTheme="minorHAnsi" w:cstheme="minorHAnsi"/>
          <w:sz w:val="22"/>
          <w:szCs w:val="22"/>
          <w:lang w:val="sl-SI"/>
        </w:rPr>
        <w:t xml:space="preserve">te pogodbe </w:t>
      </w:r>
      <w:r w:rsidRPr="00BE17AD">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BE17AD">
        <w:rPr>
          <w:rFonts w:asciiTheme="minorHAnsi" w:hAnsiTheme="minorHAnsi" w:cstheme="minorHAnsi"/>
          <w:sz w:val="22"/>
          <w:szCs w:val="22"/>
          <w:lang w:val="sl-SI"/>
        </w:rPr>
        <w:t>poz</w:t>
      </w:r>
      <w:r w:rsidRPr="00BE17AD">
        <w:rPr>
          <w:rFonts w:asciiTheme="minorHAnsi" w:hAnsiTheme="minorHAnsi" w:cstheme="minorHAnsi"/>
          <w:sz w:val="22"/>
          <w:szCs w:val="22"/>
          <w:lang w:val="sl-SI"/>
        </w:rPr>
        <w:t xml:space="preserve">neje v petih </w:t>
      </w:r>
      <w:r w:rsidR="00184458" w:rsidRPr="00BE17AD">
        <w:rPr>
          <w:rFonts w:asciiTheme="minorHAnsi" w:hAnsiTheme="minorHAnsi" w:cstheme="minorHAnsi"/>
          <w:sz w:val="22"/>
          <w:szCs w:val="22"/>
          <w:lang w:val="sl-SI"/>
        </w:rPr>
        <w:t xml:space="preserve">(5) </w:t>
      </w:r>
      <w:r w:rsidRPr="00BE17AD">
        <w:rPr>
          <w:rFonts w:asciiTheme="minorHAnsi" w:hAnsiTheme="minorHAnsi" w:cstheme="minorHAnsi"/>
          <w:sz w:val="22"/>
          <w:szCs w:val="22"/>
          <w:lang w:val="sl-SI"/>
        </w:rPr>
        <w:t xml:space="preserve">dneh po spremembi. V primeru vključitve novih podizvajalcev mora izvajalec naročniku skupaj z obvestilom posredovati tudi podatke o </w:t>
      </w:r>
      <w:r w:rsidRPr="00BE17AD">
        <w:rPr>
          <w:rFonts w:asciiTheme="minorHAnsi" w:hAnsiTheme="minorHAnsi" w:cstheme="minorHAnsi"/>
          <w:sz w:val="22"/>
          <w:szCs w:val="22"/>
          <w:lang w:val="sl-SI"/>
        </w:rPr>
        <w:lastRenderedPageBreak/>
        <w:t xml:space="preserve">podizvajalcu iz tega člena ter izpolnjen in podpisan obrazec </w:t>
      </w:r>
      <w:r w:rsidR="008E5B31" w:rsidRPr="00BE17AD">
        <w:rPr>
          <w:rFonts w:asciiTheme="minorHAnsi" w:hAnsiTheme="minorHAnsi" w:cstheme="minorHAnsi"/>
          <w:sz w:val="22"/>
          <w:szCs w:val="22"/>
          <w:lang w:val="sl-SI"/>
        </w:rPr>
        <w:t>ESPD</w:t>
      </w:r>
      <w:r w:rsidRPr="00BE17AD">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BE17AD" w:rsidRDefault="009B10C2" w:rsidP="00633014">
      <w:pPr>
        <w:spacing w:line="276" w:lineRule="auto"/>
        <w:jc w:val="both"/>
        <w:rPr>
          <w:rFonts w:asciiTheme="minorHAnsi" w:hAnsiTheme="minorHAnsi" w:cstheme="minorHAnsi"/>
          <w:sz w:val="22"/>
          <w:szCs w:val="22"/>
          <w:lang w:val="sl-SI"/>
        </w:rPr>
      </w:pPr>
    </w:p>
    <w:p w14:paraId="48B6EBA1"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BE17AD" w:rsidRDefault="009B10C2" w:rsidP="00633014">
      <w:pPr>
        <w:spacing w:line="276" w:lineRule="auto"/>
        <w:jc w:val="both"/>
        <w:rPr>
          <w:rFonts w:asciiTheme="minorHAnsi" w:hAnsiTheme="minorHAnsi" w:cstheme="minorHAnsi"/>
          <w:sz w:val="22"/>
          <w:szCs w:val="22"/>
          <w:lang w:val="sl-SI"/>
        </w:rPr>
      </w:pPr>
    </w:p>
    <w:p w14:paraId="6D0C79D3"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 </w:t>
      </w:r>
    </w:p>
    <w:p w14:paraId="3056BF97"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BE17AD" w:rsidRDefault="009B10C2" w:rsidP="00633014">
      <w:pPr>
        <w:spacing w:line="276" w:lineRule="auto"/>
        <w:jc w:val="both"/>
        <w:rPr>
          <w:rFonts w:asciiTheme="minorHAnsi" w:hAnsiTheme="minorHAnsi" w:cstheme="minorHAnsi"/>
          <w:sz w:val="22"/>
          <w:szCs w:val="22"/>
          <w:lang w:val="sl-SI"/>
        </w:rPr>
      </w:pPr>
    </w:p>
    <w:p w14:paraId="05C2D4AC"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svojemu računu priložiti račun podizvajalca, ki ga je predhodno potrdil.</w:t>
      </w:r>
    </w:p>
    <w:p w14:paraId="19C36160" w14:textId="77777777" w:rsidR="009B10C2" w:rsidRPr="00BE17AD" w:rsidRDefault="009B10C2" w:rsidP="00633014">
      <w:pPr>
        <w:spacing w:line="276" w:lineRule="auto"/>
        <w:jc w:val="both"/>
        <w:rPr>
          <w:rFonts w:asciiTheme="minorHAnsi" w:hAnsiTheme="minorHAnsi" w:cstheme="minorHAnsi"/>
          <w:sz w:val="22"/>
          <w:szCs w:val="22"/>
          <w:lang w:val="sl-SI"/>
        </w:rPr>
      </w:pPr>
    </w:p>
    <w:p w14:paraId="777B6089" w14:textId="7FB0FAE1"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BE17AD">
        <w:rPr>
          <w:rFonts w:asciiTheme="minorHAnsi" w:hAnsiTheme="minorHAnsi" w:cstheme="minorHAnsi"/>
          <w:sz w:val="22"/>
          <w:szCs w:val="22"/>
          <w:lang w:val="sl-SI"/>
        </w:rPr>
        <w:t xml:space="preserve">končnega računa </w:t>
      </w:r>
      <w:r w:rsidRPr="00BE17AD">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BE17AD">
        <w:rPr>
          <w:rFonts w:asciiTheme="minorHAnsi" w:hAnsiTheme="minorHAnsi" w:cstheme="minorHAnsi"/>
          <w:sz w:val="22"/>
          <w:szCs w:val="22"/>
          <w:lang w:val="sl-SI"/>
        </w:rPr>
        <w:t>e</w:t>
      </w:r>
      <w:r w:rsidRPr="00BE17AD">
        <w:rPr>
          <w:rFonts w:asciiTheme="minorHAnsi" w:hAnsiTheme="minorHAnsi" w:cstheme="minorHAnsi"/>
          <w:sz w:val="22"/>
          <w:szCs w:val="22"/>
          <w:lang w:val="sl-SI"/>
        </w:rPr>
        <w:t xml:space="preserve"> s predmetom javnega naročila.</w:t>
      </w:r>
    </w:p>
    <w:p w14:paraId="4395945B" w14:textId="77777777" w:rsidR="00212DE6" w:rsidRPr="00BE17AD" w:rsidRDefault="00212DE6" w:rsidP="00633014">
      <w:pPr>
        <w:spacing w:line="276" w:lineRule="auto"/>
        <w:jc w:val="both"/>
        <w:rPr>
          <w:rFonts w:asciiTheme="minorHAnsi" w:hAnsiTheme="minorHAnsi" w:cstheme="minorHAnsi"/>
          <w:sz w:val="22"/>
          <w:szCs w:val="22"/>
          <w:lang w:val="sl-SI"/>
        </w:rPr>
      </w:pPr>
    </w:p>
    <w:p w14:paraId="74C13D71"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5F0FCA" w14:textId="5D7C802F"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(Odgovornost </w:t>
      </w:r>
      <w:r w:rsidR="00863FBD" w:rsidRPr="00BE17AD">
        <w:rPr>
          <w:rFonts w:asciiTheme="minorHAnsi" w:hAnsiTheme="minorHAnsi" w:cstheme="minorHAnsi"/>
          <w:sz w:val="22"/>
          <w:szCs w:val="22"/>
          <w:lang w:val="sl-SI"/>
        </w:rPr>
        <w:t>izvajalca</w:t>
      </w:r>
      <w:r w:rsidRPr="00BE17AD">
        <w:rPr>
          <w:rFonts w:asciiTheme="minorHAnsi" w:hAnsiTheme="minorHAnsi" w:cstheme="minorHAnsi"/>
          <w:sz w:val="22"/>
          <w:szCs w:val="22"/>
          <w:lang w:val="sl-SI"/>
        </w:rPr>
        <w:t>)</w:t>
      </w:r>
    </w:p>
    <w:p w14:paraId="3DED760D" w14:textId="77777777" w:rsidR="009B10C2" w:rsidRPr="00BE17AD" w:rsidRDefault="009B10C2" w:rsidP="00633014">
      <w:pPr>
        <w:spacing w:line="276" w:lineRule="auto"/>
        <w:jc w:val="both"/>
        <w:rPr>
          <w:rFonts w:asciiTheme="minorHAnsi" w:hAnsiTheme="minorHAnsi" w:cstheme="minorHAnsi"/>
          <w:sz w:val="12"/>
          <w:szCs w:val="12"/>
          <w:lang w:val="sl-SI"/>
        </w:rPr>
      </w:pPr>
    </w:p>
    <w:p w14:paraId="59D69701" w14:textId="0C4E637E"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364B9923" w14:textId="0D3EAEAE" w:rsidR="00863FBD" w:rsidRPr="00BE17AD" w:rsidRDefault="00863FBD" w:rsidP="00633014">
      <w:pPr>
        <w:spacing w:line="276" w:lineRule="auto"/>
        <w:jc w:val="both"/>
        <w:rPr>
          <w:rFonts w:asciiTheme="minorHAnsi" w:hAnsiTheme="minorHAnsi" w:cstheme="minorHAnsi"/>
          <w:sz w:val="22"/>
          <w:szCs w:val="22"/>
          <w:lang w:val="sl-SI"/>
        </w:rPr>
      </w:pPr>
    </w:p>
    <w:p w14:paraId="7580426A" w14:textId="0AB0127C" w:rsidR="00863FBD"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r w:rsidR="00863FBD" w:rsidRPr="00BE17AD">
        <w:rPr>
          <w:rFonts w:asciiTheme="minorHAnsi" w:hAnsiTheme="minorHAnsi" w:cstheme="minorHAnsi"/>
          <w:sz w:val="22"/>
          <w:szCs w:val="22"/>
          <w:lang w:val="sl-SI"/>
        </w:rPr>
        <w:t xml:space="preserve"> s podpisom te pogodbe potrjuje, da se je seznanil z vsemi posebnostmi izvajanja del, da mu je bil omogočen ogled, s čimer se odpoveduje finančnim zahtevkom do naročnika v primeru nepoznavanja dejanskega stanja na terenu.</w:t>
      </w:r>
    </w:p>
    <w:p w14:paraId="1FC1E0C3" w14:textId="6BD857C7" w:rsidR="00184458" w:rsidRPr="00BE17AD" w:rsidRDefault="00184458" w:rsidP="00633014">
      <w:pPr>
        <w:spacing w:line="276" w:lineRule="auto"/>
        <w:jc w:val="both"/>
        <w:rPr>
          <w:rFonts w:asciiTheme="minorHAnsi" w:hAnsiTheme="minorHAnsi" w:cstheme="minorHAnsi"/>
          <w:sz w:val="22"/>
          <w:szCs w:val="22"/>
          <w:lang w:val="sl-SI"/>
        </w:rPr>
      </w:pPr>
    </w:p>
    <w:p w14:paraId="20848ED2" w14:textId="1F3B329E" w:rsidR="00184458" w:rsidRPr="00BE17AD"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POGODBENA KAZEN </w:t>
      </w:r>
    </w:p>
    <w:p w14:paraId="1867D014"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61A6552C" w14:textId="77777777" w:rsidR="00184458" w:rsidRPr="00BE17AD" w:rsidRDefault="0018445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451E64E2" w14:textId="7EA19A9C"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5AC5D4F" w14:textId="77777777" w:rsidR="00184458" w:rsidRPr="00BE17AD" w:rsidRDefault="00184458" w:rsidP="00633014">
      <w:pPr>
        <w:spacing w:line="276" w:lineRule="auto"/>
        <w:jc w:val="both"/>
        <w:rPr>
          <w:rFonts w:asciiTheme="minorHAnsi" w:hAnsiTheme="minorHAnsi" w:cstheme="minorHAnsi"/>
          <w:sz w:val="22"/>
          <w:szCs w:val="22"/>
          <w:lang w:val="sl-SI"/>
        </w:rPr>
      </w:pPr>
    </w:p>
    <w:p w14:paraId="0C008996" w14:textId="794324E6"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po lastni krivdi ne izpolni pogodbenih obveznosti v skladu s pogodbenimi določili ali zamuja z njihovo izpolnitvijo</w:t>
      </w:r>
      <w:r w:rsidR="001F2FB0" w:rsidRPr="00BE17AD">
        <w:rPr>
          <w:rFonts w:asciiTheme="minorHAnsi" w:hAnsiTheme="minorHAnsi" w:cstheme="minorHAnsi"/>
          <w:sz w:val="22"/>
          <w:szCs w:val="22"/>
          <w:lang w:val="sl-SI"/>
        </w:rPr>
        <w:t xml:space="preserve"> glede na</w:t>
      </w:r>
      <w:r w:rsidR="00EF5657" w:rsidRPr="00BE17AD">
        <w:rPr>
          <w:rFonts w:asciiTheme="minorHAnsi" w:hAnsiTheme="minorHAnsi" w:cstheme="minorHAnsi"/>
          <w:sz w:val="22"/>
          <w:szCs w:val="22"/>
          <w:lang w:val="sl-SI"/>
        </w:rPr>
        <w:t xml:space="preserve"> rok uvedbe v delo ali glede na</w:t>
      </w:r>
      <w:r w:rsidR="001F2FB0" w:rsidRPr="00BE17AD">
        <w:rPr>
          <w:rFonts w:asciiTheme="minorHAnsi" w:hAnsiTheme="minorHAnsi" w:cstheme="minorHAnsi"/>
          <w:sz w:val="22"/>
          <w:szCs w:val="22"/>
          <w:lang w:val="sl-SI"/>
        </w:rPr>
        <w:t xml:space="preserve"> vmesne ali končni rok izvedbe</w:t>
      </w:r>
      <w:r w:rsidR="00C82476" w:rsidRPr="00BE17AD">
        <w:rPr>
          <w:rFonts w:asciiTheme="minorHAnsi" w:hAnsiTheme="minorHAnsi" w:cstheme="minorHAnsi"/>
          <w:sz w:val="22"/>
          <w:szCs w:val="22"/>
          <w:lang w:val="sl-SI"/>
        </w:rPr>
        <w:t xml:space="preserve"> iz terminskega plana</w:t>
      </w:r>
      <w:r w:rsidRPr="00BE17AD">
        <w:rPr>
          <w:rFonts w:asciiTheme="minorHAnsi" w:hAnsiTheme="minorHAnsi" w:cstheme="minorHAnsi"/>
          <w:sz w:val="22"/>
          <w:szCs w:val="22"/>
          <w:lang w:val="sl-SI"/>
        </w:rPr>
        <w:t xml:space="preserve"> in naročnik zaradi kršitev odstopi od pogodbe, je izvajalec dolžan plačati naročniku pogodbeno kazen v višini </w:t>
      </w:r>
      <w:r w:rsidR="001F2FB0" w:rsidRPr="00BE17AD">
        <w:rPr>
          <w:rFonts w:asciiTheme="minorHAnsi" w:hAnsiTheme="minorHAnsi" w:cstheme="minorHAnsi"/>
          <w:sz w:val="22"/>
          <w:szCs w:val="22"/>
          <w:lang w:val="sl-SI"/>
        </w:rPr>
        <w:t>petnajst</w:t>
      </w:r>
      <w:r w:rsidR="00C14A8D" w:rsidRPr="00BE17AD">
        <w:rPr>
          <w:rFonts w:asciiTheme="minorHAnsi" w:hAnsiTheme="minorHAnsi" w:cstheme="minorHAnsi"/>
          <w:sz w:val="22"/>
          <w:szCs w:val="22"/>
          <w:lang w:val="sl-SI"/>
        </w:rPr>
        <w:t xml:space="preserve"> odstotkov (1</w:t>
      </w:r>
      <w:r w:rsidR="001F2FB0" w:rsidRPr="00BE17AD">
        <w:rPr>
          <w:rFonts w:asciiTheme="minorHAnsi" w:hAnsiTheme="minorHAnsi" w:cstheme="minorHAnsi"/>
          <w:sz w:val="22"/>
          <w:szCs w:val="22"/>
          <w:lang w:val="sl-SI"/>
        </w:rPr>
        <w:t>5</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BE17AD" w:rsidRDefault="00184458" w:rsidP="00633014">
      <w:pPr>
        <w:spacing w:line="276" w:lineRule="auto"/>
        <w:jc w:val="both"/>
        <w:rPr>
          <w:rFonts w:asciiTheme="minorHAnsi" w:hAnsiTheme="minorHAnsi" w:cstheme="minorHAnsi"/>
          <w:sz w:val="22"/>
          <w:szCs w:val="22"/>
          <w:lang w:val="sl-SI"/>
        </w:rPr>
      </w:pPr>
    </w:p>
    <w:p w14:paraId="3B45C297" w14:textId="62225CED"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w:t>
      </w:r>
      <w:r w:rsidR="00C82476" w:rsidRPr="00BE17AD">
        <w:rPr>
          <w:rFonts w:asciiTheme="minorHAnsi" w:hAnsiTheme="minorHAnsi" w:cstheme="minorHAnsi"/>
          <w:sz w:val="22"/>
          <w:szCs w:val="22"/>
          <w:lang w:val="sl-SI"/>
        </w:rPr>
        <w:t xml:space="preserve">glede na vmesne ali končni rok izvedbe iz terminskega plana </w:t>
      </w:r>
      <w:r w:rsidRPr="00BE17AD">
        <w:rPr>
          <w:rFonts w:asciiTheme="minorHAnsi" w:hAnsiTheme="minorHAnsi" w:cstheme="minorHAnsi"/>
          <w:sz w:val="22"/>
          <w:szCs w:val="22"/>
          <w:lang w:val="sl-SI"/>
        </w:rPr>
        <w:t>ne odstopi od pogodbe, je upravičen do pogodbene kazni za vsak dan zamude v višini 0,</w:t>
      </w:r>
      <w:r w:rsidR="001F2FB0" w:rsidRPr="00BE17AD">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 pogodbene vrednosti z DDV, vendar največ do </w:t>
      </w:r>
      <w:r w:rsidR="006F3298" w:rsidRPr="00BE17AD">
        <w:rPr>
          <w:rFonts w:asciiTheme="minorHAnsi" w:hAnsiTheme="minorHAnsi" w:cstheme="minorHAnsi"/>
          <w:sz w:val="22"/>
          <w:szCs w:val="22"/>
          <w:lang w:val="sl-SI"/>
        </w:rPr>
        <w:t>deset</w:t>
      </w:r>
      <w:r w:rsidR="00C14A8D" w:rsidRPr="00BE17AD">
        <w:rPr>
          <w:rFonts w:asciiTheme="minorHAnsi" w:hAnsiTheme="minorHAnsi" w:cstheme="minorHAnsi"/>
          <w:sz w:val="22"/>
          <w:szCs w:val="22"/>
          <w:lang w:val="sl-SI"/>
        </w:rPr>
        <w:t xml:space="preserve"> odstotkov (1</w:t>
      </w:r>
      <w:r w:rsidR="006F3298" w:rsidRPr="00BE17AD">
        <w:rPr>
          <w:rFonts w:asciiTheme="minorHAnsi" w:hAnsiTheme="minorHAnsi" w:cstheme="minorHAnsi"/>
          <w:sz w:val="22"/>
          <w:szCs w:val="22"/>
          <w:lang w:val="sl-SI"/>
        </w:rPr>
        <w:t>0</w:t>
      </w:r>
      <w:r w:rsidR="00C14A8D" w:rsidRPr="00BE17AD">
        <w:rPr>
          <w:rFonts w:asciiTheme="minorHAnsi" w:hAnsiTheme="minorHAnsi" w:cstheme="minorHAnsi"/>
          <w:sz w:val="22"/>
          <w:szCs w:val="22"/>
          <w:lang w:val="sl-SI"/>
        </w:rPr>
        <w:t xml:space="preserve"> %) </w:t>
      </w:r>
      <w:r w:rsidRPr="00BE17AD">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BE17AD" w:rsidRDefault="00C14A8D" w:rsidP="00633014">
      <w:pPr>
        <w:spacing w:line="276" w:lineRule="auto"/>
        <w:jc w:val="both"/>
        <w:rPr>
          <w:rFonts w:asciiTheme="minorHAnsi" w:hAnsiTheme="minorHAnsi" w:cstheme="minorHAnsi"/>
          <w:sz w:val="22"/>
          <w:szCs w:val="22"/>
          <w:lang w:val="sl-SI"/>
        </w:rPr>
      </w:pPr>
    </w:p>
    <w:p w14:paraId="563B50B8" w14:textId="77777777"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3C9493FC" w14:textId="77777777" w:rsidR="00C14A8D" w:rsidRPr="00BE17AD" w:rsidRDefault="00C14A8D" w:rsidP="00C14A8D">
      <w:pPr>
        <w:spacing w:line="276" w:lineRule="auto"/>
        <w:jc w:val="both"/>
        <w:rPr>
          <w:rFonts w:asciiTheme="minorHAnsi" w:hAnsiTheme="minorHAnsi" w:cstheme="minorHAnsi"/>
          <w:sz w:val="22"/>
          <w:szCs w:val="22"/>
          <w:lang w:val="sl-SI"/>
        </w:rPr>
      </w:pPr>
    </w:p>
    <w:p w14:paraId="2AFE0F07" w14:textId="04B2A7B6" w:rsidR="00C14A8D" w:rsidRPr="00BE17AD" w:rsidRDefault="00C14A8D" w:rsidP="00C14A8D">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E46EBD9" w14:textId="77777777" w:rsidR="00184458" w:rsidRPr="00BE17AD" w:rsidRDefault="00184458" w:rsidP="00633014">
      <w:pPr>
        <w:spacing w:line="276" w:lineRule="auto"/>
        <w:jc w:val="both"/>
        <w:rPr>
          <w:rFonts w:asciiTheme="minorHAnsi" w:hAnsiTheme="minorHAnsi" w:cstheme="minorHAnsi"/>
          <w:sz w:val="22"/>
          <w:szCs w:val="22"/>
          <w:lang w:val="sl-SI"/>
        </w:rPr>
      </w:pPr>
    </w:p>
    <w:p w14:paraId="01D2F19A"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BE17AD" w:rsidRDefault="00184458" w:rsidP="00633014">
      <w:pPr>
        <w:spacing w:line="276" w:lineRule="auto"/>
        <w:jc w:val="both"/>
        <w:rPr>
          <w:rFonts w:asciiTheme="minorHAnsi" w:hAnsiTheme="minorHAnsi" w:cstheme="minorHAnsi"/>
          <w:sz w:val="22"/>
          <w:szCs w:val="22"/>
          <w:lang w:val="sl-SI"/>
        </w:rPr>
      </w:pPr>
    </w:p>
    <w:p w14:paraId="3E441B27" w14:textId="4EBA6920"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w:t>
      </w:r>
      <w:r w:rsidR="00C14A8D" w:rsidRPr="00BE17AD">
        <w:rPr>
          <w:rFonts w:asciiTheme="minorHAnsi" w:hAnsiTheme="minorHAnsi" w:cstheme="minorHAnsi"/>
          <w:sz w:val="22"/>
          <w:szCs w:val="22"/>
          <w:lang w:val="sl-SI"/>
        </w:rPr>
        <w:t>objekt</w:t>
      </w:r>
      <w:r w:rsidRPr="00BE17AD">
        <w:rPr>
          <w:rFonts w:asciiTheme="minorHAnsi" w:hAnsiTheme="minorHAnsi" w:cstheme="minorHAnsi"/>
          <w:sz w:val="22"/>
          <w:szCs w:val="22"/>
          <w:lang w:val="sl-SI"/>
        </w:rPr>
        <w:t xml:space="preserve"> po tem, ko je izvajalec prešel v zamudo, ni dolžan sporočiti izvajalcu, da si pridržuje pravico do pogodbene kazni.</w:t>
      </w:r>
    </w:p>
    <w:p w14:paraId="55D2837B" w14:textId="77777777" w:rsidR="00184458" w:rsidRPr="00BE17AD" w:rsidRDefault="00184458" w:rsidP="00633014">
      <w:pPr>
        <w:spacing w:line="276" w:lineRule="auto"/>
        <w:jc w:val="both"/>
        <w:rPr>
          <w:rFonts w:asciiTheme="minorHAnsi" w:hAnsiTheme="minorHAnsi" w:cstheme="minorHAnsi"/>
          <w:sz w:val="22"/>
          <w:szCs w:val="22"/>
          <w:lang w:val="sl-SI"/>
        </w:rPr>
      </w:pPr>
    </w:p>
    <w:p w14:paraId="080AD722" w14:textId="42738C93"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BE17AD">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7D212B62" w14:textId="7C8A498E" w:rsidR="002B0E2C" w:rsidRPr="00BE17AD" w:rsidRDefault="002B0E2C" w:rsidP="00633014">
      <w:pPr>
        <w:spacing w:line="276" w:lineRule="auto"/>
        <w:jc w:val="both"/>
        <w:rPr>
          <w:rFonts w:asciiTheme="minorHAnsi" w:hAnsiTheme="minorHAnsi" w:cstheme="minorHAnsi"/>
          <w:sz w:val="22"/>
          <w:szCs w:val="22"/>
          <w:lang w:val="sl-SI"/>
        </w:rPr>
      </w:pPr>
    </w:p>
    <w:p w14:paraId="25E874EC" w14:textId="5DB05D64" w:rsidR="002B0E2C" w:rsidRPr="00BE17AD" w:rsidRDefault="002B0E2C" w:rsidP="002B0E2C">
      <w:pPr>
        <w:spacing w:line="276" w:lineRule="auto"/>
        <w:jc w:val="both"/>
        <w:rPr>
          <w:rFonts w:asciiTheme="minorHAnsi" w:hAnsiTheme="minorHAnsi" w:cstheme="minorHAnsi"/>
          <w:sz w:val="22"/>
          <w:szCs w:val="22"/>
          <w:lang w:val="sl-SI"/>
        </w:rPr>
      </w:pPr>
      <w:bookmarkStart w:id="23" w:name="_Hlk516932030"/>
      <w:r w:rsidRPr="00BE17AD">
        <w:rPr>
          <w:rFonts w:asciiTheme="minorHAnsi" w:hAnsiTheme="minorHAnsi" w:cstheme="minorHAnsi"/>
          <w:sz w:val="22"/>
          <w:szCs w:val="22"/>
          <w:lang w:val="sl-SI"/>
        </w:rPr>
        <w:t>Med pogodbenimi strankami so</w:t>
      </w:r>
      <w:r w:rsidR="00C82476"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neodvisno od predhodno n</w:t>
      </w:r>
      <w:r w:rsidR="00C82476" w:rsidRPr="00BE17AD">
        <w:rPr>
          <w:rFonts w:asciiTheme="minorHAnsi" w:hAnsiTheme="minorHAnsi" w:cstheme="minorHAnsi"/>
          <w:sz w:val="22"/>
          <w:szCs w:val="22"/>
          <w:lang w:val="sl-SI"/>
        </w:rPr>
        <w:t>avedenih)</w:t>
      </w:r>
      <w:r w:rsidRPr="00BE17AD">
        <w:rPr>
          <w:rFonts w:asciiTheme="minorHAnsi" w:hAnsiTheme="minorHAnsi" w:cstheme="minorHAnsi"/>
          <w:sz w:val="22"/>
          <w:szCs w:val="22"/>
          <w:lang w:val="sl-SI"/>
        </w:rPr>
        <w:t xml:space="preserve"> dogovorjene tudi naslednje pogodbene kazni:</w:t>
      </w:r>
    </w:p>
    <w:bookmarkEnd w:id="23"/>
    <w:p w14:paraId="5B24C257" w14:textId="2E2C186C" w:rsidR="004B2F7D" w:rsidRPr="00BE17AD" w:rsidRDefault="004B2F7D"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lastRenderedPageBreak/>
        <w:t xml:space="preserve">pogodbena kazen za primer, da pogodbenih del ne </w:t>
      </w:r>
      <w:r w:rsidR="004C59B9" w:rsidRPr="00BE17AD">
        <w:rPr>
          <w:rFonts w:ascii="Calibri" w:hAnsi="Calibri" w:cs="Tahoma"/>
          <w:sz w:val="22"/>
          <w:szCs w:val="22"/>
          <w:lang w:val="sl-SI"/>
        </w:rPr>
        <w:t>izvajajo gospodarski subjekti, ki so bili priglašeni v ponudbi ali če jih opravljajo v drugačnih deležih</w:t>
      </w:r>
      <w:r w:rsidRPr="00BE17AD">
        <w:rPr>
          <w:rFonts w:ascii="Calibri" w:hAnsi="Calibri" w:cs="Tahoma"/>
          <w:sz w:val="22"/>
          <w:szCs w:val="22"/>
          <w:lang w:val="sl-SI"/>
        </w:rPr>
        <w:t xml:space="preserve">, in sicer </w:t>
      </w:r>
      <w:r w:rsidR="00AE4DB7">
        <w:rPr>
          <w:rFonts w:ascii="Calibri" w:hAnsi="Calibri" w:cs="Tahoma"/>
          <w:sz w:val="22"/>
          <w:szCs w:val="22"/>
          <w:lang w:val="sl-SI"/>
        </w:rPr>
        <w:t>2</w:t>
      </w:r>
      <w:r w:rsidRPr="00BE17AD">
        <w:rPr>
          <w:rFonts w:ascii="Calibri" w:hAnsi="Calibri" w:cs="Tahoma"/>
          <w:sz w:val="22"/>
          <w:szCs w:val="22"/>
          <w:lang w:val="sl-SI"/>
        </w:rPr>
        <w:t xml:space="preserve">.000 EUR po posameznem </w:t>
      </w:r>
      <w:r w:rsidR="004C59B9" w:rsidRPr="00BE17AD">
        <w:rPr>
          <w:rFonts w:ascii="Calibri" w:hAnsi="Calibri" w:cs="Tahoma"/>
          <w:sz w:val="22"/>
          <w:szCs w:val="22"/>
          <w:lang w:val="sl-SI"/>
        </w:rPr>
        <w:t>gospodarskem subjektu;</w:t>
      </w:r>
    </w:p>
    <w:p w14:paraId="61DA3FC6" w14:textId="77D4B3D4" w:rsidR="002B0E2C" w:rsidRPr="00BE17AD"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pogodbenih del ne izvaja s strokovnim kadrom, ki je bil priglašen v ponudbi, in sicer </w:t>
      </w:r>
      <w:r w:rsidR="00C2669E" w:rsidRPr="00BE17AD">
        <w:rPr>
          <w:rFonts w:ascii="Calibri" w:hAnsi="Calibri" w:cs="Tahoma"/>
          <w:sz w:val="22"/>
          <w:szCs w:val="22"/>
          <w:lang w:val="sl-SI"/>
        </w:rPr>
        <w:t>500</w:t>
      </w:r>
      <w:r w:rsidRPr="00BE17AD">
        <w:rPr>
          <w:rFonts w:ascii="Calibri" w:hAnsi="Calibri" w:cs="Tahoma"/>
          <w:sz w:val="22"/>
          <w:szCs w:val="22"/>
          <w:lang w:val="sl-SI"/>
        </w:rPr>
        <w:t xml:space="preserve"> EUR po posameznem kadru za primer, če izvajalec brez soglasja naročnika uradno ali </w:t>
      </w:r>
      <w:r w:rsidR="00C82476" w:rsidRPr="00BE17AD">
        <w:rPr>
          <w:rFonts w:ascii="Calibri" w:hAnsi="Calibri" w:cs="Tahoma"/>
          <w:sz w:val="22"/>
          <w:szCs w:val="22"/>
          <w:lang w:val="sl-SI"/>
        </w:rPr>
        <w:t>dejansko</w:t>
      </w:r>
      <w:r w:rsidRPr="00BE17AD">
        <w:rPr>
          <w:rFonts w:ascii="Calibri" w:hAnsi="Calibri" w:cs="Tahoma"/>
          <w:sz w:val="22"/>
          <w:szCs w:val="22"/>
          <w:lang w:val="sl-SI"/>
        </w:rPr>
        <w:t xml:space="preserve"> zamenja strokovni kader, ki je bil priglašen v ponudbi;</w:t>
      </w:r>
    </w:p>
    <w:p w14:paraId="684F2D45" w14:textId="0D8CC218" w:rsidR="004C59B9" w:rsidRPr="00BE17AD" w:rsidRDefault="004C59B9"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vodja </w:t>
      </w:r>
      <w:r w:rsidR="00AE4DB7">
        <w:rPr>
          <w:rFonts w:ascii="Calibri" w:hAnsi="Calibri" w:cs="Tahoma"/>
          <w:sz w:val="22"/>
          <w:szCs w:val="22"/>
          <w:lang w:val="sl-SI"/>
        </w:rPr>
        <w:t>del</w:t>
      </w:r>
      <w:r w:rsidRPr="00BE17AD">
        <w:rPr>
          <w:rFonts w:ascii="Calibri" w:hAnsi="Calibri" w:cs="Tahoma"/>
          <w:sz w:val="22"/>
          <w:szCs w:val="22"/>
          <w:lang w:val="sl-SI"/>
        </w:rPr>
        <w:t xml:space="preserve"> ni dnevn</w:t>
      </w:r>
      <w:r w:rsidR="0035709F" w:rsidRPr="00BE17AD">
        <w:rPr>
          <w:rFonts w:ascii="Calibri" w:hAnsi="Calibri" w:cs="Tahoma"/>
          <w:sz w:val="22"/>
          <w:szCs w:val="22"/>
          <w:lang w:val="sl-SI"/>
        </w:rPr>
        <w:t>o</w:t>
      </w:r>
      <w:r w:rsidRPr="00BE17AD">
        <w:rPr>
          <w:rFonts w:ascii="Calibri" w:hAnsi="Calibri" w:cs="Tahoma"/>
          <w:sz w:val="22"/>
          <w:szCs w:val="22"/>
          <w:lang w:val="sl-SI"/>
        </w:rPr>
        <w:t xml:space="preserve"> prisoten na gradbišču</w:t>
      </w:r>
      <w:r w:rsidR="00D53778" w:rsidRPr="00BE17AD">
        <w:rPr>
          <w:rFonts w:ascii="Calibri" w:hAnsi="Calibri" w:cs="Tahoma"/>
          <w:sz w:val="22"/>
          <w:szCs w:val="22"/>
          <w:lang w:val="sl-SI"/>
        </w:rPr>
        <w:t xml:space="preserve"> v času izvedbe del</w:t>
      </w:r>
      <w:r w:rsidR="0035709F" w:rsidRPr="00BE17AD">
        <w:rPr>
          <w:rFonts w:ascii="Calibri" w:hAnsi="Calibri" w:cs="Tahoma"/>
          <w:sz w:val="22"/>
          <w:szCs w:val="22"/>
          <w:lang w:val="sl-SI"/>
        </w:rPr>
        <w:t xml:space="preserve"> in njegova odsotnost ni posledica opravičljivih razlogov</w:t>
      </w:r>
      <w:r w:rsidRPr="00BE17AD">
        <w:rPr>
          <w:rFonts w:ascii="Calibri" w:hAnsi="Calibri" w:cs="Tahoma"/>
          <w:sz w:val="22"/>
          <w:szCs w:val="22"/>
          <w:lang w:val="sl-SI"/>
        </w:rPr>
        <w:t xml:space="preserve">, in sicer </w:t>
      </w:r>
      <w:r w:rsidR="00C2669E" w:rsidRPr="00BE17AD">
        <w:rPr>
          <w:rFonts w:ascii="Calibri" w:hAnsi="Calibri" w:cs="Tahoma"/>
          <w:sz w:val="22"/>
          <w:szCs w:val="22"/>
          <w:lang w:val="sl-SI"/>
        </w:rPr>
        <w:t>2</w:t>
      </w:r>
      <w:r w:rsidR="00AE4DB7">
        <w:rPr>
          <w:rFonts w:ascii="Calibri" w:hAnsi="Calibri" w:cs="Tahoma"/>
          <w:sz w:val="22"/>
          <w:szCs w:val="22"/>
          <w:lang w:val="sl-SI"/>
        </w:rPr>
        <w:t>0</w:t>
      </w:r>
      <w:r w:rsidRPr="00BE17AD">
        <w:rPr>
          <w:rFonts w:ascii="Calibri" w:hAnsi="Calibri" w:cs="Tahoma"/>
          <w:sz w:val="22"/>
          <w:szCs w:val="22"/>
          <w:lang w:val="sl-SI"/>
        </w:rPr>
        <w:t xml:space="preserve">0 EUR za </w:t>
      </w:r>
      <w:r w:rsidR="0019095B" w:rsidRPr="00BE17AD">
        <w:rPr>
          <w:rFonts w:ascii="Calibri" w:hAnsi="Calibri" w:cs="Tahoma"/>
          <w:sz w:val="22"/>
          <w:szCs w:val="22"/>
          <w:lang w:val="sl-SI"/>
        </w:rPr>
        <w:t>vsak dan</w:t>
      </w:r>
      <w:r w:rsidRPr="00BE17AD">
        <w:rPr>
          <w:rFonts w:ascii="Calibri" w:hAnsi="Calibri" w:cs="Tahoma"/>
          <w:sz w:val="22"/>
          <w:szCs w:val="22"/>
          <w:lang w:val="sl-SI"/>
        </w:rPr>
        <w:t xml:space="preserve"> odsotnost</w:t>
      </w:r>
      <w:r w:rsidR="0019095B" w:rsidRPr="00BE17AD">
        <w:rPr>
          <w:rFonts w:ascii="Calibri" w:hAnsi="Calibri" w:cs="Tahoma"/>
          <w:sz w:val="22"/>
          <w:szCs w:val="22"/>
          <w:lang w:val="sl-SI"/>
        </w:rPr>
        <w:t>i</w:t>
      </w:r>
      <w:r w:rsidRPr="00BE17AD">
        <w:rPr>
          <w:rFonts w:ascii="Calibri" w:hAnsi="Calibri" w:cs="Tahoma"/>
          <w:sz w:val="22"/>
          <w:szCs w:val="22"/>
          <w:lang w:val="sl-SI"/>
        </w:rPr>
        <w:t>;</w:t>
      </w:r>
    </w:p>
    <w:p w14:paraId="0CCD780F" w14:textId="02D6182F" w:rsidR="002B0E2C" w:rsidRPr="00BE17AD" w:rsidRDefault="002B0E2C"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pogodbena kazen za primer, da izvajalec pravočasno ne obvesti naročnika o morebitnih spremembah informacij o podizvajalcih ali ne posreduje informacije o novih podizvajalcih, ki jih namerava naknadno vključiti v izvajanje javnega naročila, in sicer </w:t>
      </w:r>
      <w:r w:rsidR="00AE4DB7">
        <w:rPr>
          <w:rFonts w:ascii="Calibri" w:hAnsi="Calibri" w:cs="Tahoma"/>
          <w:sz w:val="22"/>
          <w:szCs w:val="22"/>
          <w:lang w:val="sl-SI"/>
        </w:rPr>
        <w:t>5</w:t>
      </w:r>
      <w:r w:rsidR="00C2669E" w:rsidRPr="00BE17AD">
        <w:rPr>
          <w:rFonts w:ascii="Calibri" w:hAnsi="Calibri" w:cs="Tahoma"/>
          <w:sz w:val="22"/>
          <w:szCs w:val="22"/>
          <w:lang w:val="sl-SI"/>
        </w:rPr>
        <w:t>00</w:t>
      </w:r>
      <w:r w:rsidRPr="00BE17AD">
        <w:rPr>
          <w:rFonts w:ascii="Calibri" w:hAnsi="Calibri" w:cs="Tahoma"/>
          <w:sz w:val="22"/>
          <w:szCs w:val="22"/>
          <w:lang w:val="sl-SI"/>
        </w:rPr>
        <w:t xml:space="preserve"> EUR za neobveščanje o posameznem podizvajalcu;</w:t>
      </w:r>
    </w:p>
    <w:p w14:paraId="3AAFF441" w14:textId="3CB529CB" w:rsidR="0035709F" w:rsidRPr="00BE17AD" w:rsidRDefault="00520B0F"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Theme="minorHAnsi" w:hAnsiTheme="minorHAnsi" w:cstheme="minorHAnsi"/>
          <w:sz w:val="22"/>
          <w:szCs w:val="22"/>
          <w:lang w:val="sl-SI"/>
        </w:rPr>
        <w:t>p</w:t>
      </w:r>
      <w:r w:rsidR="0035709F" w:rsidRPr="00BE17AD">
        <w:rPr>
          <w:rFonts w:asciiTheme="minorHAnsi" w:hAnsiTheme="minorHAnsi" w:cstheme="minorHAnsi"/>
          <w:sz w:val="22"/>
          <w:szCs w:val="22"/>
          <w:lang w:val="sl-SI"/>
        </w:rPr>
        <w:t>ogodben</w:t>
      </w:r>
      <w:r w:rsidRPr="00BE17AD">
        <w:rPr>
          <w:rFonts w:asciiTheme="minorHAnsi" w:hAnsiTheme="minorHAnsi" w:cstheme="minorHAnsi"/>
          <w:sz w:val="22"/>
          <w:szCs w:val="22"/>
          <w:lang w:val="sl-SI"/>
        </w:rPr>
        <w:t>a</w:t>
      </w:r>
      <w:r w:rsidR="0035709F" w:rsidRPr="00BE17AD">
        <w:rPr>
          <w:rFonts w:asciiTheme="minorHAnsi" w:hAnsiTheme="minorHAnsi" w:cstheme="minorHAnsi"/>
          <w:sz w:val="22"/>
          <w:szCs w:val="22"/>
          <w:lang w:val="sl-SI"/>
        </w:rPr>
        <w:t xml:space="preserve"> kaz</w:t>
      </w:r>
      <w:r w:rsidRPr="00BE17AD">
        <w:rPr>
          <w:rFonts w:asciiTheme="minorHAnsi" w:hAnsiTheme="minorHAnsi" w:cstheme="minorHAnsi"/>
          <w:sz w:val="22"/>
          <w:szCs w:val="22"/>
          <w:lang w:val="sl-SI"/>
        </w:rPr>
        <w:t>en</w:t>
      </w:r>
      <w:r w:rsidR="0035709F"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rPr>
        <w:t>za</w:t>
      </w:r>
      <w:r w:rsidR="0035709F" w:rsidRPr="00BE17AD">
        <w:rPr>
          <w:rFonts w:asciiTheme="minorHAnsi" w:hAnsiTheme="minorHAnsi" w:cstheme="minorHAnsi"/>
          <w:sz w:val="22"/>
          <w:szCs w:val="22"/>
          <w:lang w:val="sl-SI"/>
        </w:rPr>
        <w:t xml:space="preserve"> primer, če izvajalec ne pravočasno predloži terminskega plana, seznama osebja za varnost pri delu, </w:t>
      </w:r>
      <w:r w:rsidR="00AE4DB7" w:rsidRPr="00AE4DB7">
        <w:rPr>
          <w:rFonts w:asciiTheme="minorHAnsi" w:hAnsiTheme="minorHAnsi" w:cstheme="minorHAnsi"/>
          <w:sz w:val="22"/>
          <w:szCs w:val="22"/>
          <w:lang w:val="sl-SI"/>
        </w:rPr>
        <w:t xml:space="preserve">potrdila o plačilu zavarovalne premije </w:t>
      </w:r>
      <w:r w:rsidR="0035709F" w:rsidRPr="00BE17AD">
        <w:rPr>
          <w:rFonts w:asciiTheme="minorHAnsi" w:hAnsiTheme="minorHAnsi" w:cstheme="minorHAnsi"/>
          <w:sz w:val="22"/>
          <w:szCs w:val="22"/>
          <w:lang w:val="sl-SI"/>
        </w:rPr>
        <w:t>oz. kateregakoli dokumenta, ki ga je na podlagi pogodbe dolžan predložiti naročniku</w:t>
      </w:r>
      <w:r w:rsidRPr="00BE17AD">
        <w:rPr>
          <w:rFonts w:asciiTheme="minorHAnsi" w:hAnsiTheme="minorHAnsi" w:cstheme="minorHAnsi"/>
          <w:sz w:val="22"/>
          <w:szCs w:val="22"/>
          <w:lang w:val="sl-SI"/>
        </w:rPr>
        <w:t xml:space="preserve">, </w:t>
      </w:r>
      <w:r w:rsidRPr="00BE17AD">
        <w:rPr>
          <w:rFonts w:ascii="Calibri" w:hAnsi="Calibri" w:cs="Tahoma"/>
          <w:sz w:val="22"/>
          <w:szCs w:val="22"/>
          <w:lang w:val="sl-SI"/>
        </w:rPr>
        <w:t xml:space="preserve">in sicer </w:t>
      </w:r>
      <w:r w:rsidR="00D53778" w:rsidRPr="00BE17AD">
        <w:rPr>
          <w:rFonts w:ascii="Calibri" w:hAnsi="Calibri" w:cs="Tahoma"/>
          <w:sz w:val="22"/>
          <w:szCs w:val="22"/>
          <w:lang w:val="sl-SI"/>
        </w:rPr>
        <w:t>5</w:t>
      </w:r>
      <w:r w:rsidRPr="00BE17AD">
        <w:rPr>
          <w:rFonts w:ascii="Calibri" w:hAnsi="Calibri" w:cs="Tahoma"/>
          <w:sz w:val="22"/>
          <w:szCs w:val="22"/>
          <w:lang w:val="sl-SI"/>
        </w:rPr>
        <w:t>0 EUR za vsak dan zamude za posamezen dokument;</w:t>
      </w:r>
    </w:p>
    <w:p w14:paraId="418384DB" w14:textId="459C7B9C" w:rsidR="002B0E2C" w:rsidRPr="00BE17AD" w:rsidRDefault="00C82476"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pogodbena</w:t>
      </w:r>
      <w:r w:rsidR="002B0E2C" w:rsidRPr="00BE17AD">
        <w:rPr>
          <w:rFonts w:ascii="Calibri" w:hAnsi="Calibri" w:cs="Tahoma"/>
          <w:sz w:val="22"/>
          <w:szCs w:val="22"/>
          <w:lang w:val="sl-SI"/>
        </w:rPr>
        <w:t xml:space="preserve">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AE4DB7">
        <w:rPr>
          <w:rFonts w:ascii="Calibri" w:hAnsi="Calibri" w:cs="Tahoma"/>
          <w:sz w:val="22"/>
          <w:szCs w:val="22"/>
          <w:lang w:val="sl-SI"/>
        </w:rPr>
        <w:t>5</w:t>
      </w:r>
      <w:r w:rsidR="00C2669E" w:rsidRPr="00BE17AD">
        <w:rPr>
          <w:rFonts w:ascii="Calibri" w:hAnsi="Calibri" w:cs="Tahoma"/>
          <w:sz w:val="22"/>
          <w:szCs w:val="22"/>
          <w:lang w:val="sl-SI"/>
        </w:rPr>
        <w:t>0</w:t>
      </w:r>
      <w:r w:rsidR="002B0E2C" w:rsidRPr="00BE17AD">
        <w:rPr>
          <w:rFonts w:ascii="Calibri" w:hAnsi="Calibri" w:cs="Tahoma"/>
          <w:sz w:val="22"/>
          <w:szCs w:val="22"/>
          <w:lang w:val="sl-SI"/>
        </w:rPr>
        <w:t>0 EUR za opustitev vsake takšne posamezne pogodbene zadolžitve</w:t>
      </w:r>
      <w:r w:rsidR="00D53778" w:rsidRPr="00BE17AD">
        <w:rPr>
          <w:rFonts w:ascii="Calibri" w:hAnsi="Calibri" w:cs="Tahoma"/>
          <w:sz w:val="22"/>
          <w:szCs w:val="22"/>
          <w:lang w:val="sl-SI"/>
        </w:rPr>
        <w:t>.</w:t>
      </w:r>
    </w:p>
    <w:p w14:paraId="22EBF7D7" w14:textId="77777777" w:rsidR="00184458" w:rsidRPr="00BE17AD" w:rsidRDefault="00184458" w:rsidP="00633014">
      <w:pPr>
        <w:spacing w:line="276" w:lineRule="auto"/>
        <w:jc w:val="both"/>
        <w:rPr>
          <w:rFonts w:asciiTheme="minorHAnsi" w:hAnsiTheme="minorHAnsi" w:cstheme="minorHAnsi"/>
          <w:sz w:val="22"/>
          <w:szCs w:val="22"/>
          <w:lang w:val="sl-SI"/>
        </w:rPr>
      </w:pPr>
    </w:p>
    <w:p w14:paraId="4588FE49" w14:textId="5CC9D81F" w:rsidR="00184458" w:rsidRPr="00BE17AD" w:rsidRDefault="00184458"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VIŠJA SILA</w:t>
      </w:r>
    </w:p>
    <w:p w14:paraId="33900233" w14:textId="77777777" w:rsidR="00184458" w:rsidRPr="00BE17AD" w:rsidRDefault="00184458" w:rsidP="00633014">
      <w:pPr>
        <w:spacing w:line="276" w:lineRule="auto"/>
        <w:jc w:val="center"/>
        <w:rPr>
          <w:rFonts w:asciiTheme="minorHAnsi" w:hAnsiTheme="minorHAnsi" w:cstheme="minorHAnsi"/>
          <w:sz w:val="22"/>
          <w:szCs w:val="22"/>
          <w:lang w:val="sl-SI"/>
        </w:rPr>
      </w:pPr>
    </w:p>
    <w:p w14:paraId="36B1238A" w14:textId="77777777" w:rsidR="00184458" w:rsidRPr="00BE17AD" w:rsidRDefault="00184458"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4AD23C6" w14:textId="77777777" w:rsidR="00184458" w:rsidRPr="00BE17AD" w:rsidRDefault="00184458"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(Višja sila) </w:t>
      </w:r>
    </w:p>
    <w:p w14:paraId="41423713" w14:textId="77777777" w:rsidR="00184458" w:rsidRPr="00BE17AD" w:rsidRDefault="00184458" w:rsidP="00633014">
      <w:pPr>
        <w:spacing w:line="276" w:lineRule="auto"/>
        <w:jc w:val="center"/>
        <w:rPr>
          <w:rFonts w:asciiTheme="minorHAnsi" w:hAnsiTheme="minorHAnsi" w:cstheme="minorHAnsi"/>
          <w:sz w:val="12"/>
          <w:szCs w:val="12"/>
          <w:lang w:val="sl-SI"/>
        </w:rPr>
      </w:pPr>
    </w:p>
    <w:p w14:paraId="2447AD12" w14:textId="77777777" w:rsidR="00184458" w:rsidRPr="00BE17AD" w:rsidRDefault="00184458"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6CC744DB"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093B3E7D"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40D9067F" w14:textId="77777777" w:rsidR="00184458" w:rsidRPr="00BE17AD" w:rsidRDefault="00184458" w:rsidP="00633014">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br/>
      </w:r>
      <w:r w:rsidRPr="00BE17AD">
        <w:rPr>
          <w:rFonts w:asciiTheme="minorHAnsi" w:hAnsiTheme="minorHAnsi" w:cstheme="minorHAnsi"/>
          <w:sz w:val="22"/>
          <w:szCs w:val="22"/>
          <w:lang w:val="sl-SI" w:eastAsia="ar-SA"/>
        </w:rPr>
        <w:lastRenderedPageBreak/>
        <w:t>V primeru višje sile ni nobena od pogodbenih strank odgovorna za neizpolnitev svojih obveznosti za čas trajanja višje sile in v obsegu, ki preprečuje izpolnitev pogodbe.</w:t>
      </w:r>
    </w:p>
    <w:p w14:paraId="388AC6B3" w14:textId="77777777" w:rsidR="00BA521B" w:rsidRPr="00BE17AD" w:rsidRDefault="00BA521B" w:rsidP="00633014">
      <w:pPr>
        <w:spacing w:line="276" w:lineRule="auto"/>
        <w:jc w:val="both"/>
        <w:rPr>
          <w:rFonts w:asciiTheme="minorHAnsi" w:hAnsiTheme="minorHAnsi" w:cstheme="minorHAnsi"/>
          <w:sz w:val="22"/>
          <w:szCs w:val="22"/>
          <w:lang w:val="sl-SI"/>
        </w:rPr>
      </w:pPr>
    </w:p>
    <w:p w14:paraId="44814B7E" w14:textId="4FA9CFAD" w:rsidR="009B10C2" w:rsidRPr="00BE17AD" w:rsidRDefault="009B10C2" w:rsidP="00E55F13">
      <w:pPr>
        <w:numPr>
          <w:ilvl w:val="0"/>
          <w:numId w:val="11"/>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2F39EB07"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5BFA459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člen </w:t>
      </w:r>
    </w:p>
    <w:p w14:paraId="2B4D31E3"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4B7F9E7E" w14:textId="77777777" w:rsidR="009B10C2" w:rsidRPr="00BE17AD" w:rsidRDefault="009B10C2" w:rsidP="00633014">
      <w:pPr>
        <w:spacing w:line="276" w:lineRule="auto"/>
        <w:jc w:val="both"/>
        <w:rPr>
          <w:rFonts w:asciiTheme="minorHAnsi" w:hAnsiTheme="minorHAnsi" w:cstheme="minorHAnsi"/>
          <w:sz w:val="12"/>
          <w:szCs w:val="12"/>
          <w:lang w:val="sl-SI"/>
        </w:rPr>
      </w:pPr>
    </w:p>
    <w:p w14:paraId="55DD1AC0" w14:textId="344465EC"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in izvajalec imenujeta odgovorna predstavnika, ki skrbita za nemoteno izvajanje te pogodbe.</w:t>
      </w:r>
    </w:p>
    <w:p w14:paraId="36C6BB93" w14:textId="77777777" w:rsidR="0079241F" w:rsidRPr="00BE17AD" w:rsidRDefault="0079241F" w:rsidP="00633014">
      <w:pPr>
        <w:spacing w:line="276" w:lineRule="auto"/>
        <w:jc w:val="both"/>
        <w:rPr>
          <w:rFonts w:asciiTheme="minorHAnsi" w:hAnsiTheme="minorHAnsi" w:cstheme="minorHAnsi"/>
          <w:sz w:val="22"/>
          <w:szCs w:val="22"/>
          <w:lang w:val="sl-SI"/>
        </w:rPr>
      </w:pPr>
    </w:p>
    <w:p w14:paraId="0AB3E7D1" w14:textId="60899DFE"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w:t>
      </w:r>
      <w:r w:rsidR="009B10C2" w:rsidRPr="00BE17AD">
        <w:rPr>
          <w:rFonts w:asciiTheme="minorHAnsi" w:hAnsiTheme="minorHAnsi" w:cstheme="minorHAnsi"/>
          <w:sz w:val="22"/>
          <w:szCs w:val="22"/>
          <w:lang w:val="sl-SI"/>
        </w:rPr>
        <w:t>___________________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5A89D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DBC68DB" w14:textId="54853CAA" w:rsidR="009B10C2"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Odgovorni predstavnik izvajalca je</w:t>
      </w:r>
      <w:r w:rsidR="009B10C2" w:rsidRPr="00BE17AD">
        <w:rPr>
          <w:rFonts w:asciiTheme="minorHAnsi" w:hAnsiTheme="minorHAnsi" w:cstheme="minorHAnsi"/>
          <w:sz w:val="22"/>
          <w:szCs w:val="22"/>
          <w:lang w:val="sl-SI"/>
        </w:rPr>
        <w:t xml:space="preserve"> ________________</w:t>
      </w: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 in nadzorom.</w:t>
      </w:r>
    </w:p>
    <w:p w14:paraId="28BB8D92" w14:textId="77777777" w:rsidR="00BA521B" w:rsidRPr="00BE17AD" w:rsidRDefault="00BA521B" w:rsidP="00633014">
      <w:pPr>
        <w:spacing w:line="276" w:lineRule="auto"/>
        <w:jc w:val="both"/>
        <w:rPr>
          <w:rFonts w:asciiTheme="minorHAnsi" w:hAnsiTheme="minorHAnsi" w:cstheme="minorHAnsi"/>
          <w:b/>
          <w:sz w:val="22"/>
          <w:szCs w:val="22"/>
          <w:lang w:val="sl-SI"/>
        </w:rPr>
      </w:pPr>
    </w:p>
    <w:p w14:paraId="442CBFD9" w14:textId="77777777" w:rsidR="0079241F" w:rsidRPr="00BE17AD" w:rsidRDefault="0079241F"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B3B01FF" w14:textId="77777777" w:rsidR="00966104" w:rsidRPr="00BE17AD" w:rsidRDefault="00966104" w:rsidP="00633014">
      <w:pPr>
        <w:spacing w:line="276" w:lineRule="auto"/>
        <w:jc w:val="both"/>
        <w:rPr>
          <w:rFonts w:asciiTheme="minorHAnsi" w:hAnsiTheme="minorHAnsi" w:cstheme="minorHAnsi"/>
          <w:b/>
          <w:sz w:val="22"/>
          <w:szCs w:val="22"/>
          <w:lang w:val="sl-SI"/>
        </w:rPr>
      </w:pPr>
    </w:p>
    <w:p w14:paraId="204A71C1" w14:textId="3EBFBCBE"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w:t>
      </w:r>
      <w:r w:rsidR="00445D12" w:rsidRPr="00BE17AD">
        <w:rPr>
          <w:rFonts w:asciiTheme="minorHAnsi" w:hAnsiTheme="minorHAnsi" w:cstheme="minorHAnsi"/>
          <w:b/>
          <w:sz w:val="22"/>
          <w:szCs w:val="22"/>
          <w:lang w:val="sl-SI"/>
        </w:rPr>
        <w:t>PRENEHANJE</w:t>
      </w:r>
      <w:r w:rsidRPr="00BE17AD">
        <w:rPr>
          <w:rFonts w:asciiTheme="minorHAnsi" w:hAnsiTheme="minorHAnsi" w:cstheme="minorHAnsi"/>
          <w:b/>
          <w:sz w:val="22"/>
          <w:szCs w:val="22"/>
          <w:lang w:val="sl-SI"/>
        </w:rPr>
        <w:t xml:space="preserve"> POGODBE</w:t>
      </w:r>
    </w:p>
    <w:p w14:paraId="18FCC82A" w14:textId="77777777" w:rsidR="0079241F" w:rsidRPr="00BE17AD" w:rsidRDefault="0079241F"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497BEB6" w14:textId="73BD7232" w:rsidR="0079241F" w:rsidRPr="00BE17AD" w:rsidRDefault="0079241F"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w:t>
      </w:r>
      <w:r w:rsidR="00131E40" w:rsidRPr="00BE17AD">
        <w:rPr>
          <w:rFonts w:asciiTheme="minorHAnsi" w:hAnsiTheme="minorHAnsi" w:cstheme="minorHAnsi"/>
          <w:sz w:val="22"/>
          <w:szCs w:val="22"/>
          <w:lang w:val="sl-SI"/>
        </w:rPr>
        <w:t>ba ali dopolnitev pogodbe</w:t>
      </w:r>
      <w:r w:rsidRPr="00BE17AD">
        <w:rPr>
          <w:rFonts w:asciiTheme="minorHAnsi" w:hAnsiTheme="minorHAnsi" w:cstheme="minorHAnsi"/>
          <w:sz w:val="22"/>
          <w:szCs w:val="22"/>
          <w:lang w:val="sl-SI"/>
        </w:rPr>
        <w:t>)</w:t>
      </w:r>
    </w:p>
    <w:p w14:paraId="7F6613F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759FC85" w14:textId="2F2D7ECC"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BE17AD" w:rsidRDefault="00131E40" w:rsidP="00633014">
      <w:pPr>
        <w:spacing w:line="276" w:lineRule="auto"/>
        <w:jc w:val="both"/>
        <w:rPr>
          <w:rFonts w:asciiTheme="minorHAnsi" w:hAnsiTheme="minorHAnsi" w:cstheme="minorHAnsi"/>
          <w:sz w:val="22"/>
          <w:szCs w:val="22"/>
          <w:lang w:val="sl-SI"/>
        </w:rPr>
      </w:pPr>
    </w:p>
    <w:p w14:paraId="19283931" w14:textId="77777777" w:rsidR="00131E40" w:rsidRPr="00BE17AD" w:rsidRDefault="00131E40"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6BE3C9B" w14:textId="77777777" w:rsidR="00D53778" w:rsidRPr="00BE17AD" w:rsidRDefault="00D53778" w:rsidP="00633014">
      <w:pPr>
        <w:spacing w:line="276" w:lineRule="auto"/>
        <w:jc w:val="both"/>
        <w:rPr>
          <w:rFonts w:asciiTheme="minorHAnsi" w:hAnsiTheme="minorHAnsi" w:cstheme="minorHAnsi"/>
          <w:sz w:val="22"/>
          <w:szCs w:val="22"/>
          <w:lang w:val="sl-SI"/>
        </w:rPr>
      </w:pPr>
    </w:p>
    <w:p w14:paraId="488A8E32"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067DF31A" w14:textId="68500AD2"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445D12" w:rsidRPr="00BE17AD">
        <w:rPr>
          <w:rFonts w:asciiTheme="minorHAnsi" w:hAnsiTheme="minorHAnsi" w:cstheme="minorHAnsi"/>
          <w:sz w:val="22"/>
          <w:szCs w:val="22"/>
          <w:lang w:val="sl-SI"/>
        </w:rPr>
        <w:t>Odstop od pogodbe</w:t>
      </w:r>
      <w:r w:rsidRPr="00BE17AD">
        <w:rPr>
          <w:rFonts w:asciiTheme="minorHAnsi" w:hAnsiTheme="minorHAnsi" w:cstheme="minorHAnsi"/>
          <w:sz w:val="22"/>
          <w:szCs w:val="22"/>
          <w:lang w:val="sl-SI"/>
        </w:rPr>
        <w:t>)</w:t>
      </w:r>
    </w:p>
    <w:p w14:paraId="28E3E53E" w14:textId="77777777" w:rsidR="009B10C2" w:rsidRPr="00BE17AD" w:rsidRDefault="009B10C2" w:rsidP="00633014">
      <w:pPr>
        <w:spacing w:line="276" w:lineRule="auto"/>
        <w:jc w:val="center"/>
        <w:rPr>
          <w:rFonts w:asciiTheme="minorHAnsi" w:hAnsiTheme="minorHAnsi" w:cstheme="minorHAnsi"/>
          <w:sz w:val="12"/>
          <w:szCs w:val="12"/>
          <w:lang w:val="sl-SI"/>
        </w:rPr>
      </w:pPr>
    </w:p>
    <w:p w14:paraId="1376302D" w14:textId="669B344B" w:rsidR="003814B0" w:rsidRPr="00BE17AD" w:rsidRDefault="00445D12" w:rsidP="003814B0">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lahko odstopi od pogodbe.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w:t>
      </w:r>
      <w:r w:rsidR="00AE4DB7">
        <w:rPr>
          <w:rFonts w:asciiTheme="minorHAnsi" w:hAnsiTheme="minorHAnsi" w:cstheme="minorHAnsi"/>
          <w:sz w:val="22"/>
          <w:szCs w:val="22"/>
          <w:lang w:val="sl-SI"/>
        </w:rPr>
        <w:t>10</w:t>
      </w:r>
      <w:r w:rsidRPr="00BE17AD">
        <w:rPr>
          <w:rFonts w:asciiTheme="minorHAnsi" w:hAnsiTheme="minorHAnsi" w:cstheme="minorHAnsi"/>
          <w:sz w:val="22"/>
          <w:szCs w:val="22"/>
          <w:lang w:val="sl-SI"/>
        </w:rPr>
        <w:t xml:space="preserve"> (</w:t>
      </w:r>
      <w:r w:rsidR="00D53778" w:rsidRPr="00BE17AD">
        <w:rPr>
          <w:rFonts w:asciiTheme="minorHAnsi" w:hAnsiTheme="minorHAnsi" w:cstheme="minorHAnsi"/>
          <w:sz w:val="22"/>
          <w:szCs w:val="22"/>
          <w:lang w:val="sl-SI"/>
        </w:rPr>
        <w:t>d</w:t>
      </w:r>
      <w:r w:rsidR="00AE4DB7">
        <w:rPr>
          <w:rFonts w:asciiTheme="minorHAnsi" w:hAnsiTheme="minorHAnsi" w:cstheme="minorHAnsi"/>
          <w:sz w:val="22"/>
          <w:szCs w:val="22"/>
          <w:lang w:val="sl-SI"/>
        </w:rPr>
        <w:t>eset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in začne teči z dnem vročitve pisnega odstopa drugi pogodbeni stranki.</w:t>
      </w:r>
      <w:r w:rsidR="003814B0" w:rsidRPr="00BE17AD">
        <w:rPr>
          <w:rFonts w:asciiTheme="minorHAnsi" w:hAnsiTheme="minorHAnsi" w:cstheme="minorHAnsi"/>
          <w:sz w:val="22"/>
          <w:szCs w:val="22"/>
          <w:lang w:val="sl-SI"/>
        </w:rPr>
        <w:t xml:space="preserve"> V času odpovednega roka sta pogodbeni stranki dolžni v celoti poravnati vse medsebojne še odprte in nesporne obveznosti, ki izhajajo iz te pogodbe.</w:t>
      </w:r>
    </w:p>
    <w:p w14:paraId="281F16D8" w14:textId="77777777" w:rsidR="00445D12" w:rsidRPr="00BE17AD" w:rsidRDefault="00445D12" w:rsidP="00445D12">
      <w:pPr>
        <w:spacing w:line="276" w:lineRule="auto"/>
        <w:jc w:val="both"/>
        <w:rPr>
          <w:rFonts w:asciiTheme="minorHAnsi" w:hAnsiTheme="minorHAnsi" w:cstheme="minorHAnsi"/>
          <w:sz w:val="22"/>
          <w:szCs w:val="22"/>
          <w:lang w:val="sl-SI"/>
        </w:rPr>
      </w:pPr>
    </w:p>
    <w:p w14:paraId="4BBC345C" w14:textId="64F79911"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Če naročnik ugotovi nepravilno ali </w:t>
      </w:r>
      <w:r w:rsidR="003814B0" w:rsidRPr="00BE17AD">
        <w:rPr>
          <w:rFonts w:asciiTheme="minorHAnsi" w:hAnsiTheme="minorHAnsi" w:cstheme="minorHAnsi"/>
          <w:sz w:val="22"/>
          <w:szCs w:val="22"/>
          <w:lang w:val="sl-SI"/>
        </w:rPr>
        <w:t>nekakovostno</w:t>
      </w:r>
      <w:r w:rsidRPr="00BE17AD">
        <w:rPr>
          <w:rFonts w:asciiTheme="minorHAnsi" w:hAnsiTheme="minorHAnsi" w:cstheme="minorHAnsi"/>
          <w:sz w:val="22"/>
          <w:szCs w:val="22"/>
          <w:lang w:val="sl-SI"/>
        </w:rPr>
        <w:t xml:space="preserve"> izvajanje ali izvedbo del ali zamujanje z izvedbo pogodbenih del, ki nastane po krivdi izvajalca in ogroža dosego končnega roka (vendar ne gre za kritične točke iz terminskega plana) izvedbe del, na to pisno opozori izvajalca in mu določi rok, v katerem mora nep</w:t>
      </w:r>
      <w:r w:rsidR="003814B0" w:rsidRPr="00BE17AD">
        <w:rPr>
          <w:rFonts w:asciiTheme="minorHAnsi" w:hAnsiTheme="minorHAnsi" w:cstheme="minorHAnsi"/>
          <w:sz w:val="22"/>
          <w:szCs w:val="22"/>
          <w:lang w:val="sl-SI"/>
        </w:rPr>
        <w:t>ravilnosti odpraviti. V primeru</w:t>
      </w:r>
      <w:r w:rsidRPr="00BE17AD">
        <w:rPr>
          <w:rFonts w:asciiTheme="minorHAnsi" w:hAnsiTheme="minorHAnsi" w:cstheme="minorHAnsi"/>
          <w:sz w:val="22"/>
          <w:szCs w:val="22"/>
          <w:lang w:val="sl-SI"/>
        </w:rPr>
        <w:t xml:space="preserve"> da izvajalec danih navodil naročnika ne upošteva, ima naročnik pravico odstopiti od te pogodbe, pogodbena dela pa dokončati z drugim izvajalcem. Izvajalec ima v tem primeru pravico do plačila za </w:t>
      </w:r>
      <w:r w:rsidR="003814B0" w:rsidRPr="00BE17AD">
        <w:rPr>
          <w:rFonts w:asciiTheme="minorHAnsi" w:hAnsiTheme="minorHAnsi" w:cstheme="minorHAnsi"/>
          <w:sz w:val="22"/>
          <w:szCs w:val="22"/>
          <w:lang w:val="sl-SI"/>
        </w:rPr>
        <w:t>kakovostno</w:t>
      </w:r>
      <w:r w:rsidRPr="00BE17AD">
        <w:rPr>
          <w:rFonts w:asciiTheme="minorHAnsi" w:hAnsiTheme="minorHAnsi" w:cstheme="minorHAnsi"/>
          <w:sz w:val="22"/>
          <w:szCs w:val="22"/>
          <w:lang w:val="sl-SI"/>
        </w:rPr>
        <w:t xml:space="preserve">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w:t>
      </w:r>
      <w:r w:rsidR="003814B0" w:rsidRPr="00BE17AD">
        <w:rPr>
          <w:rFonts w:asciiTheme="minorHAnsi" w:hAnsiTheme="minorHAnsi" w:cstheme="minorHAnsi"/>
          <w:sz w:val="22"/>
          <w:szCs w:val="22"/>
          <w:lang w:val="sl-SI"/>
        </w:rPr>
        <w:t>nekakovostnega</w:t>
      </w:r>
      <w:r w:rsidRPr="00BE17AD">
        <w:rPr>
          <w:rFonts w:asciiTheme="minorHAnsi" w:hAnsiTheme="minorHAnsi" w:cstheme="minorHAnsi"/>
          <w:sz w:val="22"/>
          <w:szCs w:val="22"/>
          <w:lang w:val="sl-SI"/>
        </w:rPr>
        <w:t xml:space="preserve"> izvajanja ali izvedbe del ali zamujanja z deli utrpel naročnik.</w:t>
      </w:r>
    </w:p>
    <w:p w14:paraId="39598F7F" w14:textId="3BE2D2E1" w:rsidR="000954C4" w:rsidRPr="00BE17AD" w:rsidRDefault="000954C4" w:rsidP="00445D12">
      <w:pPr>
        <w:spacing w:line="276" w:lineRule="auto"/>
        <w:jc w:val="both"/>
        <w:rPr>
          <w:rFonts w:asciiTheme="minorHAnsi" w:hAnsiTheme="minorHAnsi" w:cstheme="minorHAnsi"/>
          <w:sz w:val="22"/>
          <w:szCs w:val="22"/>
          <w:lang w:val="sl-SI"/>
        </w:rPr>
      </w:pPr>
    </w:p>
    <w:p w14:paraId="595AA499" w14:textId="4D475238" w:rsidR="000954C4" w:rsidRPr="00BE17AD" w:rsidRDefault="000954C4" w:rsidP="000954C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izva</w:t>
      </w:r>
      <w:r w:rsidR="003814B0" w:rsidRPr="00BE17AD">
        <w:rPr>
          <w:rFonts w:asciiTheme="minorHAnsi" w:hAnsiTheme="minorHAnsi" w:cstheme="minorHAnsi"/>
          <w:sz w:val="22"/>
          <w:szCs w:val="22"/>
          <w:lang w:val="sl-SI"/>
        </w:rPr>
        <w:t>jalec na naročnikov poziv ne za</w:t>
      </w:r>
      <w:r w:rsidRPr="00BE17AD">
        <w:rPr>
          <w:rFonts w:asciiTheme="minorHAnsi" w:hAnsiTheme="minorHAnsi" w:cstheme="minorHAnsi"/>
          <w:sz w:val="22"/>
          <w:szCs w:val="22"/>
          <w:lang w:val="sl-SI"/>
        </w:rPr>
        <w:t>čne z deli v skladu s to pogodbo in niti v naknadnem roku, ki mu ga</w:t>
      </w:r>
      <w:r w:rsidR="003814B0" w:rsidRPr="00BE17AD">
        <w:rPr>
          <w:rFonts w:asciiTheme="minorHAnsi" w:hAnsiTheme="minorHAnsi" w:cstheme="minorHAnsi"/>
          <w:sz w:val="22"/>
          <w:szCs w:val="22"/>
          <w:lang w:val="sl-SI"/>
        </w:rPr>
        <w:t xml:space="preserve"> določi naročnik, ne za</w:t>
      </w:r>
      <w:r w:rsidRPr="00BE17AD">
        <w:rPr>
          <w:rFonts w:asciiTheme="minorHAnsi" w:hAnsiTheme="minorHAnsi" w:cstheme="minorHAnsi"/>
          <w:sz w:val="22"/>
          <w:szCs w:val="22"/>
          <w:lang w:val="sl-SI"/>
        </w:rPr>
        <w:t>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0E3189BD" w14:textId="77777777" w:rsidR="00445D12" w:rsidRPr="00BE17AD" w:rsidRDefault="00445D12" w:rsidP="00445D12">
      <w:pPr>
        <w:spacing w:line="276" w:lineRule="auto"/>
        <w:jc w:val="both"/>
        <w:rPr>
          <w:rFonts w:asciiTheme="minorHAnsi" w:hAnsiTheme="minorHAnsi" w:cstheme="minorHAnsi"/>
          <w:sz w:val="22"/>
          <w:szCs w:val="22"/>
          <w:lang w:val="sl-SI"/>
        </w:rPr>
      </w:pPr>
    </w:p>
    <w:p w14:paraId="1D7DC2BF" w14:textId="440B535E"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bistvenih ali ponavljajočih se kršitev določil pogodbe lahko odstopi od pogodbe katerakoli od pogodbenih strank. </w:t>
      </w:r>
      <w:r w:rsidR="003814B0" w:rsidRPr="00BE17AD">
        <w:rPr>
          <w:rFonts w:asciiTheme="minorHAnsi" w:hAnsiTheme="minorHAnsi" w:cstheme="minorHAnsi"/>
          <w:sz w:val="22"/>
          <w:szCs w:val="22"/>
          <w:lang w:val="sl-SI"/>
        </w:rPr>
        <w:t>Odpovedni</w:t>
      </w:r>
      <w:r w:rsidRPr="00BE17AD">
        <w:rPr>
          <w:rFonts w:asciiTheme="minorHAnsi" w:hAnsiTheme="minorHAnsi" w:cstheme="minorHAnsi"/>
          <w:sz w:val="22"/>
          <w:szCs w:val="22"/>
          <w:lang w:val="sl-SI"/>
        </w:rPr>
        <w:t xml:space="preserve"> rok je v tem primeru </w:t>
      </w:r>
      <w:r w:rsidR="00AE4DB7">
        <w:rPr>
          <w:rFonts w:asciiTheme="minorHAnsi" w:hAnsiTheme="minorHAnsi" w:cstheme="minorHAnsi"/>
          <w:sz w:val="22"/>
          <w:szCs w:val="22"/>
          <w:lang w:val="sl-SI"/>
        </w:rPr>
        <w:t>5</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pet</w:t>
      </w:r>
      <w:r w:rsidRPr="00BE17AD">
        <w:rPr>
          <w:rFonts w:asciiTheme="minorHAnsi" w:hAnsiTheme="minorHAnsi" w:cstheme="minorHAnsi"/>
          <w:sz w:val="22"/>
          <w:szCs w:val="22"/>
          <w:lang w:val="sl-SI"/>
        </w:rPr>
        <w:t xml:space="preserve">) </w:t>
      </w:r>
      <w:r w:rsidR="00AE4DB7">
        <w:rPr>
          <w:rFonts w:asciiTheme="minorHAnsi" w:hAnsiTheme="minorHAnsi" w:cstheme="minorHAnsi"/>
          <w:sz w:val="22"/>
          <w:szCs w:val="22"/>
          <w:lang w:val="sl-SI"/>
        </w:rPr>
        <w:t>dni</w:t>
      </w:r>
      <w:r w:rsidRPr="00BE17AD">
        <w:rPr>
          <w:rFonts w:asciiTheme="minorHAnsi" w:hAnsiTheme="minorHAnsi" w:cstheme="minorHAnsi"/>
          <w:sz w:val="22"/>
          <w:szCs w:val="22"/>
          <w:lang w:val="sl-SI"/>
        </w:rPr>
        <w:t xml:space="preserve">. Rok začne teči z dnem vročitve pisnega odstopa drugi pogodbeni stranki. </w:t>
      </w:r>
    </w:p>
    <w:p w14:paraId="7CA4DDD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BE08E99" w14:textId="018A179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naročnik plača izvajalcu izvršena dela, istočasno pa ima pravico obračunati izvajalcu plačilo pogodbene kazni in plačilo za storjeno škodo zaradi neizpolnjevanja pogodbenih obveznosti in unovčiti dana </w:t>
      </w:r>
      <w:r w:rsidR="003814B0" w:rsidRPr="00BE17AD">
        <w:rPr>
          <w:rFonts w:asciiTheme="minorHAnsi" w:hAnsiTheme="minorHAnsi" w:cstheme="minorHAnsi"/>
          <w:sz w:val="22"/>
          <w:szCs w:val="22"/>
          <w:lang w:val="sl-SI"/>
        </w:rPr>
        <w:t>finančna zavarovanja. V primeru</w:t>
      </w:r>
      <w:r w:rsidRPr="00BE17AD">
        <w:rPr>
          <w:rFonts w:asciiTheme="minorHAnsi" w:hAnsiTheme="minorHAnsi" w:cstheme="minorHAnsi"/>
          <w:sz w:val="22"/>
          <w:szCs w:val="22"/>
          <w:lang w:val="sl-SI"/>
        </w:rPr>
        <w:t xml:space="preserve"> da škode ni možno ugotoviti, se ta obračuna v višini 10 % od pogodbene vrednosti.</w:t>
      </w:r>
    </w:p>
    <w:p w14:paraId="50CB74A6" w14:textId="77777777" w:rsidR="00445D12" w:rsidRPr="00BE17AD" w:rsidRDefault="00445D12" w:rsidP="00445D12">
      <w:pPr>
        <w:spacing w:line="276" w:lineRule="auto"/>
        <w:jc w:val="both"/>
        <w:rPr>
          <w:rFonts w:asciiTheme="minorHAnsi" w:hAnsiTheme="minorHAnsi" w:cstheme="minorHAnsi"/>
          <w:sz w:val="22"/>
          <w:szCs w:val="22"/>
          <w:lang w:val="sl-SI"/>
        </w:rPr>
      </w:pPr>
    </w:p>
    <w:p w14:paraId="2846E1D1" w14:textId="5FE4ABD9"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sme takoj enostransko odstopiti od pogodbe</w:t>
      </w:r>
      <w:r w:rsidR="00496517" w:rsidRPr="00BE17AD">
        <w:rPr>
          <w:rFonts w:asciiTheme="minorHAnsi" w:hAnsiTheme="minorHAnsi" w:cstheme="minorHAnsi"/>
          <w:sz w:val="22"/>
          <w:szCs w:val="22"/>
          <w:lang w:val="sl-SI"/>
        </w:rPr>
        <w:t>, če</w:t>
      </w:r>
      <w:r w:rsidRPr="00BE17AD">
        <w:rPr>
          <w:rFonts w:asciiTheme="minorHAnsi" w:hAnsiTheme="minorHAnsi" w:cstheme="minorHAnsi"/>
          <w:sz w:val="22"/>
          <w:szCs w:val="22"/>
          <w:lang w:val="sl-SI"/>
        </w:rPr>
        <w:t>:</w:t>
      </w:r>
    </w:p>
    <w:p w14:paraId="4251DCC7" w14:textId="6C755214"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tudi po pisnem pozivu naročnika in naknadnem 3-dnevnem roku z deli ne začne in jih ob morebitni prekinitvi ne nadaljuje,</w:t>
      </w:r>
    </w:p>
    <w:p w14:paraId="598F8D91" w14:textId="5124005C"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dela </w:t>
      </w:r>
      <w:r w:rsidR="00496517" w:rsidRPr="00BE17AD">
        <w:rPr>
          <w:rFonts w:ascii="Calibri" w:hAnsi="Calibri" w:cs="Tahoma"/>
          <w:sz w:val="22"/>
          <w:szCs w:val="22"/>
          <w:lang w:val="sl-SI"/>
        </w:rPr>
        <w:t>nekakovostno</w:t>
      </w:r>
      <w:r w:rsidRPr="00BE17AD">
        <w:rPr>
          <w:rFonts w:ascii="Calibri" w:hAnsi="Calibri" w:cs="Tahoma"/>
          <w:sz w:val="22"/>
          <w:szCs w:val="22"/>
          <w:lang w:val="sl-SI"/>
        </w:rPr>
        <w:t xml:space="preserve"> in v nasprotju s pravili stroke, pa izvajalec napak ne popravi,</w:t>
      </w:r>
    </w:p>
    <w:p w14:paraId="7336D441" w14:textId="2F8DC648"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izvajalec prekine z deli brez pisnega soglasja naročnika,</w:t>
      </w:r>
    </w:p>
    <w:p w14:paraId="1979C6FD" w14:textId="2C8DFEEF"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je zoper izvajalca začet kakšen od postopkov po </w:t>
      </w:r>
      <w:r w:rsidR="00496517" w:rsidRPr="00BE17AD">
        <w:rPr>
          <w:rFonts w:ascii="Calibri" w:hAnsi="Calibri" w:cs="Tahoma"/>
          <w:sz w:val="22"/>
          <w:szCs w:val="22"/>
          <w:lang w:val="sl-SI"/>
        </w:rPr>
        <w:t>zakonu s področja finančnega poslovanja, postopkov zaradi insolventnosti in prisilnega prenehanja</w:t>
      </w:r>
      <w:r w:rsidRPr="00BE17AD">
        <w:rPr>
          <w:rFonts w:ascii="Calibri" w:hAnsi="Calibri" w:cs="Tahoma"/>
          <w:sz w:val="22"/>
          <w:szCs w:val="22"/>
          <w:lang w:val="sl-SI"/>
        </w:rPr>
        <w:t>,</w:t>
      </w:r>
    </w:p>
    <w:p w14:paraId="6FD397AC" w14:textId="3E30D559"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funkcijo vodje </w:t>
      </w:r>
      <w:r w:rsidR="00AE4DB7">
        <w:rPr>
          <w:rFonts w:ascii="Calibri" w:hAnsi="Calibri" w:cs="Tahoma"/>
          <w:sz w:val="22"/>
          <w:szCs w:val="22"/>
          <w:lang w:val="sl-SI"/>
        </w:rPr>
        <w:t>del</w:t>
      </w:r>
      <w:r w:rsidRPr="00BE17AD">
        <w:rPr>
          <w:rFonts w:ascii="Calibri" w:hAnsi="Calibri" w:cs="Tahoma"/>
          <w:sz w:val="22"/>
          <w:szCs w:val="22"/>
          <w:lang w:val="sl-SI"/>
        </w:rPr>
        <w:t xml:space="preserve"> opravlja strokovni kader, ki ni bil priglašen v ponudbi </w:t>
      </w:r>
      <w:r w:rsidR="003814B0" w:rsidRPr="00BE17AD">
        <w:rPr>
          <w:rFonts w:ascii="Calibri" w:hAnsi="Calibri" w:cs="Tahoma"/>
          <w:sz w:val="22"/>
          <w:szCs w:val="22"/>
          <w:lang w:val="sl-SI"/>
        </w:rPr>
        <w:t xml:space="preserve">ali pogodbi </w:t>
      </w:r>
      <w:r w:rsidRPr="00BE17AD">
        <w:rPr>
          <w:rFonts w:ascii="Calibri" w:hAnsi="Calibri" w:cs="Tahoma"/>
          <w:sz w:val="22"/>
          <w:szCs w:val="22"/>
          <w:lang w:val="sl-SI"/>
        </w:rPr>
        <w:t>in za katerega naročnik ni podal soglasja za menjavo,</w:t>
      </w:r>
    </w:p>
    <w:p w14:paraId="24C83BA1" w14:textId="14C9E2A7" w:rsidR="00FE15E1" w:rsidRPr="00BE17AD" w:rsidRDefault="00FE15E1"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ne sledi navodilom nadzora v zvezi z načinom izvedbe del, morebitnimi pospešitvami del, morebitnimi spremembami in prilagoditvami del ali ne upošteva navodil nadzora v zvezi z izvedbo </w:t>
      </w:r>
      <w:r w:rsidRPr="00BE17AD">
        <w:rPr>
          <w:rFonts w:ascii="Calibri" w:hAnsi="Calibri" w:cs="Tahoma"/>
          <w:sz w:val="22"/>
          <w:szCs w:val="22"/>
          <w:lang w:val="sl-SI"/>
        </w:rPr>
        <w:lastRenderedPageBreak/>
        <w:t>del in vgradnjo materialov;</w:t>
      </w:r>
    </w:p>
    <w:p w14:paraId="236E916E" w14:textId="050752F9"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naročnik unovči finančno zavarovanje za dobro izvedbo pogodbenih obveznosti;</w:t>
      </w:r>
    </w:p>
    <w:p w14:paraId="63CDEAD2" w14:textId="72759EB1"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roke, ki so opredeljeni v terminskem planu kot kritične točke, za več kot </w:t>
      </w:r>
      <w:r w:rsidR="00F571F0" w:rsidRPr="00BE17AD">
        <w:rPr>
          <w:rFonts w:ascii="Calibri" w:hAnsi="Calibri" w:cs="Tahoma"/>
          <w:sz w:val="22"/>
          <w:szCs w:val="22"/>
          <w:lang w:val="sl-SI"/>
        </w:rPr>
        <w:t>5</w:t>
      </w:r>
      <w:r w:rsidRPr="00BE17AD">
        <w:rPr>
          <w:rFonts w:ascii="Calibri" w:hAnsi="Calibri" w:cs="Tahoma"/>
          <w:sz w:val="22"/>
          <w:szCs w:val="22"/>
          <w:lang w:val="sl-SI"/>
        </w:rPr>
        <w:t xml:space="preserve"> dni;</w:t>
      </w:r>
    </w:p>
    <w:p w14:paraId="25D5097E" w14:textId="6CC93DBF" w:rsidR="006F7595" w:rsidRPr="00BE17AD" w:rsidRDefault="006F7595"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izvajalec zamuja z izvedbo del po terminskem planu za več kot </w:t>
      </w:r>
      <w:r w:rsidR="00AE4DB7">
        <w:rPr>
          <w:rFonts w:ascii="Calibri" w:hAnsi="Calibri" w:cs="Tahoma"/>
          <w:sz w:val="22"/>
          <w:szCs w:val="22"/>
          <w:lang w:val="sl-SI"/>
        </w:rPr>
        <w:t>1</w:t>
      </w:r>
      <w:r w:rsidRPr="00BE17AD">
        <w:rPr>
          <w:rFonts w:ascii="Calibri" w:hAnsi="Calibri" w:cs="Tahoma"/>
          <w:sz w:val="22"/>
          <w:szCs w:val="22"/>
          <w:lang w:val="sl-SI"/>
        </w:rPr>
        <w:t>0 dni in postane jasno, da te zamude ne bo več mogoče nadoknaditi in bo vplivala tudi na zamudo pri dokončanju del;</w:t>
      </w:r>
    </w:p>
    <w:p w14:paraId="6DB66D87" w14:textId="46DD9186" w:rsidR="00445D12" w:rsidRPr="00BE17AD" w:rsidRDefault="00445D1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vrednost vseh dolgovanih pogodbenih kazni iz te pogodbe preseže znesek 35 % skupne pogodbene vrednosti brez DDV.</w:t>
      </w:r>
    </w:p>
    <w:p w14:paraId="0A94BBD2" w14:textId="77777777" w:rsidR="00445D12" w:rsidRPr="00BE17AD" w:rsidRDefault="00445D12" w:rsidP="00445D12">
      <w:pPr>
        <w:spacing w:line="276" w:lineRule="auto"/>
        <w:jc w:val="both"/>
        <w:rPr>
          <w:rFonts w:asciiTheme="minorHAnsi" w:hAnsiTheme="minorHAnsi" w:cstheme="minorHAnsi"/>
          <w:sz w:val="22"/>
          <w:szCs w:val="22"/>
          <w:lang w:val="sl-SI"/>
        </w:rPr>
      </w:pPr>
    </w:p>
    <w:p w14:paraId="06F630CC" w14:textId="4EA4D65C"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Odstop od pogodbe lahko naročnik uveljavlja po opominu, po katerem izvajalec ne odpravi kršitve oziroma kršitev kljub opominu ponovno zagreši, v kolikor je odprava kršitev </w:t>
      </w:r>
      <w:r w:rsidR="003814B0" w:rsidRPr="00BE17AD">
        <w:rPr>
          <w:rFonts w:asciiTheme="minorHAnsi" w:hAnsiTheme="minorHAnsi" w:cstheme="minorHAnsi"/>
          <w:sz w:val="22"/>
          <w:szCs w:val="22"/>
          <w:lang w:val="sl-SI"/>
        </w:rPr>
        <w:t>dejansko</w:t>
      </w:r>
      <w:r w:rsidRPr="00BE17AD">
        <w:rPr>
          <w:rFonts w:asciiTheme="minorHAnsi" w:hAnsiTheme="minorHAnsi" w:cstheme="minorHAnsi"/>
          <w:sz w:val="22"/>
          <w:szCs w:val="22"/>
          <w:lang w:val="sl-SI"/>
        </w:rPr>
        <w:t xml:space="preserve"> možna. Opomin mora biti izvajalcu poslan pisno po pošti ali na elektronski naslov.</w:t>
      </w:r>
    </w:p>
    <w:p w14:paraId="2DBABCDB" w14:textId="77777777" w:rsidR="00445D12" w:rsidRPr="00BE17AD" w:rsidRDefault="00445D12" w:rsidP="00445D12">
      <w:pPr>
        <w:spacing w:line="276" w:lineRule="auto"/>
        <w:jc w:val="both"/>
        <w:rPr>
          <w:rFonts w:asciiTheme="minorHAnsi" w:hAnsiTheme="minorHAnsi" w:cstheme="minorHAnsi"/>
          <w:sz w:val="22"/>
          <w:szCs w:val="22"/>
          <w:lang w:val="sl-SI"/>
        </w:rPr>
      </w:pPr>
    </w:p>
    <w:p w14:paraId="6FEBE09E"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BE17AD" w:rsidRDefault="00445D12" w:rsidP="00E55F13">
      <w:pPr>
        <w:numPr>
          <w:ilvl w:val="0"/>
          <w:numId w:val="21"/>
        </w:numPr>
        <w:spacing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BE17AD" w:rsidRDefault="00445D12" w:rsidP="00445D12">
      <w:pPr>
        <w:spacing w:line="276" w:lineRule="auto"/>
        <w:jc w:val="both"/>
        <w:rPr>
          <w:rFonts w:asciiTheme="minorHAnsi" w:hAnsiTheme="minorHAnsi" w:cstheme="minorHAnsi"/>
          <w:sz w:val="22"/>
          <w:szCs w:val="22"/>
          <w:lang w:val="sl-SI"/>
        </w:rPr>
      </w:pPr>
    </w:p>
    <w:p w14:paraId="5EFC1348" w14:textId="77777777"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077C90FE" w14:textId="77777777" w:rsidR="00445D12" w:rsidRPr="00BE17AD" w:rsidRDefault="00445D12" w:rsidP="00445D12">
      <w:pPr>
        <w:spacing w:line="276" w:lineRule="auto"/>
        <w:jc w:val="both"/>
        <w:rPr>
          <w:rFonts w:asciiTheme="minorHAnsi" w:hAnsiTheme="minorHAnsi" w:cstheme="minorHAnsi"/>
          <w:sz w:val="22"/>
          <w:szCs w:val="22"/>
          <w:lang w:val="sl-SI"/>
        </w:rPr>
      </w:pPr>
    </w:p>
    <w:p w14:paraId="50D31FF6" w14:textId="4285108B" w:rsidR="00445D12" w:rsidRPr="00BE17AD" w:rsidRDefault="00445D12" w:rsidP="00445D1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05D88947" w14:textId="77777777" w:rsidR="003B0440" w:rsidRPr="00BE17AD" w:rsidRDefault="003B0440" w:rsidP="00445D12">
      <w:pPr>
        <w:spacing w:line="276" w:lineRule="auto"/>
        <w:jc w:val="both"/>
        <w:rPr>
          <w:rFonts w:asciiTheme="minorHAnsi" w:hAnsiTheme="minorHAnsi" w:cstheme="minorHAnsi"/>
          <w:sz w:val="22"/>
          <w:szCs w:val="22"/>
          <w:lang w:val="sl-SI"/>
        </w:rPr>
      </w:pPr>
    </w:p>
    <w:p w14:paraId="389FCA71"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 se izvede v pisni obliki, z navedbo razloga ali razlogov, zaradi katerih se od pogodbe odstopa.</w:t>
      </w:r>
    </w:p>
    <w:p w14:paraId="65262B30" w14:textId="77777777" w:rsidR="003C3C22" w:rsidRPr="00BE17AD" w:rsidRDefault="003C3C22" w:rsidP="003C3C22">
      <w:pPr>
        <w:spacing w:line="276" w:lineRule="auto"/>
        <w:jc w:val="both"/>
        <w:rPr>
          <w:rFonts w:asciiTheme="minorHAnsi" w:hAnsiTheme="minorHAnsi" w:cstheme="minorHAnsi"/>
          <w:bCs/>
          <w:sz w:val="22"/>
          <w:szCs w:val="22"/>
          <w:lang w:val="sl-SI"/>
        </w:rPr>
      </w:pPr>
    </w:p>
    <w:p w14:paraId="0453BDFD" w14:textId="24C0608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BAC3574" w14:textId="77777777" w:rsidR="003C3C22" w:rsidRPr="00BE17AD" w:rsidRDefault="003C3C22" w:rsidP="003C3C22">
      <w:pPr>
        <w:spacing w:line="276" w:lineRule="auto"/>
        <w:jc w:val="both"/>
        <w:rPr>
          <w:rFonts w:asciiTheme="minorHAnsi" w:hAnsiTheme="minorHAnsi" w:cstheme="minorHAnsi"/>
          <w:sz w:val="22"/>
          <w:szCs w:val="22"/>
          <w:lang w:val="sl-SI"/>
        </w:rPr>
      </w:pPr>
    </w:p>
    <w:p w14:paraId="388B72DD" w14:textId="49EC3E93"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w:t>
      </w:r>
      <w:r w:rsidR="003814B0" w:rsidRPr="00BE17AD">
        <w:rPr>
          <w:rFonts w:asciiTheme="minorHAnsi" w:hAnsiTheme="minorHAnsi" w:cstheme="minorHAnsi"/>
          <w:sz w:val="22"/>
          <w:szCs w:val="22"/>
          <w:lang w:val="sl-SI"/>
        </w:rPr>
        <w:t>iroma</w:t>
      </w:r>
      <w:r w:rsidRPr="00BE17AD">
        <w:rPr>
          <w:rFonts w:asciiTheme="minorHAnsi" w:hAnsiTheme="minorHAnsi" w:cstheme="minorHAnsi"/>
          <w:sz w:val="22"/>
          <w:szCs w:val="22"/>
          <w:lang w:val="sl-SI"/>
        </w:rPr>
        <w:t xml:space="preserve"> stroškov v zvezi z izvajanjem te pogodbe in tudi nima do izvajalca nobenih drugih obveznosti, razen tistih, za katere ta pogodba to izrecno določa.</w:t>
      </w:r>
    </w:p>
    <w:p w14:paraId="58C26C50" w14:textId="77777777" w:rsidR="003C3C22" w:rsidRPr="00BE17AD" w:rsidRDefault="003C3C22" w:rsidP="003C3C22">
      <w:pPr>
        <w:spacing w:line="276" w:lineRule="auto"/>
        <w:jc w:val="both"/>
        <w:rPr>
          <w:rFonts w:asciiTheme="minorHAnsi" w:hAnsiTheme="minorHAnsi" w:cstheme="minorHAnsi"/>
          <w:sz w:val="22"/>
          <w:szCs w:val="22"/>
          <w:lang w:val="sl-SI"/>
        </w:rPr>
      </w:pPr>
    </w:p>
    <w:p w14:paraId="35C225B6"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039A3AF3" w14:textId="77777777" w:rsidR="003814B0" w:rsidRPr="00BE17AD" w:rsidRDefault="003814B0" w:rsidP="003C3C22">
      <w:pPr>
        <w:spacing w:line="276" w:lineRule="auto"/>
        <w:jc w:val="both"/>
        <w:rPr>
          <w:rFonts w:asciiTheme="minorHAnsi" w:hAnsiTheme="minorHAnsi" w:cstheme="minorHAnsi"/>
          <w:sz w:val="22"/>
          <w:szCs w:val="22"/>
          <w:lang w:val="sl-SI"/>
        </w:rPr>
      </w:pPr>
    </w:p>
    <w:p w14:paraId="0F71A02E" w14:textId="77777777" w:rsidR="009B10C2" w:rsidRPr="00BE17AD" w:rsidRDefault="009B10C2" w:rsidP="00062FD5">
      <w:pPr>
        <w:numPr>
          <w:ilvl w:val="0"/>
          <w:numId w:val="42"/>
        </w:num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člen</w:t>
      </w:r>
    </w:p>
    <w:p w14:paraId="151AC17B" w14:textId="77777777" w:rsidR="009B10C2" w:rsidRPr="00BE17AD" w:rsidRDefault="009B10C2" w:rsidP="00633014">
      <w:pPr>
        <w:spacing w:line="276" w:lineRule="auto"/>
        <w:jc w:val="center"/>
        <w:rPr>
          <w:rFonts w:asciiTheme="minorHAnsi" w:hAnsiTheme="minorHAnsi" w:cstheme="minorHAnsi"/>
          <w:i/>
          <w:sz w:val="22"/>
          <w:szCs w:val="22"/>
          <w:lang w:val="sl-SI"/>
        </w:rPr>
      </w:pPr>
      <w:r w:rsidRPr="00BE17AD">
        <w:rPr>
          <w:rFonts w:asciiTheme="minorHAnsi" w:hAnsiTheme="minorHAnsi" w:cstheme="minorHAnsi"/>
          <w:i/>
          <w:sz w:val="22"/>
          <w:szCs w:val="22"/>
          <w:lang w:val="sl-SI"/>
        </w:rPr>
        <w:t>(Razlogi na strani partnerja in solidarna odgovornost)</w:t>
      </w:r>
    </w:p>
    <w:p w14:paraId="3E7D4B13" w14:textId="77777777" w:rsidR="009B10C2" w:rsidRPr="00BE17AD" w:rsidRDefault="009B10C2" w:rsidP="00633014">
      <w:pPr>
        <w:spacing w:line="276" w:lineRule="auto"/>
        <w:jc w:val="both"/>
        <w:rPr>
          <w:rFonts w:asciiTheme="minorHAnsi" w:hAnsiTheme="minorHAnsi" w:cstheme="minorHAnsi"/>
          <w:i/>
          <w:sz w:val="12"/>
          <w:szCs w:val="12"/>
          <w:lang w:val="sl-SI"/>
        </w:rPr>
      </w:pPr>
    </w:p>
    <w:p w14:paraId="67B5E500" w14:textId="3DD409CD" w:rsidR="009B10C2" w:rsidRPr="00BE17AD" w:rsidRDefault="003814B0" w:rsidP="00633014">
      <w:pPr>
        <w:spacing w:line="276" w:lineRule="auto"/>
        <w:jc w:val="both"/>
        <w:rPr>
          <w:rFonts w:asciiTheme="minorHAnsi" w:hAnsiTheme="minorHAnsi" w:cstheme="minorHAnsi"/>
          <w:i/>
          <w:sz w:val="22"/>
          <w:szCs w:val="22"/>
          <w:lang w:val="sl-SI"/>
        </w:rPr>
      </w:pPr>
      <w:r w:rsidRPr="00BE17AD">
        <w:rPr>
          <w:rFonts w:asciiTheme="minorHAnsi" w:hAnsiTheme="minorHAnsi" w:cstheme="minorHAnsi"/>
          <w:i/>
          <w:sz w:val="22"/>
          <w:szCs w:val="22"/>
          <w:lang w:val="sl-SI"/>
        </w:rPr>
        <w:t>V primeru</w:t>
      </w:r>
      <w:r w:rsidR="009B10C2" w:rsidRPr="00BE17AD">
        <w:rPr>
          <w:rFonts w:asciiTheme="minorHAnsi" w:hAnsiTheme="minorHAnsi" w:cstheme="minorHAnsi"/>
          <w:i/>
          <w:sz w:val="22"/>
          <w:szCs w:val="22"/>
          <w:lang w:val="sl-SI"/>
        </w:rPr>
        <w:t xml:space="preserve">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481F2DAE" w14:textId="59589BB5" w:rsidR="009B10C2" w:rsidRPr="00BE17AD" w:rsidRDefault="009B10C2" w:rsidP="00633014">
      <w:pPr>
        <w:spacing w:line="276" w:lineRule="auto"/>
        <w:jc w:val="both"/>
        <w:rPr>
          <w:rFonts w:asciiTheme="minorHAnsi" w:hAnsiTheme="minorHAnsi" w:cstheme="minorHAnsi"/>
          <w:szCs w:val="22"/>
          <w:lang w:val="sl-SI"/>
        </w:rPr>
      </w:pPr>
    </w:p>
    <w:p w14:paraId="6F284FA3"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788421D6" w14:textId="104C18BD"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003C3C22" w:rsidRPr="00BE17AD">
        <w:rPr>
          <w:rFonts w:asciiTheme="minorHAnsi" w:hAnsiTheme="minorHAnsi" w:cstheme="minorHAnsi"/>
          <w:sz w:val="22"/>
          <w:szCs w:val="22"/>
          <w:lang w:val="sl-SI"/>
        </w:rPr>
        <w:t>Razvezni pogoj</w:t>
      </w:r>
      <w:r w:rsidRPr="00BE17AD">
        <w:rPr>
          <w:rFonts w:asciiTheme="minorHAnsi" w:hAnsiTheme="minorHAnsi" w:cstheme="minorHAnsi"/>
          <w:sz w:val="22"/>
          <w:szCs w:val="22"/>
          <w:lang w:val="sl-SI"/>
        </w:rPr>
        <w:t>)</w:t>
      </w:r>
    </w:p>
    <w:p w14:paraId="0013183D" w14:textId="77777777" w:rsidR="009B10C2" w:rsidRPr="00BE17AD" w:rsidRDefault="009B10C2" w:rsidP="00633014">
      <w:pPr>
        <w:spacing w:line="276" w:lineRule="auto"/>
        <w:jc w:val="both"/>
        <w:rPr>
          <w:rFonts w:asciiTheme="minorHAnsi" w:hAnsiTheme="minorHAnsi" w:cstheme="minorHAnsi"/>
          <w:sz w:val="12"/>
          <w:szCs w:val="12"/>
          <w:lang w:val="sl-SI"/>
        </w:rPr>
      </w:pPr>
    </w:p>
    <w:p w14:paraId="2AE0BFD3"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0B2BD20E" w14:textId="77777777" w:rsidR="00AC55AC" w:rsidRPr="00BE17AD"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B2612BE" w14:textId="77777777" w:rsidR="00AC55AC" w:rsidRPr="00BE17AD" w:rsidRDefault="00AC55AC" w:rsidP="00AC55AC">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6EA9CA94"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2CD7B84"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20083239"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757B822F"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1E3E2EE0" w14:textId="77777777" w:rsidR="00AC55AC" w:rsidRPr="00BE17AD" w:rsidRDefault="00AC55AC" w:rsidP="00AC55AC">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52990D22" w14:textId="77777777" w:rsidR="00AC55AC" w:rsidRPr="00BE17AD" w:rsidRDefault="00AC55AC" w:rsidP="00AC55AC">
      <w:pPr>
        <w:spacing w:line="276" w:lineRule="auto"/>
        <w:ind w:left="708"/>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kateri mu je bila s pravnomočno odločitvijo ali več pravnomočnimi odločitvami izrečena globa za prekršek.</w:t>
      </w:r>
    </w:p>
    <w:p w14:paraId="5499AF50" w14:textId="77777777" w:rsidR="00AC55AC" w:rsidRPr="00BE17AD" w:rsidRDefault="00AC55AC" w:rsidP="00AC55AC">
      <w:pPr>
        <w:spacing w:line="276" w:lineRule="auto"/>
        <w:jc w:val="both"/>
        <w:rPr>
          <w:rFonts w:asciiTheme="minorHAnsi" w:hAnsiTheme="minorHAnsi" w:cstheme="minorHAnsi"/>
          <w:sz w:val="22"/>
          <w:szCs w:val="22"/>
          <w:lang w:val="sl-SI"/>
        </w:rPr>
      </w:pPr>
    </w:p>
    <w:p w14:paraId="26E7615D"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seznanitve naročnika s kršitvijo bo naročnik o tem obvestil izvajalca v desetih dneh. </w:t>
      </w:r>
    </w:p>
    <w:p w14:paraId="158EE356" w14:textId="77777777" w:rsidR="00AC55AC" w:rsidRPr="00BE17AD" w:rsidRDefault="00AC55AC" w:rsidP="00AC55AC">
      <w:pPr>
        <w:spacing w:line="276" w:lineRule="auto"/>
        <w:jc w:val="both"/>
        <w:rPr>
          <w:rFonts w:asciiTheme="minorHAnsi" w:hAnsiTheme="minorHAnsi" w:cstheme="minorHAnsi"/>
          <w:sz w:val="22"/>
          <w:szCs w:val="22"/>
          <w:lang w:val="sl-SI"/>
        </w:rPr>
      </w:pPr>
    </w:p>
    <w:p w14:paraId="25B416B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w:t>
      </w:r>
      <w:r w:rsidRPr="00BE17AD">
        <w:rPr>
          <w:rFonts w:asciiTheme="minorHAnsi" w:hAnsiTheme="minorHAnsi" w:cstheme="minorHAnsi"/>
          <w:sz w:val="22"/>
          <w:szCs w:val="22"/>
          <w:lang w:val="sl-SI"/>
        </w:rPr>
        <w:lastRenderedPageBreak/>
        <w:t>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8D80E00" w14:textId="77777777" w:rsidR="00AC55AC" w:rsidRPr="00BE17AD" w:rsidRDefault="00AC55AC" w:rsidP="00AC55AC">
      <w:pPr>
        <w:spacing w:line="276" w:lineRule="auto"/>
        <w:jc w:val="both"/>
        <w:rPr>
          <w:rFonts w:asciiTheme="minorHAnsi" w:hAnsiTheme="minorHAnsi" w:cstheme="minorHAnsi"/>
          <w:sz w:val="22"/>
          <w:szCs w:val="22"/>
          <w:lang w:val="sl-SI"/>
        </w:rPr>
      </w:pPr>
    </w:p>
    <w:p w14:paraId="639DCD38"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37D6D887" w14:textId="77777777" w:rsidR="00AC55AC" w:rsidRPr="00BE17AD" w:rsidRDefault="00AC55AC" w:rsidP="00AC55AC">
      <w:pPr>
        <w:spacing w:line="276" w:lineRule="auto"/>
        <w:jc w:val="both"/>
        <w:rPr>
          <w:rFonts w:asciiTheme="minorHAnsi" w:hAnsiTheme="minorHAnsi" w:cstheme="minorHAnsi"/>
          <w:sz w:val="22"/>
          <w:szCs w:val="22"/>
          <w:lang w:val="sl-SI"/>
        </w:rPr>
      </w:pPr>
    </w:p>
    <w:p w14:paraId="483D7E32"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7DFF1C0" w14:textId="77777777" w:rsidR="00AC55AC" w:rsidRPr="00BE17AD" w:rsidRDefault="00AC55AC" w:rsidP="00AC55AC">
      <w:pPr>
        <w:spacing w:line="276" w:lineRule="auto"/>
        <w:jc w:val="both"/>
        <w:rPr>
          <w:rFonts w:asciiTheme="minorHAnsi" w:hAnsiTheme="minorHAnsi" w:cstheme="minorHAnsi"/>
          <w:sz w:val="22"/>
          <w:szCs w:val="22"/>
          <w:lang w:val="sl-SI"/>
        </w:rPr>
      </w:pPr>
    </w:p>
    <w:p w14:paraId="054A245A"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08613CC2" w14:textId="77777777" w:rsidR="00AC55AC" w:rsidRPr="00BE17AD" w:rsidRDefault="00AC55AC" w:rsidP="00AC55AC">
      <w:pPr>
        <w:spacing w:line="276" w:lineRule="auto"/>
        <w:jc w:val="both"/>
        <w:rPr>
          <w:rFonts w:asciiTheme="minorHAnsi" w:hAnsiTheme="minorHAnsi" w:cstheme="minorHAnsi"/>
          <w:sz w:val="22"/>
          <w:szCs w:val="22"/>
          <w:lang w:val="sl-SI"/>
        </w:rPr>
      </w:pPr>
    </w:p>
    <w:p w14:paraId="15648A76" w14:textId="77777777" w:rsidR="00AC55AC" w:rsidRPr="00BE17AD" w:rsidRDefault="00AC55AC" w:rsidP="00AC55AC">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07672090" w14:textId="77777777" w:rsidR="00BA521B" w:rsidRPr="00BE17AD" w:rsidRDefault="00BA521B" w:rsidP="00633014">
      <w:pPr>
        <w:spacing w:line="276" w:lineRule="auto"/>
        <w:jc w:val="both"/>
        <w:rPr>
          <w:rFonts w:asciiTheme="minorHAnsi" w:hAnsiTheme="minorHAnsi" w:cstheme="minorHAnsi"/>
          <w:sz w:val="22"/>
          <w:szCs w:val="22"/>
          <w:lang w:val="sl-SI"/>
        </w:rPr>
      </w:pPr>
    </w:p>
    <w:p w14:paraId="30546D43" w14:textId="1F4B06E2" w:rsidR="009B10C2" w:rsidRPr="00BE17AD" w:rsidRDefault="009B10C2" w:rsidP="00E55F13">
      <w:pPr>
        <w:numPr>
          <w:ilvl w:val="0"/>
          <w:numId w:val="11"/>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PREHODNE IN KONČNE DOLOČBE</w:t>
      </w:r>
    </w:p>
    <w:p w14:paraId="31F05E03" w14:textId="77777777" w:rsidR="009B10C2" w:rsidRPr="00BE17AD" w:rsidRDefault="009B10C2" w:rsidP="00633014">
      <w:pPr>
        <w:spacing w:line="276" w:lineRule="auto"/>
        <w:jc w:val="center"/>
        <w:rPr>
          <w:rFonts w:asciiTheme="minorHAnsi" w:hAnsiTheme="minorHAnsi" w:cstheme="minorHAnsi"/>
          <w:sz w:val="22"/>
          <w:szCs w:val="22"/>
          <w:lang w:val="sl-SI"/>
        </w:rPr>
      </w:pPr>
    </w:p>
    <w:p w14:paraId="6D53552E"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30F7B97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2A934939" w14:textId="77777777" w:rsidR="009B10C2" w:rsidRPr="00BE17AD" w:rsidRDefault="009B10C2" w:rsidP="00633014">
      <w:pPr>
        <w:spacing w:line="276" w:lineRule="auto"/>
        <w:jc w:val="both"/>
        <w:rPr>
          <w:rFonts w:asciiTheme="minorHAnsi" w:hAnsiTheme="minorHAnsi" w:cstheme="minorHAnsi"/>
          <w:sz w:val="12"/>
          <w:szCs w:val="12"/>
          <w:lang w:val="sl-SI"/>
        </w:rPr>
      </w:pPr>
    </w:p>
    <w:p w14:paraId="6F6CE99E"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404B5167" w14:textId="77777777" w:rsidR="009B10C2" w:rsidRPr="00AE4DB7" w:rsidRDefault="009B10C2" w:rsidP="00633014">
      <w:pPr>
        <w:spacing w:line="276" w:lineRule="auto"/>
        <w:jc w:val="both"/>
        <w:rPr>
          <w:rFonts w:asciiTheme="minorHAnsi" w:hAnsiTheme="minorHAnsi" w:cstheme="minorHAnsi"/>
          <w:sz w:val="22"/>
          <w:szCs w:val="22"/>
          <w:lang w:val="sl-SI"/>
        </w:rPr>
      </w:pPr>
    </w:p>
    <w:p w14:paraId="247EB1C3" w14:textId="43C8E708"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V primeru statusne spremembe pogodbenih strank se vse pravice in obveznosti po tej pogodbi prenesejo na njihove pravne naslednike.</w:t>
      </w:r>
    </w:p>
    <w:p w14:paraId="2B765B69" w14:textId="2BA362D8" w:rsidR="009B10C2" w:rsidRPr="00BE17AD" w:rsidRDefault="009B10C2" w:rsidP="00633014">
      <w:pPr>
        <w:spacing w:line="276" w:lineRule="auto"/>
        <w:rPr>
          <w:rFonts w:asciiTheme="minorHAnsi" w:hAnsiTheme="minorHAnsi" w:cstheme="minorHAnsi"/>
          <w:sz w:val="22"/>
          <w:szCs w:val="22"/>
          <w:lang w:val="sl-SI"/>
        </w:rPr>
      </w:pPr>
    </w:p>
    <w:p w14:paraId="769D8F40"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158D8EBA"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72A92E70" w14:textId="77777777" w:rsidR="009B10C2" w:rsidRPr="00BE17AD" w:rsidRDefault="009B10C2" w:rsidP="00633014">
      <w:pPr>
        <w:spacing w:line="276" w:lineRule="auto"/>
        <w:rPr>
          <w:rFonts w:asciiTheme="minorHAnsi" w:hAnsiTheme="minorHAnsi" w:cstheme="minorHAnsi"/>
          <w:sz w:val="12"/>
          <w:szCs w:val="12"/>
          <w:lang w:val="sl-SI"/>
        </w:rPr>
      </w:pPr>
    </w:p>
    <w:p w14:paraId="5F6779B8" w14:textId="77777777"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1FB56B93"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pridobitev posla ali </w:t>
      </w:r>
    </w:p>
    <w:p w14:paraId="0DECB72E"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sklenitev posla pod ugodnejšimi pogoji ali </w:t>
      </w:r>
    </w:p>
    <w:p w14:paraId="4D3C0BD8"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 xml:space="preserve">za opustitev dolžnega nadzora nad izvajanjem pogodbenih obveznosti ali </w:t>
      </w:r>
    </w:p>
    <w:p w14:paraId="139F36C9" w14:textId="77777777" w:rsidR="009B10C2" w:rsidRPr="00BE17AD" w:rsidRDefault="009B10C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058446" w14:textId="49C3EB0A" w:rsidR="009B10C2" w:rsidRPr="00BE17AD" w:rsidRDefault="009B10C2" w:rsidP="00633014">
      <w:pPr>
        <w:spacing w:line="276" w:lineRule="auto"/>
        <w:jc w:val="center"/>
        <w:rPr>
          <w:rFonts w:asciiTheme="minorHAnsi" w:hAnsiTheme="minorHAnsi" w:cstheme="minorHAnsi"/>
          <w:sz w:val="22"/>
          <w:szCs w:val="22"/>
          <w:lang w:val="sl-SI"/>
        </w:rPr>
      </w:pPr>
    </w:p>
    <w:p w14:paraId="6887DD7A"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Pogodba je nična, če je sklenjena s subjektom, v katerem je naročnikov funkcionar ali njegov družinski član:</w:t>
      </w:r>
    </w:p>
    <w:p w14:paraId="3F486F5B" w14:textId="77777777" w:rsidR="003C3C22" w:rsidRPr="00BE17AD"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udeležen kot poslovodja, član poslovodstva ali zakoniti zastopnik,</w:t>
      </w:r>
    </w:p>
    <w:p w14:paraId="58E4CE53" w14:textId="77777777" w:rsidR="003C3C22" w:rsidRPr="00BE17AD" w:rsidRDefault="003C3C22" w:rsidP="00E55F13">
      <w:pPr>
        <w:pStyle w:val="BodyText"/>
        <w:numPr>
          <w:ilvl w:val="0"/>
          <w:numId w:val="9"/>
        </w:numPr>
        <w:spacing w:after="0" w:line="276" w:lineRule="auto"/>
        <w:ind w:left="284" w:hanging="284"/>
        <w:jc w:val="both"/>
        <w:rPr>
          <w:rFonts w:ascii="Calibri" w:hAnsi="Calibri" w:cs="Tahoma"/>
          <w:sz w:val="22"/>
          <w:szCs w:val="22"/>
          <w:lang w:val="sl-SI"/>
        </w:rPr>
      </w:pPr>
      <w:r w:rsidRPr="00BE17AD">
        <w:rPr>
          <w:rFonts w:ascii="Calibri" w:hAnsi="Calibri" w:cs="Tahoma"/>
          <w:sz w:val="22"/>
          <w:szCs w:val="22"/>
          <w:lang w:val="sl-SI"/>
        </w:rPr>
        <w:t>neposredno ali preko drugih pravnih oseb v več kot 5 % deležu udeležen pri ustanoviteljskih pravicah, upravljanju ali kapitalu.</w:t>
      </w:r>
    </w:p>
    <w:p w14:paraId="5CCC1EF1" w14:textId="77777777" w:rsidR="003C3C22" w:rsidRPr="00BE17AD" w:rsidRDefault="003C3C22" w:rsidP="003C3C22">
      <w:pPr>
        <w:spacing w:line="276" w:lineRule="auto"/>
        <w:jc w:val="both"/>
        <w:rPr>
          <w:rFonts w:asciiTheme="minorHAnsi" w:hAnsiTheme="minorHAnsi" w:cstheme="minorHAnsi"/>
          <w:sz w:val="22"/>
          <w:szCs w:val="22"/>
          <w:lang w:val="sl-SI"/>
        </w:rPr>
      </w:pPr>
    </w:p>
    <w:p w14:paraId="1DCBE6C2" w14:textId="77777777" w:rsidR="003C3C22" w:rsidRPr="00BE17AD" w:rsidRDefault="003C3C22"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326066D6" w14:textId="77777777" w:rsidR="003C3C22" w:rsidRPr="00BE17AD" w:rsidRDefault="003C3C22" w:rsidP="003C3C22">
      <w:pPr>
        <w:spacing w:line="276" w:lineRule="auto"/>
        <w:jc w:val="both"/>
        <w:rPr>
          <w:rFonts w:asciiTheme="minorHAnsi" w:hAnsiTheme="minorHAnsi" w:cstheme="minorHAnsi"/>
          <w:sz w:val="22"/>
          <w:szCs w:val="22"/>
          <w:lang w:val="sl-SI"/>
        </w:rPr>
      </w:pPr>
    </w:p>
    <w:p w14:paraId="3755E8B9" w14:textId="1B4A8876" w:rsidR="003C3C22" w:rsidRPr="00BE17AD" w:rsidRDefault="003814B0" w:rsidP="003C3C22">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w:t>
      </w:r>
      <w:r w:rsidR="003C3C22" w:rsidRPr="00BE17AD">
        <w:rPr>
          <w:rFonts w:asciiTheme="minorHAnsi" w:hAnsiTheme="minorHAnsi" w:cstheme="minorHAnsi"/>
          <w:sz w:val="22"/>
          <w:szCs w:val="22"/>
          <w:lang w:val="sl-SI"/>
        </w:rPr>
        <w:t xml:space="preserve">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28E0E988" w14:textId="77777777" w:rsidR="003C3C22" w:rsidRPr="00BE17AD" w:rsidRDefault="003C3C22" w:rsidP="00633014">
      <w:pPr>
        <w:spacing w:line="276" w:lineRule="auto"/>
        <w:jc w:val="center"/>
        <w:rPr>
          <w:rFonts w:asciiTheme="minorHAnsi" w:hAnsiTheme="minorHAnsi" w:cstheme="minorHAnsi"/>
          <w:sz w:val="22"/>
          <w:szCs w:val="22"/>
          <w:lang w:val="sl-SI"/>
        </w:rPr>
      </w:pPr>
    </w:p>
    <w:p w14:paraId="14B067AB" w14:textId="77777777" w:rsidR="009B10C2" w:rsidRPr="00BE17AD" w:rsidRDefault="009B10C2" w:rsidP="00062FD5">
      <w:pPr>
        <w:numPr>
          <w:ilvl w:val="0"/>
          <w:numId w:val="42"/>
        </w:num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člen</w:t>
      </w:r>
    </w:p>
    <w:p w14:paraId="4E85D6B9" w14:textId="77777777" w:rsidR="009B10C2" w:rsidRPr="00BE17AD" w:rsidRDefault="009B10C2" w:rsidP="00633014">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F8B5B9B" w14:textId="77777777" w:rsidR="009B10C2" w:rsidRPr="00BE17AD" w:rsidRDefault="009B10C2" w:rsidP="00633014">
      <w:pPr>
        <w:spacing w:line="276" w:lineRule="auto"/>
        <w:jc w:val="both"/>
        <w:rPr>
          <w:rFonts w:asciiTheme="minorHAnsi" w:hAnsiTheme="minorHAnsi" w:cstheme="minorHAnsi"/>
          <w:sz w:val="12"/>
          <w:szCs w:val="12"/>
          <w:lang w:val="sl-SI"/>
        </w:rPr>
      </w:pPr>
    </w:p>
    <w:p w14:paraId="622E3574" w14:textId="10209125" w:rsidR="00CA465F"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 xml:space="preserve">Pogodba </w:t>
      </w:r>
      <w:r w:rsidR="00010A3A" w:rsidRPr="00BE17AD">
        <w:rPr>
          <w:rFonts w:asciiTheme="minorHAnsi" w:hAnsiTheme="minorHAnsi" w:cstheme="minorHAnsi"/>
          <w:sz w:val="22"/>
          <w:szCs w:val="22"/>
          <w:lang w:val="sl-SI"/>
        </w:rPr>
        <w:t>je sklenjena z dnem podpisa obeh pogodbenih strank</w:t>
      </w:r>
      <w:r w:rsidRPr="00BE17AD">
        <w:rPr>
          <w:rFonts w:asciiTheme="minorHAnsi" w:hAnsiTheme="minorHAnsi" w:cstheme="minorHAnsi"/>
          <w:sz w:val="22"/>
          <w:szCs w:val="22"/>
          <w:lang w:val="sl-SI"/>
        </w:rPr>
        <w:t xml:space="preserve">, pod </w:t>
      </w:r>
      <w:r w:rsidR="00010A3A" w:rsidRPr="00BE17AD">
        <w:rPr>
          <w:rFonts w:asciiTheme="minorHAnsi" w:hAnsiTheme="minorHAnsi" w:cstheme="minorHAnsi"/>
          <w:sz w:val="22"/>
          <w:szCs w:val="22"/>
          <w:lang w:val="sl-SI"/>
        </w:rPr>
        <w:t xml:space="preserve">odložnim </w:t>
      </w:r>
      <w:r w:rsidRPr="00BE17AD">
        <w:rPr>
          <w:rFonts w:asciiTheme="minorHAnsi" w:hAnsiTheme="minorHAnsi" w:cstheme="minorHAnsi"/>
          <w:sz w:val="22"/>
          <w:szCs w:val="22"/>
          <w:lang w:val="sl-SI"/>
        </w:rPr>
        <w:t xml:space="preserve">pogojem, da izvajalec </w:t>
      </w:r>
      <w:r w:rsidR="00CA465F" w:rsidRPr="00BE17AD">
        <w:rPr>
          <w:rFonts w:asciiTheme="minorHAnsi" w:hAnsiTheme="minorHAnsi" w:cstheme="minorHAnsi"/>
          <w:sz w:val="22"/>
          <w:szCs w:val="22"/>
          <w:lang w:val="sl-SI"/>
        </w:rPr>
        <w:t>pravočasno predloži finančno zavarovanje za dobro izvedbo pogodbenih obveznosti</w:t>
      </w:r>
      <w:r w:rsidRPr="00BE17AD">
        <w:rPr>
          <w:rFonts w:asciiTheme="minorHAnsi" w:hAnsiTheme="minorHAnsi" w:cstheme="minorHAnsi"/>
          <w:sz w:val="22"/>
          <w:szCs w:val="22"/>
          <w:lang w:val="sl-SI"/>
        </w:rPr>
        <w:t xml:space="preserve">. </w:t>
      </w:r>
      <w:r w:rsidR="00CA465F" w:rsidRPr="00BE17AD">
        <w:rPr>
          <w:rFonts w:asciiTheme="minorHAnsi" w:hAnsiTheme="minorHAnsi" w:cstheme="minorHAnsi"/>
          <w:sz w:val="22"/>
          <w:szCs w:val="22"/>
          <w:lang w:val="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348B8A7D" w14:textId="77777777" w:rsidR="00CA465F" w:rsidRPr="00BE17AD" w:rsidRDefault="00CA465F" w:rsidP="00633014">
      <w:pPr>
        <w:spacing w:line="276" w:lineRule="auto"/>
        <w:jc w:val="both"/>
        <w:rPr>
          <w:rFonts w:asciiTheme="minorHAnsi" w:hAnsiTheme="minorHAnsi" w:cstheme="minorHAnsi"/>
          <w:sz w:val="22"/>
          <w:szCs w:val="22"/>
          <w:lang w:val="sl-SI"/>
        </w:rPr>
      </w:pPr>
    </w:p>
    <w:p w14:paraId="204658CC" w14:textId="4A8BB1B0" w:rsidR="009B10C2" w:rsidRPr="00BE17AD" w:rsidRDefault="009B10C2" w:rsidP="00633014">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Ta pogodba je sestavljena štirih (4) </w:t>
      </w:r>
      <w:r w:rsidR="00CA465F" w:rsidRPr="00BE17AD">
        <w:rPr>
          <w:rFonts w:asciiTheme="minorHAnsi" w:hAnsiTheme="minorHAnsi" w:cstheme="minorHAnsi"/>
          <w:sz w:val="22"/>
          <w:szCs w:val="22"/>
          <w:lang w:val="sl-SI"/>
        </w:rPr>
        <w:t xml:space="preserve">enakih </w:t>
      </w:r>
      <w:r w:rsidRPr="00BE17AD">
        <w:rPr>
          <w:rFonts w:asciiTheme="minorHAnsi" w:hAnsiTheme="minorHAnsi" w:cstheme="minorHAnsi"/>
          <w:sz w:val="22"/>
          <w:szCs w:val="22"/>
          <w:lang w:val="sl-SI"/>
        </w:rPr>
        <w:t xml:space="preserve">izvodih, od katerih prejme vsaka pogodbena stranka po dva (2) izvoda. </w:t>
      </w:r>
    </w:p>
    <w:p w14:paraId="45C95DF4" w14:textId="77777777" w:rsidR="009B10C2" w:rsidRPr="00BE17AD" w:rsidRDefault="009B10C2" w:rsidP="00633014">
      <w:pPr>
        <w:spacing w:line="276" w:lineRule="auto"/>
        <w:jc w:val="both"/>
        <w:rPr>
          <w:rFonts w:asciiTheme="minorHAnsi" w:hAnsiTheme="minorHAnsi" w:cstheme="minorHAnsi"/>
          <w:sz w:val="12"/>
          <w:szCs w:val="12"/>
          <w:lang w:val="sl-SI"/>
        </w:rPr>
      </w:pPr>
    </w:p>
    <w:p w14:paraId="615986CC" w14:textId="77777777" w:rsidR="0051116E" w:rsidRPr="00BE17AD" w:rsidRDefault="0051116E" w:rsidP="00633014">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F571F0" w:rsidRPr="00BE17AD" w14:paraId="16EB1D9F" w14:textId="77777777" w:rsidTr="00FA1CAD">
        <w:trPr>
          <w:trHeight w:val="224"/>
        </w:trPr>
        <w:tc>
          <w:tcPr>
            <w:tcW w:w="5137" w:type="dxa"/>
            <w:hideMark/>
          </w:tcPr>
          <w:p w14:paraId="1172CA7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c>
          <w:tcPr>
            <w:tcW w:w="3935" w:type="dxa"/>
            <w:hideMark/>
          </w:tcPr>
          <w:p w14:paraId="7BCD8819"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Datum: </w:t>
            </w:r>
          </w:p>
        </w:tc>
      </w:tr>
      <w:tr w:rsidR="00F571F0" w:rsidRPr="00BE17AD" w14:paraId="1440E766" w14:textId="77777777" w:rsidTr="00FA1CAD">
        <w:tc>
          <w:tcPr>
            <w:tcW w:w="5137" w:type="dxa"/>
          </w:tcPr>
          <w:p w14:paraId="54DC1E0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1B78AE0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w:t>
            </w:r>
          </w:p>
        </w:tc>
        <w:tc>
          <w:tcPr>
            <w:tcW w:w="3935" w:type="dxa"/>
          </w:tcPr>
          <w:p w14:paraId="7FB971A6"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p w14:paraId="0849DA1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Izvajalec</w:t>
            </w:r>
          </w:p>
        </w:tc>
      </w:tr>
      <w:tr w:rsidR="00F571F0" w:rsidRPr="00BE17AD" w14:paraId="0FC49F44" w14:textId="77777777" w:rsidTr="00FA1CAD">
        <w:trPr>
          <w:trHeight w:val="80"/>
        </w:trPr>
        <w:tc>
          <w:tcPr>
            <w:tcW w:w="5137" w:type="dxa"/>
            <w:hideMark/>
          </w:tcPr>
          <w:p w14:paraId="18F9E04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Občina Postojna</w:t>
            </w:r>
          </w:p>
        </w:tc>
        <w:tc>
          <w:tcPr>
            <w:tcW w:w="3935" w:type="dxa"/>
          </w:tcPr>
          <w:p w14:paraId="451D4A9F"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A6FD3FC" w14:textId="77777777" w:rsidTr="00FA1CAD">
        <w:trPr>
          <w:trHeight w:val="80"/>
        </w:trPr>
        <w:tc>
          <w:tcPr>
            <w:tcW w:w="5137" w:type="dxa"/>
          </w:tcPr>
          <w:p w14:paraId="051E9D98"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029071F1"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3D1A66BC" w14:textId="77777777" w:rsidTr="00FA1CAD">
        <w:trPr>
          <w:trHeight w:val="80"/>
        </w:trPr>
        <w:tc>
          <w:tcPr>
            <w:tcW w:w="5137" w:type="dxa"/>
          </w:tcPr>
          <w:p w14:paraId="2F24558C"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c>
          <w:tcPr>
            <w:tcW w:w="3935" w:type="dxa"/>
          </w:tcPr>
          <w:p w14:paraId="1FF2B51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7F6EEFE1" w14:textId="77777777" w:rsidTr="00FA1CAD">
        <w:trPr>
          <w:trHeight w:val="80"/>
        </w:trPr>
        <w:tc>
          <w:tcPr>
            <w:tcW w:w="5137" w:type="dxa"/>
            <w:hideMark/>
          </w:tcPr>
          <w:p w14:paraId="38E40E4B"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Igor Marentič</w:t>
            </w:r>
          </w:p>
        </w:tc>
        <w:tc>
          <w:tcPr>
            <w:tcW w:w="3935" w:type="dxa"/>
          </w:tcPr>
          <w:p w14:paraId="20051E7A"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r w:rsidR="00F571F0" w:rsidRPr="00BE17AD" w14:paraId="0AF3AA73" w14:textId="77777777" w:rsidTr="00FA1CAD">
        <w:trPr>
          <w:trHeight w:val="80"/>
        </w:trPr>
        <w:tc>
          <w:tcPr>
            <w:tcW w:w="5137" w:type="dxa"/>
            <w:hideMark/>
          </w:tcPr>
          <w:p w14:paraId="5DF58877" w14:textId="7EDE048A" w:rsidR="00F571F0" w:rsidRPr="00BE17AD" w:rsidRDefault="00117702" w:rsidP="00FA1CAD">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Ž</w:t>
            </w:r>
            <w:r w:rsidR="00F571F0" w:rsidRPr="00BE17AD">
              <w:rPr>
                <w:rFonts w:asciiTheme="minorHAnsi" w:hAnsiTheme="minorHAnsi" w:cstheme="minorHAnsi"/>
                <w:sz w:val="22"/>
                <w:szCs w:val="22"/>
                <w:lang w:val="sl-SI"/>
              </w:rPr>
              <w:t>upan</w:t>
            </w:r>
          </w:p>
        </w:tc>
        <w:tc>
          <w:tcPr>
            <w:tcW w:w="3935" w:type="dxa"/>
          </w:tcPr>
          <w:p w14:paraId="2F8135A4" w14:textId="77777777" w:rsidR="00F571F0" w:rsidRPr="00BE17AD" w:rsidRDefault="00F571F0" w:rsidP="00FA1CAD">
            <w:pPr>
              <w:widowControl w:val="0"/>
              <w:spacing w:line="276" w:lineRule="auto"/>
              <w:jc w:val="both"/>
              <w:rPr>
                <w:rFonts w:asciiTheme="minorHAnsi" w:hAnsiTheme="minorHAnsi" w:cstheme="minorHAnsi"/>
                <w:sz w:val="22"/>
                <w:szCs w:val="22"/>
                <w:lang w:val="sl-SI"/>
              </w:rPr>
            </w:pPr>
          </w:p>
        </w:tc>
      </w:tr>
    </w:tbl>
    <w:p w14:paraId="498427F7" w14:textId="3550F435" w:rsidR="00D02722" w:rsidRPr="00BE17AD" w:rsidRDefault="00D02722" w:rsidP="00D02722">
      <w:pPr>
        <w:rPr>
          <w:rFonts w:asciiTheme="minorHAnsi" w:hAnsiTheme="minorHAnsi" w:cstheme="minorHAnsi"/>
          <w:lang w:val="sl-SI"/>
        </w:rPr>
      </w:pPr>
    </w:p>
    <w:sectPr w:rsidR="00D02722" w:rsidRPr="00BE17AD"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A1DCE" w14:textId="77777777" w:rsidR="006A58C8" w:rsidRDefault="006A58C8">
      <w:r>
        <w:separator/>
      </w:r>
    </w:p>
  </w:endnote>
  <w:endnote w:type="continuationSeparator" w:id="0">
    <w:p w14:paraId="00C06E42" w14:textId="77777777" w:rsidR="006A58C8" w:rsidRDefault="006A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00"/>
    <w:family w:val="swiss"/>
    <w:pitch w:val="variable"/>
    <w:sig w:usb0="A00002C7" w:usb1="00000002"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DFC4" w14:textId="77777777" w:rsidR="002A1164" w:rsidRDefault="002A1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B069" w14:textId="77777777" w:rsidR="002A1164" w:rsidRDefault="002A1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13B4D" w14:textId="77777777" w:rsidR="006A58C8" w:rsidRDefault="006A58C8">
      <w:r>
        <w:separator/>
      </w:r>
    </w:p>
  </w:footnote>
  <w:footnote w:type="continuationSeparator" w:id="0">
    <w:p w14:paraId="449AF6BB" w14:textId="77777777" w:rsidR="006A58C8" w:rsidRDefault="006A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D28C" w14:textId="77777777" w:rsidR="002A1164" w:rsidRDefault="002A1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2B30" w14:textId="114676BC" w:rsidR="000F473C" w:rsidRDefault="000F473C" w:rsidP="000F473C">
    <w:pPr>
      <w:pStyle w:val="Header"/>
      <w:rPr>
        <w:lang w:val="it-IT"/>
      </w:rPr>
    </w:pPr>
  </w:p>
  <w:p w14:paraId="4CE3A794" w14:textId="7A6E6E09" w:rsidR="000F473C" w:rsidRPr="004D2B8F" w:rsidRDefault="006A58C8" w:rsidP="000F473C">
    <w:pPr>
      <w:pStyle w:val="Header"/>
      <w:rPr>
        <w:lang w:val="it-IT"/>
      </w:rPr>
    </w:pPr>
    <w:r>
      <w:rPr>
        <w:noProof/>
        <w:lang w:val="sl-SI"/>
      </w:rPr>
      <w:object w:dxaOrig="1440" w:dyaOrig="1440" w14:anchorId="78366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231pt;margin-top:2.05pt;width:79.55pt;height:60.7pt;z-index:-251648000;mso-wrap-edited:f;mso-width-percent:0;mso-height-percent:0;mso-width-percent:0;mso-height-percent:0" wrapcoords="4393 1200 4393 20400 17207 20400 17207 1200 4393 1200">
          <v:imagedata r:id="rId1" o:title="" croptop="16411f"/>
          <w10:wrap type="tight"/>
        </v:shape>
        <o:OLEObject Type="Embed" ProgID="CDraw4" ShapeID="_x0000_s1026" DrawAspect="Content" ObjectID="_1827052120" r:id="rId2"/>
      </w:object>
    </w:r>
  </w:p>
  <w:p w14:paraId="24ACD1CB" w14:textId="79804E0C" w:rsidR="00AE69C4" w:rsidRPr="004D2B8F" w:rsidRDefault="00AE69C4" w:rsidP="00AE69C4">
    <w:pPr>
      <w:pStyle w:val="Header"/>
      <w:rPr>
        <w:lang w:val="it-IT"/>
      </w:rPr>
    </w:pPr>
    <w:r>
      <w:rPr>
        <w:noProof/>
        <w:lang w:val="it-IT"/>
      </w:rPr>
      <w:drawing>
        <wp:anchor distT="0" distB="0" distL="114300" distR="114300" simplePos="0" relativeHeight="251665408" behindDoc="0" locked="0" layoutInCell="1" allowOverlap="1" wp14:anchorId="25769A61" wp14:editId="174D0172">
          <wp:simplePos x="0" y="0"/>
          <wp:positionH relativeFrom="column">
            <wp:posOffset>-78105</wp:posOffset>
          </wp:positionH>
          <wp:positionV relativeFrom="paragraph">
            <wp:posOffset>13335</wp:posOffset>
          </wp:positionV>
          <wp:extent cx="2471420" cy="704850"/>
          <wp:effectExtent l="0" t="0" r="5080" b="0"/>
          <wp:wrapSquare wrapText="bothSides"/>
          <wp:docPr id="1101157495" name="Picture 140372211"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1420" cy="704850"/>
                  </a:xfrm>
                  <a:prstGeom prst="rect">
                    <a:avLst/>
                  </a:prstGeom>
                  <a:noFill/>
                </pic:spPr>
              </pic:pic>
            </a:graphicData>
          </a:graphic>
          <wp14:sizeRelH relativeFrom="margin">
            <wp14:pctWidth>0</wp14:pctWidth>
          </wp14:sizeRelH>
          <wp14:sizeRelV relativeFrom="margin">
            <wp14:pctHeight>0</wp14:pctHeight>
          </wp14:sizeRelV>
        </wp:anchor>
      </w:drawing>
    </w:r>
  </w:p>
  <w:p w14:paraId="14F9191D" w14:textId="312CFF92" w:rsidR="00AE69C4" w:rsidRPr="00AE69C4" w:rsidRDefault="00AE69C4" w:rsidP="00AE69C4">
    <w:pPr>
      <w:pStyle w:val="Header"/>
      <w:jc w:val="right"/>
      <w:rPr>
        <w:lang w:val="sl-SI"/>
      </w:rPr>
    </w:pPr>
    <w:r w:rsidRPr="00AE69C4">
      <w:rPr>
        <w:lang w:val="sl-SI"/>
      </w:rPr>
      <w:t xml:space="preserve">                                                        Občina Pivka</w:t>
    </w:r>
  </w:p>
  <w:p w14:paraId="33452223" w14:textId="0AD1D7F4" w:rsidR="00AE69C4" w:rsidRPr="00AE69C4" w:rsidRDefault="00AE69C4" w:rsidP="00AE69C4">
    <w:pPr>
      <w:pStyle w:val="Header"/>
      <w:jc w:val="right"/>
      <w:rPr>
        <w:lang w:val="sl-SI"/>
      </w:rPr>
    </w:pPr>
    <w:r w:rsidRPr="00AE69C4">
      <w:rPr>
        <w:lang w:val="sl-SI"/>
      </w:rPr>
      <w:tab/>
      <w:t xml:space="preserve">                                                    Kolodvorska cesta 5, 6257 Pivka</w:t>
    </w:r>
  </w:p>
  <w:p w14:paraId="7E3B5FD1" w14:textId="77777777" w:rsidR="00AE69C4" w:rsidRPr="00AE69C4" w:rsidRDefault="00AE69C4" w:rsidP="00AE69C4">
    <w:pPr>
      <w:pStyle w:val="Header"/>
      <w:jc w:val="right"/>
      <w:rPr>
        <w:lang w:val="sl-SI"/>
      </w:rPr>
    </w:pPr>
    <w:r w:rsidRPr="00AE69C4">
      <w:rPr>
        <w:lang w:val="sl-SI"/>
      </w:rPr>
      <w:tab/>
      <w:t xml:space="preserve">                                        t: 05 7210 100, f: 05 7210 102</w:t>
    </w:r>
  </w:p>
  <w:p w14:paraId="46D7E397" w14:textId="77777777" w:rsidR="00AE69C4" w:rsidRPr="00AE69C4" w:rsidRDefault="00AE69C4"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342EBB3" w14:textId="77777777" w:rsidR="00AE69C4" w:rsidRPr="00AE69C4" w:rsidRDefault="00AE69C4"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E654" w14:textId="1F14BF97" w:rsidR="003F64AD" w:rsidRDefault="006A58C8" w:rsidP="003F64AD">
    <w:pPr>
      <w:pStyle w:val="Header"/>
      <w:rPr>
        <w:lang w:val="it-IT"/>
      </w:rPr>
    </w:pPr>
    <w:r>
      <w:rPr>
        <w:lang w:val="sl-SI"/>
      </w:rPr>
      <w:object w:dxaOrig="1440" w:dyaOrig="1440" w14:anchorId="46DE7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25.8pt;margin-top:9.05pt;width:79.55pt;height:60.7pt;z-index:-251649024;mso-wrap-edited:f;mso-width-percent:0;mso-height-percent:0;mso-width-percent:0;mso-height-percent:0" wrapcoords="4393 1200 4393 20400 17207 20400 17207 1200 4393 1200">
          <v:imagedata r:id="rId1" o:title="" croptop="16411f"/>
          <w10:wrap type="tight"/>
        </v:shape>
        <o:OLEObject Type="Embed" ProgID="CDraw4" ShapeID="_x0000_s1025" DrawAspect="Content" ObjectID="_1827052119" r:id="rId2"/>
      </w:object>
    </w:r>
  </w:p>
  <w:p w14:paraId="7DC8F79C" w14:textId="0D7365CA" w:rsidR="003F64AD" w:rsidRPr="004D2B8F" w:rsidRDefault="00AE69C4" w:rsidP="003F64AD">
    <w:pPr>
      <w:pStyle w:val="Header"/>
      <w:rPr>
        <w:lang w:val="it-IT"/>
      </w:rPr>
    </w:pPr>
    <w:r>
      <w:rPr>
        <w:noProof/>
        <w:lang w:val="it-IT"/>
      </w:rPr>
      <w:drawing>
        <wp:anchor distT="0" distB="0" distL="114300" distR="114300" simplePos="0" relativeHeight="251663360" behindDoc="0" locked="0" layoutInCell="1" allowOverlap="1" wp14:anchorId="11FE1922" wp14:editId="2099924C">
          <wp:simplePos x="0" y="0"/>
          <wp:positionH relativeFrom="column">
            <wp:posOffset>-425450</wp:posOffset>
          </wp:positionH>
          <wp:positionV relativeFrom="paragraph">
            <wp:posOffset>45085</wp:posOffset>
          </wp:positionV>
          <wp:extent cx="2505075" cy="714375"/>
          <wp:effectExtent l="0" t="0" r="9525" b="9525"/>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5075" cy="714375"/>
                  </a:xfrm>
                  <a:prstGeom prst="rect">
                    <a:avLst/>
                  </a:prstGeom>
                  <a:noFill/>
                </pic:spPr>
              </pic:pic>
            </a:graphicData>
          </a:graphic>
          <wp14:sizeRelH relativeFrom="margin">
            <wp14:pctWidth>0</wp14:pctWidth>
          </wp14:sizeRelH>
          <wp14:sizeRelV relativeFrom="margin">
            <wp14:pctHeight>0</wp14:pctHeight>
          </wp14:sizeRelV>
        </wp:anchor>
      </w:drawing>
    </w:r>
  </w:p>
  <w:p w14:paraId="36996468" w14:textId="7E0ECC15" w:rsidR="00AE69C4" w:rsidRPr="00AE69C4" w:rsidRDefault="00AE69C4" w:rsidP="00AE69C4">
    <w:pPr>
      <w:pStyle w:val="Header"/>
      <w:jc w:val="right"/>
      <w:rPr>
        <w:lang w:val="sl-SI"/>
      </w:rPr>
    </w:pPr>
    <w:r w:rsidRPr="00AE69C4">
      <w:rPr>
        <w:lang w:val="sl-SI"/>
      </w:rPr>
      <w:t xml:space="preserve">                                                           Občina Pivka</w:t>
    </w:r>
  </w:p>
  <w:p w14:paraId="35ADBB87" w14:textId="77777777" w:rsidR="00AE69C4" w:rsidRPr="00AE69C4" w:rsidRDefault="00AE69C4" w:rsidP="00AE69C4">
    <w:pPr>
      <w:pStyle w:val="Header"/>
      <w:jc w:val="right"/>
      <w:rPr>
        <w:lang w:val="sl-SI"/>
      </w:rPr>
    </w:pPr>
    <w:r w:rsidRPr="00AE69C4">
      <w:rPr>
        <w:lang w:val="sl-SI"/>
      </w:rPr>
      <w:tab/>
      <w:t xml:space="preserve">                                                    Kolodvorska cesta 5, 6257 Pivka</w:t>
    </w:r>
  </w:p>
  <w:p w14:paraId="65000A66" w14:textId="77777777" w:rsidR="00AE69C4" w:rsidRPr="00AE69C4" w:rsidRDefault="00AE69C4" w:rsidP="00AE69C4">
    <w:pPr>
      <w:pStyle w:val="Header"/>
      <w:jc w:val="right"/>
      <w:rPr>
        <w:lang w:val="sl-SI"/>
      </w:rPr>
    </w:pPr>
    <w:r w:rsidRPr="00AE69C4">
      <w:rPr>
        <w:lang w:val="sl-SI"/>
      </w:rPr>
      <w:tab/>
      <w:t xml:space="preserve">                                        t: 05 7210 100, f: 05 7210 102</w:t>
    </w:r>
  </w:p>
  <w:p w14:paraId="4D9BDB86" w14:textId="77777777" w:rsidR="00AE69C4" w:rsidRPr="00AE69C4" w:rsidRDefault="00AE69C4"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F416FCE" w14:textId="77777777" w:rsidR="00AE69C4" w:rsidRPr="00AE69C4" w:rsidRDefault="00AE69C4"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21D0065F" w14:textId="4F80A8ED" w:rsidR="003F64AD" w:rsidRPr="003F1ECF" w:rsidRDefault="003F64AD" w:rsidP="003F64AD">
    <w:pPr>
      <w:pStyle w:val="Header"/>
      <w:rPr>
        <w:lang w:val="it-IT"/>
      </w:rPr>
    </w:pPr>
  </w:p>
  <w:p w14:paraId="4491372A" w14:textId="77777777" w:rsidR="003F64AD" w:rsidRPr="0067731F" w:rsidRDefault="003F64AD" w:rsidP="003F64AD">
    <w:pPr>
      <w:rPr>
        <w:lang w:val="it-IT"/>
      </w:rPr>
    </w:pPr>
  </w:p>
  <w:p w14:paraId="0B989247" w14:textId="6810DCF9"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7" w15:restartNumberingAfterBreak="0">
    <w:nsid w:val="1BFF3569"/>
    <w:multiLevelType w:val="hybridMultilevel"/>
    <w:tmpl w:val="36E442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30618"/>
    <w:multiLevelType w:val="hybridMultilevel"/>
    <w:tmpl w:val="D5B2908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126EBE"/>
    <w:multiLevelType w:val="hybridMultilevel"/>
    <w:tmpl w:val="AB3CD0A2"/>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45186918"/>
    <w:multiLevelType w:val="hybridMultilevel"/>
    <w:tmpl w:val="F18E6BE8"/>
    <w:lvl w:ilvl="0" w:tplc="F718EAE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70D71A0"/>
    <w:multiLevelType w:val="hybridMultilevel"/>
    <w:tmpl w:val="7CF086D6"/>
    <w:lvl w:ilvl="0" w:tplc="2000000F">
      <w:start w:val="1"/>
      <w:numFmt w:val="decimal"/>
      <w:lvlText w:val="%1."/>
      <w:lvlJc w:val="left"/>
      <w:pPr>
        <w:ind w:left="720" w:hanging="360"/>
      </w:pPr>
    </w:lvl>
    <w:lvl w:ilvl="1" w:tplc="3404CF26">
      <w:start w:val="1"/>
      <w:numFmt w:val="bullet"/>
      <w:lvlText w:val="•"/>
      <w:lvlJc w:val="left"/>
      <w:pPr>
        <w:ind w:left="1440" w:hanging="360"/>
      </w:pPr>
      <w:rPr>
        <w:rFonts w:ascii="Calibri" w:eastAsia="Times New Roman"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6" w15:restartNumberingAfterBreak="0">
    <w:nsid w:val="50756A5E"/>
    <w:multiLevelType w:val="hybridMultilevel"/>
    <w:tmpl w:val="B8C0448C"/>
    <w:lvl w:ilvl="0" w:tplc="928EE2E4">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7"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D6C5370"/>
    <w:multiLevelType w:val="hybridMultilevel"/>
    <w:tmpl w:val="3F88CB2E"/>
    <w:lvl w:ilvl="0" w:tplc="F718EAEA">
      <w:start w:val="1"/>
      <w:numFmt w:val="bullet"/>
      <w:lvlText w:val=""/>
      <w:lvlJc w:val="left"/>
      <w:pPr>
        <w:ind w:left="1004" w:hanging="360"/>
      </w:pPr>
      <w:rPr>
        <w:rFonts w:ascii="Symbol" w:hAnsi="Symbol" w:hint="default"/>
      </w:rPr>
    </w:lvl>
    <w:lvl w:ilvl="1" w:tplc="F718EAEA">
      <w:start w:val="1"/>
      <w:numFmt w:val="bullet"/>
      <w:lvlText w:val=""/>
      <w:lvlJc w:val="left"/>
      <w:pPr>
        <w:ind w:left="1724" w:hanging="360"/>
      </w:pPr>
      <w:rPr>
        <w:rFonts w:ascii="Symbol" w:hAnsi="Symbo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D46276F"/>
    <w:multiLevelType w:val="hybridMultilevel"/>
    <w:tmpl w:val="F1CA700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623879298">
    <w:abstractNumId w:val="0"/>
  </w:num>
  <w:num w:numId="2" w16cid:durableId="2129280626">
    <w:abstractNumId w:val="4"/>
  </w:num>
  <w:num w:numId="3" w16cid:durableId="2012247730">
    <w:abstractNumId w:val="6"/>
  </w:num>
  <w:num w:numId="4" w16cid:durableId="102309528">
    <w:abstractNumId w:val="7"/>
  </w:num>
  <w:num w:numId="5" w16cid:durableId="1436946767">
    <w:abstractNumId w:val="15"/>
  </w:num>
  <w:num w:numId="6" w16cid:durableId="1109081632">
    <w:abstractNumId w:val="40"/>
  </w:num>
  <w:num w:numId="7" w16cid:durableId="2008942985">
    <w:abstractNumId w:val="29"/>
  </w:num>
  <w:num w:numId="8" w16cid:durableId="49503091">
    <w:abstractNumId w:val="41"/>
  </w:num>
  <w:num w:numId="9" w16cid:durableId="369645798">
    <w:abstractNumId w:val="20"/>
  </w:num>
  <w:num w:numId="10" w16cid:durableId="222763105">
    <w:abstractNumId w:val="43"/>
  </w:num>
  <w:num w:numId="11" w16cid:durableId="539165630">
    <w:abstractNumId w:val="47"/>
  </w:num>
  <w:num w:numId="12" w16cid:durableId="1975141346">
    <w:abstractNumId w:val="11"/>
  </w:num>
  <w:num w:numId="13" w16cid:durableId="918952113">
    <w:abstractNumId w:val="46"/>
  </w:num>
  <w:num w:numId="14" w16cid:durableId="750855141">
    <w:abstractNumId w:val="42"/>
  </w:num>
  <w:num w:numId="15" w16cid:durableId="742340852">
    <w:abstractNumId w:val="28"/>
  </w:num>
  <w:num w:numId="16" w16cid:durableId="1712413187">
    <w:abstractNumId w:val="45"/>
  </w:num>
  <w:num w:numId="17" w16cid:durableId="1957910528">
    <w:abstractNumId w:val="35"/>
  </w:num>
  <w:num w:numId="18" w16cid:durableId="1488546139">
    <w:abstractNumId w:val="14"/>
  </w:num>
  <w:num w:numId="19" w16cid:durableId="754319973">
    <w:abstractNumId w:val="31"/>
  </w:num>
  <w:num w:numId="20" w16cid:durableId="290285229">
    <w:abstractNumId w:val="44"/>
  </w:num>
  <w:num w:numId="21" w16cid:durableId="1359967009">
    <w:abstractNumId w:val="25"/>
  </w:num>
  <w:num w:numId="22" w16cid:durableId="1888102777">
    <w:abstractNumId w:val="8"/>
  </w:num>
  <w:num w:numId="23" w16cid:durableId="150484137">
    <w:abstractNumId w:val="24"/>
  </w:num>
  <w:num w:numId="24" w16cid:durableId="2102409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1121384">
    <w:abstractNumId w:val="10"/>
  </w:num>
  <w:num w:numId="26" w16cid:durableId="557281202">
    <w:abstractNumId w:val="27"/>
  </w:num>
  <w:num w:numId="27" w16cid:durableId="1009941034">
    <w:abstractNumId w:val="38"/>
  </w:num>
  <w:num w:numId="28" w16cid:durableId="1544171939">
    <w:abstractNumId w:val="32"/>
  </w:num>
  <w:num w:numId="29" w16cid:durableId="1062871388">
    <w:abstractNumId w:val="34"/>
  </w:num>
  <w:num w:numId="30" w16cid:durableId="557479883">
    <w:abstractNumId w:val="17"/>
  </w:num>
  <w:num w:numId="31" w16cid:durableId="1726952950">
    <w:abstractNumId w:val="21"/>
  </w:num>
  <w:num w:numId="32" w16cid:durableId="2097896217">
    <w:abstractNumId w:val="49"/>
  </w:num>
  <w:num w:numId="33" w16cid:durableId="1541473839">
    <w:abstractNumId w:val="9"/>
  </w:num>
  <w:num w:numId="34" w16cid:durableId="1851605455">
    <w:abstractNumId w:val="36"/>
  </w:num>
  <w:num w:numId="35" w16cid:durableId="493691483">
    <w:abstractNumId w:val="18"/>
  </w:num>
  <w:num w:numId="36" w16cid:durableId="1627468637">
    <w:abstractNumId w:val="22"/>
  </w:num>
  <w:num w:numId="37" w16cid:durableId="1142622817">
    <w:abstractNumId w:val="48"/>
  </w:num>
  <w:num w:numId="38" w16cid:durableId="1950773778">
    <w:abstractNumId w:val="19"/>
  </w:num>
  <w:num w:numId="39" w16cid:durableId="739866922">
    <w:abstractNumId w:val="23"/>
  </w:num>
  <w:num w:numId="40" w16cid:durableId="317656319">
    <w:abstractNumId w:val="16"/>
  </w:num>
  <w:num w:numId="41" w16cid:durableId="786391449">
    <w:abstractNumId w:val="12"/>
  </w:num>
  <w:num w:numId="42" w16cid:durableId="1002467400">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9EE"/>
    <w:rsid w:val="00027688"/>
    <w:rsid w:val="00030291"/>
    <w:rsid w:val="00030D55"/>
    <w:rsid w:val="00032867"/>
    <w:rsid w:val="00035546"/>
    <w:rsid w:val="000369A9"/>
    <w:rsid w:val="00036B31"/>
    <w:rsid w:val="000400C5"/>
    <w:rsid w:val="0004064D"/>
    <w:rsid w:val="000411FD"/>
    <w:rsid w:val="00041F36"/>
    <w:rsid w:val="00041F54"/>
    <w:rsid w:val="00045AEC"/>
    <w:rsid w:val="00046A6E"/>
    <w:rsid w:val="00050B9D"/>
    <w:rsid w:val="000511AC"/>
    <w:rsid w:val="00051241"/>
    <w:rsid w:val="0005186D"/>
    <w:rsid w:val="0005267B"/>
    <w:rsid w:val="0005570C"/>
    <w:rsid w:val="000558DC"/>
    <w:rsid w:val="000570DB"/>
    <w:rsid w:val="00057CC6"/>
    <w:rsid w:val="00060B20"/>
    <w:rsid w:val="00060D0E"/>
    <w:rsid w:val="00062FD5"/>
    <w:rsid w:val="00063B4A"/>
    <w:rsid w:val="00064161"/>
    <w:rsid w:val="000643F6"/>
    <w:rsid w:val="00064D69"/>
    <w:rsid w:val="00065EBD"/>
    <w:rsid w:val="000660E6"/>
    <w:rsid w:val="000661AD"/>
    <w:rsid w:val="00066244"/>
    <w:rsid w:val="00067E73"/>
    <w:rsid w:val="00067FB5"/>
    <w:rsid w:val="00070285"/>
    <w:rsid w:val="00073F54"/>
    <w:rsid w:val="00076DE4"/>
    <w:rsid w:val="00080159"/>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40A"/>
    <w:rsid w:val="000C30D7"/>
    <w:rsid w:val="000C3BAF"/>
    <w:rsid w:val="000C463F"/>
    <w:rsid w:val="000C522A"/>
    <w:rsid w:val="000C72DA"/>
    <w:rsid w:val="000C7337"/>
    <w:rsid w:val="000D2CCF"/>
    <w:rsid w:val="000D2F0C"/>
    <w:rsid w:val="000D3888"/>
    <w:rsid w:val="000D407A"/>
    <w:rsid w:val="000D550C"/>
    <w:rsid w:val="000D6752"/>
    <w:rsid w:val="000E04E7"/>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5E"/>
    <w:rsid w:val="001126B6"/>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70C18"/>
    <w:rsid w:val="00172890"/>
    <w:rsid w:val="00173058"/>
    <w:rsid w:val="00174BA5"/>
    <w:rsid w:val="00175708"/>
    <w:rsid w:val="001759BD"/>
    <w:rsid w:val="00175DC6"/>
    <w:rsid w:val="00176073"/>
    <w:rsid w:val="00176343"/>
    <w:rsid w:val="001778F1"/>
    <w:rsid w:val="00182997"/>
    <w:rsid w:val="00182DDA"/>
    <w:rsid w:val="00184458"/>
    <w:rsid w:val="00185213"/>
    <w:rsid w:val="00190506"/>
    <w:rsid w:val="0019064B"/>
    <w:rsid w:val="0019095B"/>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D0BEF"/>
    <w:rsid w:val="001D12DE"/>
    <w:rsid w:val="001D1517"/>
    <w:rsid w:val="001D2740"/>
    <w:rsid w:val="001D4B66"/>
    <w:rsid w:val="001D4B6C"/>
    <w:rsid w:val="001D60E2"/>
    <w:rsid w:val="001D660B"/>
    <w:rsid w:val="001D6EDC"/>
    <w:rsid w:val="001D7C39"/>
    <w:rsid w:val="001D7F18"/>
    <w:rsid w:val="001E0321"/>
    <w:rsid w:val="001E0AA0"/>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6BAA"/>
    <w:rsid w:val="00206CC5"/>
    <w:rsid w:val="002071DE"/>
    <w:rsid w:val="0020727E"/>
    <w:rsid w:val="0021023E"/>
    <w:rsid w:val="0021160C"/>
    <w:rsid w:val="00212DE6"/>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3827"/>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DB7"/>
    <w:rsid w:val="00266B18"/>
    <w:rsid w:val="002670A2"/>
    <w:rsid w:val="002701DC"/>
    <w:rsid w:val="00270C2F"/>
    <w:rsid w:val="00271CD6"/>
    <w:rsid w:val="00272B98"/>
    <w:rsid w:val="00274FC8"/>
    <w:rsid w:val="00280842"/>
    <w:rsid w:val="00281674"/>
    <w:rsid w:val="00282493"/>
    <w:rsid w:val="00282E67"/>
    <w:rsid w:val="00283032"/>
    <w:rsid w:val="002831EC"/>
    <w:rsid w:val="00284450"/>
    <w:rsid w:val="00284CC0"/>
    <w:rsid w:val="002853EA"/>
    <w:rsid w:val="00285911"/>
    <w:rsid w:val="00285D57"/>
    <w:rsid w:val="002867E5"/>
    <w:rsid w:val="00286877"/>
    <w:rsid w:val="00286B58"/>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411F"/>
    <w:rsid w:val="002F4646"/>
    <w:rsid w:val="002F6C04"/>
    <w:rsid w:val="00302710"/>
    <w:rsid w:val="00302B7D"/>
    <w:rsid w:val="00303951"/>
    <w:rsid w:val="00305225"/>
    <w:rsid w:val="00307F58"/>
    <w:rsid w:val="00310800"/>
    <w:rsid w:val="00312C3F"/>
    <w:rsid w:val="0031352E"/>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99B"/>
    <w:rsid w:val="00361623"/>
    <w:rsid w:val="00361B64"/>
    <w:rsid w:val="003626A9"/>
    <w:rsid w:val="00366DB7"/>
    <w:rsid w:val="0036717E"/>
    <w:rsid w:val="00372AEF"/>
    <w:rsid w:val="0037331B"/>
    <w:rsid w:val="00374506"/>
    <w:rsid w:val="003746E6"/>
    <w:rsid w:val="003771B2"/>
    <w:rsid w:val="003814B0"/>
    <w:rsid w:val="00381C44"/>
    <w:rsid w:val="00382685"/>
    <w:rsid w:val="003862F7"/>
    <w:rsid w:val="003870EE"/>
    <w:rsid w:val="00387F8A"/>
    <w:rsid w:val="00390AC7"/>
    <w:rsid w:val="00390B09"/>
    <w:rsid w:val="00391085"/>
    <w:rsid w:val="0039167E"/>
    <w:rsid w:val="0039223D"/>
    <w:rsid w:val="00393C3A"/>
    <w:rsid w:val="0039643D"/>
    <w:rsid w:val="00396830"/>
    <w:rsid w:val="00396A88"/>
    <w:rsid w:val="00397685"/>
    <w:rsid w:val="00397ED5"/>
    <w:rsid w:val="003A2B56"/>
    <w:rsid w:val="003A3E51"/>
    <w:rsid w:val="003A4857"/>
    <w:rsid w:val="003A537D"/>
    <w:rsid w:val="003A7575"/>
    <w:rsid w:val="003B0425"/>
    <w:rsid w:val="003B0440"/>
    <w:rsid w:val="003B3901"/>
    <w:rsid w:val="003B3E22"/>
    <w:rsid w:val="003B66FC"/>
    <w:rsid w:val="003C0A83"/>
    <w:rsid w:val="003C0FB4"/>
    <w:rsid w:val="003C14D1"/>
    <w:rsid w:val="003C283D"/>
    <w:rsid w:val="003C3C22"/>
    <w:rsid w:val="003C3F80"/>
    <w:rsid w:val="003C491E"/>
    <w:rsid w:val="003C4ADD"/>
    <w:rsid w:val="003C5145"/>
    <w:rsid w:val="003C5FFE"/>
    <w:rsid w:val="003D0B58"/>
    <w:rsid w:val="003D169A"/>
    <w:rsid w:val="003D2D73"/>
    <w:rsid w:val="003D3110"/>
    <w:rsid w:val="003D3300"/>
    <w:rsid w:val="003D4DE6"/>
    <w:rsid w:val="003D518F"/>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43D3"/>
    <w:rsid w:val="004251E8"/>
    <w:rsid w:val="00426B5A"/>
    <w:rsid w:val="00426DA4"/>
    <w:rsid w:val="0042735B"/>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62C9"/>
    <w:rsid w:val="004874CD"/>
    <w:rsid w:val="004877B7"/>
    <w:rsid w:val="00487ADE"/>
    <w:rsid w:val="00490A13"/>
    <w:rsid w:val="00490B53"/>
    <w:rsid w:val="00491F21"/>
    <w:rsid w:val="004927D9"/>
    <w:rsid w:val="00492EB0"/>
    <w:rsid w:val="004937DA"/>
    <w:rsid w:val="0049395C"/>
    <w:rsid w:val="00493E85"/>
    <w:rsid w:val="00495866"/>
    <w:rsid w:val="00495E1E"/>
    <w:rsid w:val="00496517"/>
    <w:rsid w:val="00496ABF"/>
    <w:rsid w:val="004979FD"/>
    <w:rsid w:val="004A0167"/>
    <w:rsid w:val="004A0985"/>
    <w:rsid w:val="004A141B"/>
    <w:rsid w:val="004A1D4C"/>
    <w:rsid w:val="004A2221"/>
    <w:rsid w:val="004A24B6"/>
    <w:rsid w:val="004A3288"/>
    <w:rsid w:val="004A62EE"/>
    <w:rsid w:val="004A687D"/>
    <w:rsid w:val="004B0EA0"/>
    <w:rsid w:val="004B1654"/>
    <w:rsid w:val="004B2F7D"/>
    <w:rsid w:val="004B4142"/>
    <w:rsid w:val="004B415A"/>
    <w:rsid w:val="004B487D"/>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F78"/>
    <w:rsid w:val="004F5383"/>
    <w:rsid w:val="004F6ACE"/>
    <w:rsid w:val="004F6E4F"/>
    <w:rsid w:val="004F7C44"/>
    <w:rsid w:val="00500247"/>
    <w:rsid w:val="00501EE2"/>
    <w:rsid w:val="00503848"/>
    <w:rsid w:val="00503B3D"/>
    <w:rsid w:val="005044E7"/>
    <w:rsid w:val="00506BF5"/>
    <w:rsid w:val="00506C64"/>
    <w:rsid w:val="005106F2"/>
    <w:rsid w:val="0051116E"/>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37330"/>
    <w:rsid w:val="0054048F"/>
    <w:rsid w:val="0054066D"/>
    <w:rsid w:val="00540E6B"/>
    <w:rsid w:val="00541D06"/>
    <w:rsid w:val="00544B9D"/>
    <w:rsid w:val="00544F63"/>
    <w:rsid w:val="00546122"/>
    <w:rsid w:val="00551D22"/>
    <w:rsid w:val="00551ECD"/>
    <w:rsid w:val="00552908"/>
    <w:rsid w:val="00552AC1"/>
    <w:rsid w:val="00556D4A"/>
    <w:rsid w:val="00556F62"/>
    <w:rsid w:val="005577EF"/>
    <w:rsid w:val="0056285D"/>
    <w:rsid w:val="00562D4C"/>
    <w:rsid w:val="005676AE"/>
    <w:rsid w:val="00573EBA"/>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6B2"/>
    <w:rsid w:val="005B68F1"/>
    <w:rsid w:val="005C0C24"/>
    <w:rsid w:val="005C26C6"/>
    <w:rsid w:val="005C4EED"/>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7A04"/>
    <w:rsid w:val="005F7BD2"/>
    <w:rsid w:val="005F7F6A"/>
    <w:rsid w:val="00600C6B"/>
    <w:rsid w:val="00606213"/>
    <w:rsid w:val="00606230"/>
    <w:rsid w:val="006102F1"/>
    <w:rsid w:val="00611D4A"/>
    <w:rsid w:val="0061291C"/>
    <w:rsid w:val="0061350A"/>
    <w:rsid w:val="00613626"/>
    <w:rsid w:val="00614E23"/>
    <w:rsid w:val="006157C1"/>
    <w:rsid w:val="006161DC"/>
    <w:rsid w:val="00617A4A"/>
    <w:rsid w:val="00620487"/>
    <w:rsid w:val="006214C6"/>
    <w:rsid w:val="00622AAA"/>
    <w:rsid w:val="00623C3D"/>
    <w:rsid w:val="00624CB9"/>
    <w:rsid w:val="00625F04"/>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3CD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7D35"/>
    <w:rsid w:val="00690AD4"/>
    <w:rsid w:val="00690E64"/>
    <w:rsid w:val="00691674"/>
    <w:rsid w:val="00693730"/>
    <w:rsid w:val="00694CBD"/>
    <w:rsid w:val="00695DC2"/>
    <w:rsid w:val="0069684A"/>
    <w:rsid w:val="00696A3B"/>
    <w:rsid w:val="006A0A04"/>
    <w:rsid w:val="006A1F31"/>
    <w:rsid w:val="006A2E60"/>
    <w:rsid w:val="006A44E1"/>
    <w:rsid w:val="006A4533"/>
    <w:rsid w:val="006A569B"/>
    <w:rsid w:val="006A58C8"/>
    <w:rsid w:val="006A684C"/>
    <w:rsid w:val="006A696F"/>
    <w:rsid w:val="006A732A"/>
    <w:rsid w:val="006A7E35"/>
    <w:rsid w:val="006B00CC"/>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C34"/>
    <w:rsid w:val="0070735C"/>
    <w:rsid w:val="00707C7D"/>
    <w:rsid w:val="00711A22"/>
    <w:rsid w:val="00712723"/>
    <w:rsid w:val="007127C8"/>
    <w:rsid w:val="00715CEA"/>
    <w:rsid w:val="00715D16"/>
    <w:rsid w:val="0071770B"/>
    <w:rsid w:val="00717D6C"/>
    <w:rsid w:val="00721AE7"/>
    <w:rsid w:val="00721FFE"/>
    <w:rsid w:val="007223B4"/>
    <w:rsid w:val="00722E89"/>
    <w:rsid w:val="00724B6B"/>
    <w:rsid w:val="00724CB0"/>
    <w:rsid w:val="00725FF9"/>
    <w:rsid w:val="00731108"/>
    <w:rsid w:val="00735094"/>
    <w:rsid w:val="00736365"/>
    <w:rsid w:val="00736C57"/>
    <w:rsid w:val="00740276"/>
    <w:rsid w:val="007403A6"/>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35FF"/>
    <w:rsid w:val="007746D4"/>
    <w:rsid w:val="00774E96"/>
    <w:rsid w:val="00776897"/>
    <w:rsid w:val="00776A1E"/>
    <w:rsid w:val="00777278"/>
    <w:rsid w:val="007831D0"/>
    <w:rsid w:val="00784861"/>
    <w:rsid w:val="007857CA"/>
    <w:rsid w:val="00786538"/>
    <w:rsid w:val="0078786C"/>
    <w:rsid w:val="00787B2D"/>
    <w:rsid w:val="0079017C"/>
    <w:rsid w:val="0079090A"/>
    <w:rsid w:val="0079241F"/>
    <w:rsid w:val="007A0645"/>
    <w:rsid w:val="007A0B06"/>
    <w:rsid w:val="007A10B3"/>
    <w:rsid w:val="007A17A5"/>
    <w:rsid w:val="007A2F99"/>
    <w:rsid w:val="007A3F5D"/>
    <w:rsid w:val="007A44D1"/>
    <w:rsid w:val="007A460A"/>
    <w:rsid w:val="007A59E8"/>
    <w:rsid w:val="007A5C21"/>
    <w:rsid w:val="007A6B69"/>
    <w:rsid w:val="007A7168"/>
    <w:rsid w:val="007B072F"/>
    <w:rsid w:val="007B111D"/>
    <w:rsid w:val="007B2AE1"/>
    <w:rsid w:val="007B4082"/>
    <w:rsid w:val="007B5253"/>
    <w:rsid w:val="007B579B"/>
    <w:rsid w:val="007B5E9A"/>
    <w:rsid w:val="007B6E0C"/>
    <w:rsid w:val="007B7D9E"/>
    <w:rsid w:val="007C2505"/>
    <w:rsid w:val="007C3588"/>
    <w:rsid w:val="007C3921"/>
    <w:rsid w:val="007C3C9B"/>
    <w:rsid w:val="007C7838"/>
    <w:rsid w:val="007C7B63"/>
    <w:rsid w:val="007D0C7D"/>
    <w:rsid w:val="007D0F39"/>
    <w:rsid w:val="007D23B7"/>
    <w:rsid w:val="007D2AAF"/>
    <w:rsid w:val="007D3713"/>
    <w:rsid w:val="007D4048"/>
    <w:rsid w:val="007D7953"/>
    <w:rsid w:val="007E0024"/>
    <w:rsid w:val="007E15DF"/>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7F7CB3"/>
    <w:rsid w:val="00802B35"/>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2B5B"/>
    <w:rsid w:val="00874E16"/>
    <w:rsid w:val="0087516F"/>
    <w:rsid w:val="008761D3"/>
    <w:rsid w:val="0087645F"/>
    <w:rsid w:val="0087649E"/>
    <w:rsid w:val="00876EB7"/>
    <w:rsid w:val="00877F35"/>
    <w:rsid w:val="00881120"/>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18B"/>
    <w:rsid w:val="00892467"/>
    <w:rsid w:val="008928E0"/>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33D"/>
    <w:rsid w:val="00905C0C"/>
    <w:rsid w:val="009066AD"/>
    <w:rsid w:val="00910306"/>
    <w:rsid w:val="009104C7"/>
    <w:rsid w:val="009105AA"/>
    <w:rsid w:val="009107E2"/>
    <w:rsid w:val="0091122E"/>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FBC"/>
    <w:rsid w:val="009414EE"/>
    <w:rsid w:val="009416B9"/>
    <w:rsid w:val="00942654"/>
    <w:rsid w:val="00943D06"/>
    <w:rsid w:val="00943E73"/>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7F52"/>
    <w:rsid w:val="00990412"/>
    <w:rsid w:val="00990CA8"/>
    <w:rsid w:val="00993E0B"/>
    <w:rsid w:val="009A0AF0"/>
    <w:rsid w:val="009A1B2F"/>
    <w:rsid w:val="009A1E18"/>
    <w:rsid w:val="009A2BEC"/>
    <w:rsid w:val="009A467B"/>
    <w:rsid w:val="009A4F94"/>
    <w:rsid w:val="009A60CC"/>
    <w:rsid w:val="009A7683"/>
    <w:rsid w:val="009A7F3A"/>
    <w:rsid w:val="009B01CF"/>
    <w:rsid w:val="009B02B1"/>
    <w:rsid w:val="009B055C"/>
    <w:rsid w:val="009B10C2"/>
    <w:rsid w:val="009B42A8"/>
    <w:rsid w:val="009B55F9"/>
    <w:rsid w:val="009B6B55"/>
    <w:rsid w:val="009C045F"/>
    <w:rsid w:val="009C0AD6"/>
    <w:rsid w:val="009C0C4E"/>
    <w:rsid w:val="009C279B"/>
    <w:rsid w:val="009C2F81"/>
    <w:rsid w:val="009C6309"/>
    <w:rsid w:val="009D07BE"/>
    <w:rsid w:val="009D1227"/>
    <w:rsid w:val="009D5AD4"/>
    <w:rsid w:val="009D748C"/>
    <w:rsid w:val="009E04CA"/>
    <w:rsid w:val="009E23BA"/>
    <w:rsid w:val="009E44D1"/>
    <w:rsid w:val="009E470B"/>
    <w:rsid w:val="009E5458"/>
    <w:rsid w:val="009F158F"/>
    <w:rsid w:val="009F2BB0"/>
    <w:rsid w:val="009F4A3C"/>
    <w:rsid w:val="009F4C1A"/>
    <w:rsid w:val="009F4E89"/>
    <w:rsid w:val="009F5DEC"/>
    <w:rsid w:val="009F5E44"/>
    <w:rsid w:val="009F6F1C"/>
    <w:rsid w:val="00A00A86"/>
    <w:rsid w:val="00A013ED"/>
    <w:rsid w:val="00A01AFF"/>
    <w:rsid w:val="00A02096"/>
    <w:rsid w:val="00A02F4D"/>
    <w:rsid w:val="00A042E2"/>
    <w:rsid w:val="00A1068A"/>
    <w:rsid w:val="00A10E97"/>
    <w:rsid w:val="00A112EF"/>
    <w:rsid w:val="00A1241B"/>
    <w:rsid w:val="00A1275F"/>
    <w:rsid w:val="00A16E18"/>
    <w:rsid w:val="00A170FD"/>
    <w:rsid w:val="00A17D40"/>
    <w:rsid w:val="00A2039A"/>
    <w:rsid w:val="00A208D5"/>
    <w:rsid w:val="00A21DE6"/>
    <w:rsid w:val="00A22BA4"/>
    <w:rsid w:val="00A2322B"/>
    <w:rsid w:val="00A2361C"/>
    <w:rsid w:val="00A25759"/>
    <w:rsid w:val="00A265B8"/>
    <w:rsid w:val="00A26758"/>
    <w:rsid w:val="00A33CDC"/>
    <w:rsid w:val="00A34DBF"/>
    <w:rsid w:val="00A358B4"/>
    <w:rsid w:val="00A376C2"/>
    <w:rsid w:val="00A407E5"/>
    <w:rsid w:val="00A40969"/>
    <w:rsid w:val="00A41ABD"/>
    <w:rsid w:val="00A41AE9"/>
    <w:rsid w:val="00A434DE"/>
    <w:rsid w:val="00A45C32"/>
    <w:rsid w:val="00A47B85"/>
    <w:rsid w:val="00A50D88"/>
    <w:rsid w:val="00A51709"/>
    <w:rsid w:val="00A51AD4"/>
    <w:rsid w:val="00A52D45"/>
    <w:rsid w:val="00A52F4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DF7"/>
    <w:rsid w:val="00A70EC4"/>
    <w:rsid w:val="00A75F27"/>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2C66"/>
    <w:rsid w:val="00AD3604"/>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208C"/>
    <w:rsid w:val="00B521E9"/>
    <w:rsid w:val="00B5308C"/>
    <w:rsid w:val="00B5457E"/>
    <w:rsid w:val="00B5523F"/>
    <w:rsid w:val="00B55551"/>
    <w:rsid w:val="00B556C6"/>
    <w:rsid w:val="00B5618C"/>
    <w:rsid w:val="00B56DAC"/>
    <w:rsid w:val="00B602F2"/>
    <w:rsid w:val="00B603F8"/>
    <w:rsid w:val="00B6108E"/>
    <w:rsid w:val="00B62455"/>
    <w:rsid w:val="00B62824"/>
    <w:rsid w:val="00B648C7"/>
    <w:rsid w:val="00B6700F"/>
    <w:rsid w:val="00B6715B"/>
    <w:rsid w:val="00B70941"/>
    <w:rsid w:val="00B70C2B"/>
    <w:rsid w:val="00B7166E"/>
    <w:rsid w:val="00B71A01"/>
    <w:rsid w:val="00B72EBB"/>
    <w:rsid w:val="00B740B0"/>
    <w:rsid w:val="00B74841"/>
    <w:rsid w:val="00B76CEE"/>
    <w:rsid w:val="00B80E83"/>
    <w:rsid w:val="00B81191"/>
    <w:rsid w:val="00B81A3D"/>
    <w:rsid w:val="00B83163"/>
    <w:rsid w:val="00B844A6"/>
    <w:rsid w:val="00B84E54"/>
    <w:rsid w:val="00B87418"/>
    <w:rsid w:val="00B8796C"/>
    <w:rsid w:val="00B87CDD"/>
    <w:rsid w:val="00B90E3A"/>
    <w:rsid w:val="00B91598"/>
    <w:rsid w:val="00B93D5E"/>
    <w:rsid w:val="00B93ED5"/>
    <w:rsid w:val="00B948E5"/>
    <w:rsid w:val="00B949E2"/>
    <w:rsid w:val="00B96FFD"/>
    <w:rsid w:val="00B97503"/>
    <w:rsid w:val="00B97D0D"/>
    <w:rsid w:val="00BA0323"/>
    <w:rsid w:val="00BA04BC"/>
    <w:rsid w:val="00BA26F2"/>
    <w:rsid w:val="00BA4B1F"/>
    <w:rsid w:val="00BA521B"/>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218"/>
    <w:rsid w:val="00BD4EEA"/>
    <w:rsid w:val="00BD6075"/>
    <w:rsid w:val="00BD6469"/>
    <w:rsid w:val="00BD6BA9"/>
    <w:rsid w:val="00BD73D4"/>
    <w:rsid w:val="00BE0E89"/>
    <w:rsid w:val="00BE17AD"/>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5FB2"/>
    <w:rsid w:val="00C36170"/>
    <w:rsid w:val="00C4070D"/>
    <w:rsid w:val="00C40C4C"/>
    <w:rsid w:val="00C4387D"/>
    <w:rsid w:val="00C459DB"/>
    <w:rsid w:val="00C4663E"/>
    <w:rsid w:val="00C46E21"/>
    <w:rsid w:val="00C46F72"/>
    <w:rsid w:val="00C50552"/>
    <w:rsid w:val="00C5094E"/>
    <w:rsid w:val="00C509EB"/>
    <w:rsid w:val="00C51B64"/>
    <w:rsid w:val="00C54646"/>
    <w:rsid w:val="00C57629"/>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1E7F"/>
    <w:rsid w:val="00CA465F"/>
    <w:rsid w:val="00CA483B"/>
    <w:rsid w:val="00CA5005"/>
    <w:rsid w:val="00CA51B9"/>
    <w:rsid w:val="00CA59BF"/>
    <w:rsid w:val="00CA675D"/>
    <w:rsid w:val="00CB08BA"/>
    <w:rsid w:val="00CB2141"/>
    <w:rsid w:val="00CB3222"/>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E0262"/>
    <w:rsid w:val="00CE1785"/>
    <w:rsid w:val="00CE19AA"/>
    <w:rsid w:val="00CE20B9"/>
    <w:rsid w:val="00CE4B5C"/>
    <w:rsid w:val="00CE4FA4"/>
    <w:rsid w:val="00CE6F9F"/>
    <w:rsid w:val="00CF34CD"/>
    <w:rsid w:val="00CF3977"/>
    <w:rsid w:val="00CF5B44"/>
    <w:rsid w:val="00CF641B"/>
    <w:rsid w:val="00CF6FAB"/>
    <w:rsid w:val="00CF7B4E"/>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20E70"/>
    <w:rsid w:val="00D224F6"/>
    <w:rsid w:val="00D24B3B"/>
    <w:rsid w:val="00D250C4"/>
    <w:rsid w:val="00D2606C"/>
    <w:rsid w:val="00D26D4C"/>
    <w:rsid w:val="00D32715"/>
    <w:rsid w:val="00D327B4"/>
    <w:rsid w:val="00D32FD7"/>
    <w:rsid w:val="00D352CD"/>
    <w:rsid w:val="00D36F57"/>
    <w:rsid w:val="00D40510"/>
    <w:rsid w:val="00D429CE"/>
    <w:rsid w:val="00D45A03"/>
    <w:rsid w:val="00D46B11"/>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34CF"/>
    <w:rsid w:val="00D73D1E"/>
    <w:rsid w:val="00D76704"/>
    <w:rsid w:val="00D801A7"/>
    <w:rsid w:val="00D80793"/>
    <w:rsid w:val="00D80DE6"/>
    <w:rsid w:val="00D834D5"/>
    <w:rsid w:val="00D834E2"/>
    <w:rsid w:val="00D863C8"/>
    <w:rsid w:val="00D876AF"/>
    <w:rsid w:val="00D93729"/>
    <w:rsid w:val="00D942BA"/>
    <w:rsid w:val="00DA00E0"/>
    <w:rsid w:val="00DA0819"/>
    <w:rsid w:val="00DA0F6D"/>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5011"/>
    <w:rsid w:val="00DC50C9"/>
    <w:rsid w:val="00DC61C1"/>
    <w:rsid w:val="00DD1063"/>
    <w:rsid w:val="00DD222D"/>
    <w:rsid w:val="00DD3ADE"/>
    <w:rsid w:val="00DD48EF"/>
    <w:rsid w:val="00DD4A77"/>
    <w:rsid w:val="00DD4D9C"/>
    <w:rsid w:val="00DD56F4"/>
    <w:rsid w:val="00DD7AB0"/>
    <w:rsid w:val="00DE179B"/>
    <w:rsid w:val="00DE19E1"/>
    <w:rsid w:val="00DE3D51"/>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D89"/>
    <w:rsid w:val="00E21F7C"/>
    <w:rsid w:val="00E2239A"/>
    <w:rsid w:val="00E2368C"/>
    <w:rsid w:val="00E237DA"/>
    <w:rsid w:val="00E2479A"/>
    <w:rsid w:val="00E250CF"/>
    <w:rsid w:val="00E2580A"/>
    <w:rsid w:val="00E26324"/>
    <w:rsid w:val="00E269CB"/>
    <w:rsid w:val="00E3074F"/>
    <w:rsid w:val="00E3168B"/>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5BC6"/>
    <w:rsid w:val="00E8079E"/>
    <w:rsid w:val="00E8143E"/>
    <w:rsid w:val="00E8528D"/>
    <w:rsid w:val="00E86946"/>
    <w:rsid w:val="00E901F2"/>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2C4"/>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2CCB"/>
    <w:rsid w:val="00EE35C8"/>
    <w:rsid w:val="00EE5B6F"/>
    <w:rsid w:val="00EE6489"/>
    <w:rsid w:val="00EE7923"/>
    <w:rsid w:val="00EF0ED0"/>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15C1A"/>
    <w:rsid w:val="00F20522"/>
    <w:rsid w:val="00F21167"/>
    <w:rsid w:val="00F23665"/>
    <w:rsid w:val="00F23D2A"/>
    <w:rsid w:val="00F23F8C"/>
    <w:rsid w:val="00F23FB5"/>
    <w:rsid w:val="00F2415A"/>
    <w:rsid w:val="00F247A1"/>
    <w:rsid w:val="00F265C7"/>
    <w:rsid w:val="00F27A90"/>
    <w:rsid w:val="00F3324A"/>
    <w:rsid w:val="00F3327C"/>
    <w:rsid w:val="00F3394B"/>
    <w:rsid w:val="00F35936"/>
    <w:rsid w:val="00F35CDA"/>
    <w:rsid w:val="00F41853"/>
    <w:rsid w:val="00F41F26"/>
    <w:rsid w:val="00F4281E"/>
    <w:rsid w:val="00F45933"/>
    <w:rsid w:val="00F4786B"/>
    <w:rsid w:val="00F50ED5"/>
    <w:rsid w:val="00F5255E"/>
    <w:rsid w:val="00F5277F"/>
    <w:rsid w:val="00F53261"/>
    <w:rsid w:val="00F53C91"/>
    <w:rsid w:val="00F540DF"/>
    <w:rsid w:val="00F55729"/>
    <w:rsid w:val="00F5610B"/>
    <w:rsid w:val="00F56447"/>
    <w:rsid w:val="00F5667E"/>
    <w:rsid w:val="00F56D31"/>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13A3"/>
    <w:rsid w:val="00F82BC8"/>
    <w:rsid w:val="00F840D3"/>
    <w:rsid w:val="00F84B84"/>
    <w:rsid w:val="00F861E1"/>
    <w:rsid w:val="00F90471"/>
    <w:rsid w:val="00F912EA"/>
    <w:rsid w:val="00F93E98"/>
    <w:rsid w:val="00F9555C"/>
    <w:rsid w:val="00F95CC4"/>
    <w:rsid w:val="00F97635"/>
    <w:rsid w:val="00F976AA"/>
    <w:rsid w:val="00FA08DD"/>
    <w:rsid w:val="00FA1C45"/>
    <w:rsid w:val="00FA1CAD"/>
    <w:rsid w:val="00FA29F1"/>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306C"/>
    <w:rsid w:val="00FD3D68"/>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622AAA"/>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2.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21363</Words>
  <Characters>125402</Characters>
  <Application>Microsoft Office Word</Application>
  <DocSecurity>0</DocSecurity>
  <Lines>2985</Lines>
  <Paragraphs>1265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145500</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2025-12-05T10:42:00Z</dcterms:created>
  <dcterms:modified xsi:type="dcterms:W3CDTF">2025-12-12T11:42:00Z</dcterms:modified>
  <cp:category/>
</cp:coreProperties>
</file>